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36E396F3"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D42797">
        <w:rPr>
          <w:rFonts w:ascii="Arial" w:hAnsi="Arial" w:cs="Arial"/>
          <w:sz w:val="20"/>
          <w:szCs w:val="20"/>
        </w:rPr>
        <w:t>02</w:t>
      </w:r>
      <w:r w:rsidR="009E4F08" w:rsidRPr="0011730C">
        <w:rPr>
          <w:rFonts w:ascii="Arial" w:hAnsi="Arial" w:cs="Arial"/>
          <w:sz w:val="20"/>
          <w:szCs w:val="20"/>
        </w:rPr>
        <w:t>.</w:t>
      </w:r>
      <w:r w:rsidR="008F652E">
        <w:rPr>
          <w:rFonts w:ascii="Arial" w:hAnsi="Arial" w:cs="Arial"/>
          <w:sz w:val="20"/>
          <w:szCs w:val="20"/>
        </w:rPr>
        <w:t>0</w:t>
      </w:r>
      <w:r w:rsidR="00D42797">
        <w:rPr>
          <w:rFonts w:ascii="Arial" w:hAnsi="Arial" w:cs="Arial"/>
          <w:sz w:val="20"/>
          <w:szCs w:val="20"/>
        </w:rPr>
        <w:t>2</w:t>
      </w:r>
      <w:r w:rsidR="009E4F08" w:rsidRPr="0011730C">
        <w:rPr>
          <w:rFonts w:ascii="Arial" w:hAnsi="Arial" w:cs="Arial"/>
          <w:sz w:val="20"/>
          <w:szCs w:val="20"/>
        </w:rPr>
        <w:t>.202</w:t>
      </w:r>
      <w:r w:rsidR="002E6750">
        <w:rPr>
          <w:rFonts w:ascii="Arial" w:hAnsi="Arial" w:cs="Arial"/>
          <w:sz w:val="20"/>
          <w:szCs w:val="20"/>
        </w:rPr>
        <w:t>6</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Default="003D6FF2" w:rsidP="004C69C5">
      <w:pPr>
        <w:tabs>
          <w:tab w:val="center" w:pos="4962"/>
        </w:tabs>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p>
    <w:p w14:paraId="36671451" w14:textId="096AC489" w:rsidR="003D6FF2" w:rsidRPr="00B143F3" w:rsidRDefault="004C69C5" w:rsidP="004C69C5">
      <w:pPr>
        <w:tabs>
          <w:tab w:val="center" w:pos="4962"/>
        </w:tabs>
        <w:jc w:val="center"/>
        <w:rPr>
          <w:rFonts w:ascii="Arial" w:eastAsia="Batang" w:hAnsi="Arial" w:cs="Arial"/>
          <w:lang w:eastAsia="ko-KR"/>
        </w:rPr>
      </w:pPr>
      <w:r>
        <w:rPr>
          <w:rFonts w:ascii="Arial" w:eastAsia="Batang" w:hAnsi="Arial" w:cs="Arial"/>
          <w:lang w:eastAsia="ko-KR"/>
        </w:rPr>
        <w:t>po odprtem postopku (40. člen ZJN-3)</w:t>
      </w:r>
    </w:p>
    <w:p w14:paraId="2B83277E" w14:textId="77777777" w:rsidR="003D6FF2" w:rsidRPr="00B143F3" w:rsidRDefault="003D6FF2" w:rsidP="004C69C5">
      <w:pPr>
        <w:tabs>
          <w:tab w:val="center" w:pos="4962"/>
        </w:tabs>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0C5EC60B" w14:textId="77777777" w:rsidR="002E6750" w:rsidRPr="00127B74" w:rsidRDefault="002E6750" w:rsidP="002E6750">
      <w:pPr>
        <w:jc w:val="center"/>
        <w:rPr>
          <w:rFonts w:ascii="Arial" w:hAnsi="Arial" w:cs="Arial"/>
          <w:b/>
          <w:iCs/>
        </w:rPr>
      </w:pPr>
      <w:r w:rsidRPr="00127B74">
        <w:rPr>
          <w:rFonts w:ascii="Arial" w:hAnsi="Arial" w:cs="Arial"/>
          <w:b/>
          <w:iCs/>
        </w:rPr>
        <w:t>Zavarovanje odgovornosti članov organov vodenja</w:t>
      </w:r>
    </w:p>
    <w:p w14:paraId="2AE0569C" w14:textId="77777777" w:rsidR="002E6750" w:rsidRPr="006752F9" w:rsidRDefault="002E6750" w:rsidP="002E6750">
      <w:pPr>
        <w:jc w:val="center"/>
        <w:rPr>
          <w:rFonts w:ascii="Arial" w:hAnsi="Arial" w:cs="Arial"/>
          <w:b/>
          <w:iCs/>
          <w:lang w:val="pl-PL"/>
        </w:rPr>
      </w:pPr>
      <w:r w:rsidRPr="006752F9">
        <w:rPr>
          <w:rFonts w:ascii="Arial" w:hAnsi="Arial" w:cs="Arial"/>
          <w:b/>
          <w:iCs/>
          <w:lang w:val="pl-PL"/>
        </w:rPr>
        <w:t>in organov nadzora družb Slovenskih železnic</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77777777" w:rsidR="00E84907" w:rsidRDefault="00E84907" w:rsidP="00366E97">
            <w:pPr>
              <w:rPr>
                <w:rFonts w:ascii="Arial" w:hAnsi="Arial" w:cs="Arial"/>
                <w:sz w:val="20"/>
                <w:szCs w:val="20"/>
              </w:rPr>
            </w:pPr>
            <w:r>
              <w:rPr>
                <w:rFonts w:ascii="Arial" w:hAnsi="Arial" w:cs="Arial"/>
                <w:sz w:val="20"/>
                <w:szCs w:val="20"/>
              </w:rPr>
              <w:t>Gorazd Podbevšek</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DC5652" w:rsidRDefault="00DF0199" w:rsidP="00A0779E">
      <w:pPr>
        <w:autoSpaceDE w:val="0"/>
        <w:autoSpaceDN w:val="0"/>
        <w:adjustRightInd w:val="0"/>
        <w:rPr>
          <w:rFonts w:ascii="Arial" w:hAnsi="Arial" w:cs="Arial"/>
          <w:b/>
          <w:bCs/>
        </w:rPr>
      </w:pPr>
      <w:r w:rsidRPr="00DC5652">
        <w:rPr>
          <w:rFonts w:ascii="Arial" w:hAnsi="Arial" w:cs="Arial"/>
          <w:b/>
          <w:bCs/>
        </w:rPr>
        <w:t>VSEBINA RAZPISNE DOKUMENTACI</w:t>
      </w:r>
      <w:r w:rsidR="00A0779E" w:rsidRPr="00DC5652">
        <w:rPr>
          <w:rFonts w:ascii="Arial" w:hAnsi="Arial" w:cs="Arial"/>
          <w:b/>
          <w:bCs/>
        </w:rPr>
        <w:t>JE</w:t>
      </w:r>
    </w:p>
    <w:p w14:paraId="5FC24C59" w14:textId="77777777" w:rsidR="004A0665" w:rsidRPr="00DC5652"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rPr>
          <w:sz w:val="20"/>
          <w:szCs w:val="20"/>
        </w:rPr>
      </w:sdtEndPr>
      <w:sdtContent>
        <w:p w14:paraId="3BF7E32D" w14:textId="23EE22C2" w:rsidR="004A0665" w:rsidRPr="00DC5652" w:rsidRDefault="00ED2DDF">
          <w:pPr>
            <w:pStyle w:val="NaslovTOC"/>
            <w:rPr>
              <w:rFonts w:ascii="Arial" w:hAnsi="Arial" w:cs="Arial"/>
              <w:color w:val="auto"/>
              <w:sz w:val="20"/>
              <w:szCs w:val="20"/>
            </w:rPr>
          </w:pPr>
          <w:r w:rsidRPr="00DC5652">
            <w:rPr>
              <w:rFonts w:ascii="Arial" w:hAnsi="Arial" w:cs="Arial"/>
              <w:color w:val="auto"/>
              <w:sz w:val="20"/>
              <w:szCs w:val="20"/>
            </w:rPr>
            <w:t>KAZALO</w:t>
          </w:r>
        </w:p>
        <w:p w14:paraId="4B99501D" w14:textId="77777777" w:rsidR="009D3B9B" w:rsidRPr="00DC5652" w:rsidRDefault="009D3B9B" w:rsidP="009D3B9B">
          <w:pPr>
            <w:rPr>
              <w:rFonts w:ascii="Arial" w:hAnsi="Arial" w:cs="Arial"/>
              <w:sz w:val="20"/>
              <w:szCs w:val="20"/>
              <w:lang w:eastAsia="en-US"/>
            </w:rPr>
          </w:pPr>
        </w:p>
        <w:p w14:paraId="13576EC7" w14:textId="33396298" w:rsidR="00FF6157" w:rsidRPr="00FF6157" w:rsidRDefault="00B27DF1"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r w:rsidRPr="00FF6157">
            <w:rPr>
              <w:rFonts w:ascii="Arial" w:hAnsi="Arial" w:cs="Arial"/>
              <w:b w:val="0"/>
              <w:sz w:val="20"/>
              <w:szCs w:val="20"/>
            </w:rPr>
            <w:fldChar w:fldCharType="begin"/>
          </w:r>
          <w:r w:rsidR="004A0665" w:rsidRPr="00FF6157">
            <w:rPr>
              <w:rFonts w:ascii="Arial" w:hAnsi="Arial" w:cs="Arial"/>
              <w:b w:val="0"/>
              <w:sz w:val="20"/>
              <w:szCs w:val="20"/>
            </w:rPr>
            <w:instrText xml:space="preserve"> TOC \o "1-3" \h \z \u </w:instrText>
          </w:r>
          <w:r w:rsidRPr="00FF6157">
            <w:rPr>
              <w:rFonts w:ascii="Arial" w:hAnsi="Arial" w:cs="Arial"/>
              <w:b w:val="0"/>
              <w:sz w:val="20"/>
              <w:szCs w:val="20"/>
            </w:rPr>
            <w:fldChar w:fldCharType="separate"/>
          </w:r>
          <w:hyperlink w:anchor="_Toc219894024" w:history="1">
            <w:r w:rsidR="00FF6157" w:rsidRPr="00FF6157">
              <w:rPr>
                <w:rStyle w:val="Hiperpovezava"/>
                <w:rFonts w:ascii="Arial" w:hAnsi="Arial" w:cs="Arial"/>
                <w:noProof/>
                <w:sz w:val="20"/>
                <w:szCs w:val="20"/>
              </w:rPr>
              <w:t>Osnovni podatki o naročilu</w:t>
            </w:r>
            <w:r w:rsidR="00FF6157" w:rsidRPr="00FF6157">
              <w:rPr>
                <w:rFonts w:ascii="Arial" w:hAnsi="Arial" w:cs="Arial"/>
                <w:noProof/>
                <w:webHidden/>
                <w:sz w:val="20"/>
                <w:szCs w:val="20"/>
              </w:rPr>
              <w:tab/>
            </w:r>
            <w:r w:rsidR="00FF6157" w:rsidRPr="00FF6157">
              <w:rPr>
                <w:rFonts w:ascii="Arial" w:hAnsi="Arial" w:cs="Arial"/>
                <w:noProof/>
                <w:webHidden/>
                <w:sz w:val="20"/>
                <w:szCs w:val="20"/>
              </w:rPr>
              <w:fldChar w:fldCharType="begin"/>
            </w:r>
            <w:r w:rsidR="00FF6157" w:rsidRPr="00FF6157">
              <w:rPr>
                <w:rFonts w:ascii="Arial" w:hAnsi="Arial" w:cs="Arial"/>
                <w:noProof/>
                <w:webHidden/>
                <w:sz w:val="20"/>
                <w:szCs w:val="20"/>
              </w:rPr>
              <w:instrText xml:space="preserve"> PAGEREF _Toc219894024 \h </w:instrText>
            </w:r>
            <w:r w:rsidR="00FF6157" w:rsidRPr="00FF6157">
              <w:rPr>
                <w:rFonts w:ascii="Arial" w:hAnsi="Arial" w:cs="Arial"/>
                <w:noProof/>
                <w:webHidden/>
                <w:sz w:val="20"/>
                <w:szCs w:val="20"/>
              </w:rPr>
            </w:r>
            <w:r w:rsidR="00FF6157" w:rsidRPr="00FF6157">
              <w:rPr>
                <w:rFonts w:ascii="Arial" w:hAnsi="Arial" w:cs="Arial"/>
                <w:noProof/>
                <w:webHidden/>
                <w:sz w:val="20"/>
                <w:szCs w:val="20"/>
              </w:rPr>
              <w:fldChar w:fldCharType="separate"/>
            </w:r>
            <w:r w:rsidR="00A716C4">
              <w:rPr>
                <w:rFonts w:ascii="Arial" w:hAnsi="Arial" w:cs="Arial"/>
                <w:noProof/>
                <w:webHidden/>
                <w:sz w:val="20"/>
                <w:szCs w:val="20"/>
              </w:rPr>
              <w:t>4</w:t>
            </w:r>
            <w:r w:rsidR="00FF6157" w:rsidRPr="00FF6157">
              <w:rPr>
                <w:rFonts w:ascii="Arial" w:hAnsi="Arial" w:cs="Arial"/>
                <w:noProof/>
                <w:webHidden/>
                <w:sz w:val="20"/>
                <w:szCs w:val="20"/>
              </w:rPr>
              <w:fldChar w:fldCharType="end"/>
            </w:r>
          </w:hyperlink>
        </w:p>
        <w:p w14:paraId="1AB9BDC3" w14:textId="45E3EB3F"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26" w:history="1">
            <w:r w:rsidRPr="00FF6157">
              <w:rPr>
                <w:rStyle w:val="Hiperpovezava"/>
                <w:rFonts w:ascii="Arial" w:hAnsi="Arial" w:cs="Arial"/>
                <w:noProof/>
                <w:sz w:val="20"/>
                <w:szCs w:val="20"/>
              </w:rPr>
              <w:t>Ponudnik</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_Toc219894026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5</w:t>
            </w:r>
            <w:r w:rsidRPr="00FF6157">
              <w:rPr>
                <w:rFonts w:ascii="Arial" w:hAnsi="Arial" w:cs="Arial"/>
                <w:noProof/>
                <w:webHidden/>
                <w:sz w:val="20"/>
                <w:szCs w:val="20"/>
              </w:rPr>
              <w:fldChar w:fldCharType="end"/>
            </w:r>
          </w:hyperlink>
        </w:p>
        <w:p w14:paraId="62B1A353" w14:textId="3A3FFB49"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27" w:history="1">
            <w:r w:rsidRPr="00FF6157">
              <w:rPr>
                <w:rStyle w:val="Hiperpovezava"/>
                <w:rFonts w:ascii="Arial" w:hAnsi="Arial" w:cs="Arial"/>
                <w:noProof/>
                <w:sz w:val="20"/>
                <w:szCs w:val="20"/>
              </w:rPr>
              <w:t>Rok in način predložitve ponudbe</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_Toc219894027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5</w:t>
            </w:r>
            <w:r w:rsidRPr="00FF6157">
              <w:rPr>
                <w:rFonts w:ascii="Arial" w:hAnsi="Arial" w:cs="Arial"/>
                <w:noProof/>
                <w:webHidden/>
                <w:sz w:val="20"/>
                <w:szCs w:val="20"/>
              </w:rPr>
              <w:fldChar w:fldCharType="end"/>
            </w:r>
          </w:hyperlink>
        </w:p>
        <w:p w14:paraId="53D39DEA" w14:textId="394BA453"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28" w:history="1">
            <w:r w:rsidRPr="00FF6157">
              <w:rPr>
                <w:rStyle w:val="Hiperpovezava"/>
                <w:rFonts w:ascii="Arial" w:hAnsi="Arial" w:cs="Arial"/>
                <w:noProof/>
                <w:sz w:val="20"/>
                <w:szCs w:val="20"/>
              </w:rPr>
              <w:t>Čas in kraj odpiranja ponudb</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_Toc219894028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6</w:t>
            </w:r>
            <w:r w:rsidRPr="00FF6157">
              <w:rPr>
                <w:rFonts w:ascii="Arial" w:hAnsi="Arial" w:cs="Arial"/>
                <w:noProof/>
                <w:webHidden/>
                <w:sz w:val="20"/>
                <w:szCs w:val="20"/>
              </w:rPr>
              <w:fldChar w:fldCharType="end"/>
            </w:r>
          </w:hyperlink>
        </w:p>
        <w:p w14:paraId="785DF006" w14:textId="65E97CD9"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29" w:history="1">
            <w:r w:rsidRPr="00FF6157">
              <w:rPr>
                <w:rStyle w:val="Hiperpovezava"/>
                <w:rFonts w:ascii="Arial" w:hAnsi="Arial" w:cs="Arial"/>
                <w:noProof/>
                <w:sz w:val="20"/>
                <w:szCs w:val="20"/>
              </w:rPr>
              <w:t>Ugotavljanje sposobnosti</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_Toc219894029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6</w:t>
            </w:r>
            <w:r w:rsidRPr="00FF6157">
              <w:rPr>
                <w:rFonts w:ascii="Arial" w:hAnsi="Arial" w:cs="Arial"/>
                <w:noProof/>
                <w:webHidden/>
                <w:sz w:val="20"/>
                <w:szCs w:val="20"/>
              </w:rPr>
              <w:fldChar w:fldCharType="end"/>
            </w:r>
          </w:hyperlink>
        </w:p>
        <w:p w14:paraId="162E6C5F" w14:textId="210F27AA"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32" w:history="1">
            <w:r w:rsidRPr="00FF6157">
              <w:rPr>
                <w:rStyle w:val="Hiperpovezava"/>
                <w:rFonts w:ascii="Arial" w:hAnsi="Arial" w:cs="Arial"/>
                <w:noProof/>
                <w:sz w:val="20"/>
                <w:szCs w:val="20"/>
              </w:rPr>
              <w:t>Finančna zavarovanja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_Toc219894032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11</w:t>
            </w:r>
            <w:r w:rsidRPr="00FF6157">
              <w:rPr>
                <w:rFonts w:ascii="Arial" w:hAnsi="Arial" w:cs="Arial"/>
                <w:noProof/>
                <w:webHidden/>
                <w:sz w:val="20"/>
                <w:szCs w:val="20"/>
              </w:rPr>
              <w:fldChar w:fldCharType="end"/>
            </w:r>
          </w:hyperlink>
        </w:p>
        <w:p w14:paraId="0E0033EF" w14:textId="63ED7DF4"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33" w:history="1">
            <w:r w:rsidRPr="00FF6157">
              <w:rPr>
                <w:rStyle w:val="Hiperpovezava"/>
                <w:rFonts w:ascii="Arial" w:eastAsia="SimSun" w:hAnsi="Arial" w:cs="Arial"/>
                <w:noProof/>
                <w:sz w:val="20"/>
                <w:szCs w:val="20"/>
                <w:lang w:eastAsia="x-none"/>
              </w:rPr>
              <w:t>Drugi</w:t>
            </w:r>
            <w:r w:rsidRPr="00FF6157">
              <w:rPr>
                <w:rStyle w:val="Hiperpovezava"/>
                <w:rFonts w:ascii="Arial" w:eastAsia="SimSun" w:hAnsi="Arial" w:cs="Arial"/>
                <w:noProof/>
                <w:sz w:val="20"/>
                <w:szCs w:val="20"/>
                <w:lang w:val="x-none" w:eastAsia="x-none"/>
              </w:rPr>
              <w:t xml:space="preserve"> pogoji</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_Toc219894033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11</w:t>
            </w:r>
            <w:r w:rsidRPr="00FF6157">
              <w:rPr>
                <w:rFonts w:ascii="Arial" w:hAnsi="Arial" w:cs="Arial"/>
                <w:noProof/>
                <w:webHidden/>
                <w:sz w:val="20"/>
                <w:szCs w:val="20"/>
              </w:rPr>
              <w:fldChar w:fldCharType="end"/>
            </w:r>
          </w:hyperlink>
        </w:p>
        <w:p w14:paraId="38D50CE0" w14:textId="627765DC"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34" w:history="1">
            <w:r w:rsidRPr="00FF6157">
              <w:rPr>
                <w:rStyle w:val="Hiperpovezava"/>
                <w:rFonts w:ascii="Arial" w:hAnsi="Arial" w:cs="Arial"/>
                <w:noProof/>
                <w:sz w:val="20"/>
                <w:szCs w:val="20"/>
              </w:rPr>
              <w:t>Tehnične specifikacije – podrobna opredelitev zahtevanega zavarovalnega kritja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_Toc219894034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11</w:t>
            </w:r>
            <w:r w:rsidRPr="00FF6157">
              <w:rPr>
                <w:rFonts w:ascii="Arial" w:hAnsi="Arial" w:cs="Arial"/>
                <w:noProof/>
                <w:webHidden/>
                <w:sz w:val="20"/>
                <w:szCs w:val="20"/>
              </w:rPr>
              <w:fldChar w:fldCharType="end"/>
            </w:r>
          </w:hyperlink>
        </w:p>
        <w:p w14:paraId="605BB7ED" w14:textId="19189986"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35" w:history="1">
            <w:r w:rsidRPr="00FF6157">
              <w:rPr>
                <w:rStyle w:val="Hiperpovezava"/>
                <w:rFonts w:ascii="Arial" w:hAnsi="Arial" w:cs="Arial"/>
                <w:noProof/>
                <w:sz w:val="20"/>
                <w:szCs w:val="20"/>
              </w:rPr>
              <w:t>Merilo za ocenjevanje ponudb</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_Toc219894035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13</w:t>
            </w:r>
            <w:r w:rsidRPr="00FF6157">
              <w:rPr>
                <w:rFonts w:ascii="Arial" w:hAnsi="Arial" w:cs="Arial"/>
                <w:noProof/>
                <w:webHidden/>
                <w:sz w:val="20"/>
                <w:szCs w:val="20"/>
              </w:rPr>
              <w:fldChar w:fldCharType="end"/>
            </w:r>
          </w:hyperlink>
        </w:p>
        <w:p w14:paraId="39ABF509" w14:textId="571EC2A5"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36" w:history="1">
            <w:r w:rsidRPr="00FF6157">
              <w:rPr>
                <w:rStyle w:val="Hiperpovezava"/>
                <w:rFonts w:ascii="Arial" w:hAnsi="Arial" w:cs="Arial"/>
                <w:noProof/>
                <w:sz w:val="20"/>
                <w:szCs w:val="20"/>
              </w:rPr>
              <w:t>Ponudba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_Toc219894036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13</w:t>
            </w:r>
            <w:r w:rsidRPr="00FF6157">
              <w:rPr>
                <w:rFonts w:ascii="Arial" w:hAnsi="Arial" w:cs="Arial"/>
                <w:noProof/>
                <w:webHidden/>
                <w:sz w:val="20"/>
                <w:szCs w:val="20"/>
              </w:rPr>
              <w:fldChar w:fldCharType="end"/>
            </w:r>
          </w:hyperlink>
        </w:p>
        <w:p w14:paraId="77DCEE03" w14:textId="65096E94"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48" w:history="1">
            <w:r w:rsidRPr="00FF6157">
              <w:rPr>
                <w:rStyle w:val="Hiperpovezava"/>
                <w:rFonts w:ascii="Arial" w:eastAsia="SimSun" w:hAnsi="Arial" w:cs="Arial"/>
                <w:noProof/>
                <w:sz w:val="20"/>
                <w:szCs w:val="20"/>
                <w:lang w:val="x-none" w:eastAsia="x-none"/>
              </w:rPr>
              <w:t>Skupna ponudba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_Toc219894048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15</w:t>
            </w:r>
            <w:r w:rsidRPr="00FF6157">
              <w:rPr>
                <w:rFonts w:ascii="Arial" w:hAnsi="Arial" w:cs="Arial"/>
                <w:noProof/>
                <w:webHidden/>
                <w:sz w:val="20"/>
                <w:szCs w:val="20"/>
              </w:rPr>
              <w:fldChar w:fldCharType="end"/>
            </w:r>
          </w:hyperlink>
        </w:p>
        <w:p w14:paraId="71A3DF2D" w14:textId="08707EDF"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49" w:history="1">
            <w:r w:rsidRPr="00FF6157">
              <w:rPr>
                <w:rStyle w:val="Hiperpovezava"/>
                <w:rFonts w:ascii="Arial" w:eastAsia="SimSun" w:hAnsi="Arial" w:cs="Arial"/>
                <w:noProof/>
                <w:sz w:val="20"/>
                <w:szCs w:val="20"/>
                <w:lang w:val="x-none" w:eastAsia="x-none"/>
              </w:rPr>
              <w:t>Ponudba s podizvajalci</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_Toc219894049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15</w:t>
            </w:r>
            <w:r w:rsidRPr="00FF6157">
              <w:rPr>
                <w:rFonts w:ascii="Arial" w:hAnsi="Arial" w:cs="Arial"/>
                <w:noProof/>
                <w:webHidden/>
                <w:sz w:val="20"/>
                <w:szCs w:val="20"/>
              </w:rPr>
              <w:fldChar w:fldCharType="end"/>
            </w:r>
          </w:hyperlink>
        </w:p>
        <w:p w14:paraId="36B5A561" w14:textId="007CDA4E"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0" w:history="1">
            <w:r w:rsidRPr="00FF6157">
              <w:rPr>
                <w:rStyle w:val="Hiperpovezava"/>
                <w:rFonts w:ascii="Arial" w:eastAsia="SimSun" w:hAnsi="Arial" w:cs="Arial"/>
                <w:noProof/>
                <w:sz w:val="20"/>
                <w:szCs w:val="20"/>
                <w:lang w:val="x-none" w:eastAsia="x-none"/>
              </w:rPr>
              <w:t>Tuji ponudnik</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_Toc219894050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16</w:t>
            </w:r>
            <w:r w:rsidRPr="00FF6157">
              <w:rPr>
                <w:rFonts w:ascii="Arial" w:hAnsi="Arial" w:cs="Arial"/>
                <w:noProof/>
                <w:webHidden/>
                <w:sz w:val="20"/>
                <w:szCs w:val="20"/>
              </w:rPr>
              <w:fldChar w:fldCharType="end"/>
            </w:r>
          </w:hyperlink>
        </w:p>
        <w:p w14:paraId="71964098" w14:textId="46544281"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1" w:history="1">
            <w:r w:rsidRPr="00FF6157">
              <w:rPr>
                <w:rStyle w:val="Hiperpovezava"/>
                <w:rFonts w:ascii="Arial" w:eastAsia="SimSun" w:hAnsi="Arial" w:cs="Arial"/>
                <w:noProof/>
                <w:sz w:val="20"/>
                <w:szCs w:val="20"/>
                <w:lang w:val="x-none" w:eastAsia="x-none"/>
              </w:rPr>
              <w:t>Neobičajno nizka ponudba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_Toc219894051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16</w:t>
            </w:r>
            <w:r w:rsidRPr="00FF6157">
              <w:rPr>
                <w:rFonts w:ascii="Arial" w:hAnsi="Arial" w:cs="Arial"/>
                <w:noProof/>
                <w:webHidden/>
                <w:sz w:val="20"/>
                <w:szCs w:val="20"/>
              </w:rPr>
              <w:fldChar w:fldCharType="end"/>
            </w:r>
          </w:hyperlink>
        </w:p>
        <w:p w14:paraId="2C38F690" w14:textId="66971E2F"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2" w:history="1">
            <w:r w:rsidRPr="00FF6157">
              <w:rPr>
                <w:rStyle w:val="Hiperpovezava"/>
                <w:rFonts w:ascii="Arial" w:eastAsia="SimSun" w:hAnsi="Arial" w:cs="Arial"/>
                <w:noProof/>
                <w:sz w:val="20"/>
                <w:szCs w:val="20"/>
                <w:shd w:val="clear" w:color="auto" w:fill="FFFFFF"/>
                <w:lang w:val="x-none" w:eastAsia="x-none"/>
              </w:rPr>
              <w:t>Pregled ponudb</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_Toc219894052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16</w:t>
            </w:r>
            <w:r w:rsidRPr="00FF6157">
              <w:rPr>
                <w:rFonts w:ascii="Arial" w:hAnsi="Arial" w:cs="Arial"/>
                <w:noProof/>
                <w:webHidden/>
                <w:sz w:val="20"/>
                <w:szCs w:val="20"/>
              </w:rPr>
              <w:fldChar w:fldCharType="end"/>
            </w:r>
          </w:hyperlink>
        </w:p>
        <w:p w14:paraId="2057C928" w14:textId="665BB5AD"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3" w:history="1">
            <w:r w:rsidRPr="00FF6157">
              <w:rPr>
                <w:rStyle w:val="Hiperpovezava"/>
                <w:rFonts w:ascii="Arial" w:eastAsia="SimSun" w:hAnsi="Arial" w:cs="Arial"/>
                <w:noProof/>
                <w:sz w:val="20"/>
                <w:szCs w:val="20"/>
                <w:shd w:val="clear" w:color="auto" w:fill="FFFFFF"/>
                <w:lang w:eastAsia="x-none"/>
              </w:rPr>
              <w:t>Dopustne</w:t>
            </w:r>
            <w:r w:rsidRPr="00FF6157">
              <w:rPr>
                <w:rStyle w:val="Hiperpovezava"/>
                <w:rFonts w:ascii="Arial" w:eastAsia="SimSun" w:hAnsi="Arial" w:cs="Arial"/>
                <w:noProof/>
                <w:sz w:val="20"/>
                <w:szCs w:val="20"/>
                <w:shd w:val="clear" w:color="auto" w:fill="FFFFFF"/>
                <w:lang w:val="x-none" w:eastAsia="x-none"/>
              </w:rPr>
              <w:t xml:space="preserve"> dopolnitve in popravki ponudbe</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_Toc219894053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17</w:t>
            </w:r>
            <w:r w:rsidRPr="00FF6157">
              <w:rPr>
                <w:rFonts w:ascii="Arial" w:hAnsi="Arial" w:cs="Arial"/>
                <w:noProof/>
                <w:webHidden/>
                <w:sz w:val="20"/>
                <w:szCs w:val="20"/>
              </w:rPr>
              <w:fldChar w:fldCharType="end"/>
            </w:r>
          </w:hyperlink>
        </w:p>
        <w:p w14:paraId="62CCCB03" w14:textId="5A4B59B1"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4" w:history="1">
            <w:r w:rsidRPr="00FF6157">
              <w:rPr>
                <w:rStyle w:val="Hiperpovezava"/>
                <w:rFonts w:ascii="Arial" w:eastAsia="SimSun" w:hAnsi="Arial" w:cs="Arial"/>
                <w:noProof/>
                <w:sz w:val="20"/>
                <w:szCs w:val="20"/>
                <w:lang w:val="x-none" w:eastAsia="x-none"/>
              </w:rPr>
              <w:t>Oddaja javnega naročila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_Toc219894054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17</w:t>
            </w:r>
            <w:r w:rsidRPr="00FF6157">
              <w:rPr>
                <w:rFonts w:ascii="Arial" w:hAnsi="Arial" w:cs="Arial"/>
                <w:noProof/>
                <w:webHidden/>
                <w:sz w:val="20"/>
                <w:szCs w:val="20"/>
              </w:rPr>
              <w:fldChar w:fldCharType="end"/>
            </w:r>
          </w:hyperlink>
        </w:p>
        <w:p w14:paraId="659516DE" w14:textId="3D66F8C9"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5" w:history="1">
            <w:r w:rsidRPr="00FF6157">
              <w:rPr>
                <w:rStyle w:val="Hiperpovezava"/>
                <w:rFonts w:ascii="Arial" w:eastAsia="SimSun" w:hAnsi="Arial" w:cs="Arial"/>
                <w:noProof/>
                <w:sz w:val="20"/>
                <w:szCs w:val="20"/>
                <w:lang w:val="x-none" w:eastAsia="x-none"/>
              </w:rPr>
              <w:t>Sklenitev pogodbe</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_Toc219894055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17</w:t>
            </w:r>
            <w:r w:rsidRPr="00FF6157">
              <w:rPr>
                <w:rFonts w:ascii="Arial" w:hAnsi="Arial" w:cs="Arial"/>
                <w:noProof/>
                <w:webHidden/>
                <w:sz w:val="20"/>
                <w:szCs w:val="20"/>
              </w:rPr>
              <w:fldChar w:fldCharType="end"/>
            </w:r>
          </w:hyperlink>
        </w:p>
        <w:p w14:paraId="239B2841" w14:textId="1CAA63AF"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6" w:history="1">
            <w:r w:rsidRPr="00FF6157">
              <w:rPr>
                <w:rStyle w:val="Hiperpovezava"/>
                <w:rFonts w:ascii="Arial" w:eastAsia="SimSun" w:hAnsi="Arial" w:cs="Arial"/>
                <w:noProof/>
                <w:sz w:val="20"/>
                <w:szCs w:val="20"/>
                <w:lang w:val="x-none" w:eastAsia="x-none"/>
              </w:rPr>
              <w:t>Ustavitev postopka, zavrnitev vseh ponudb, odstop od izvedbe javnega naročila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_Toc219894056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18</w:t>
            </w:r>
            <w:r w:rsidRPr="00FF6157">
              <w:rPr>
                <w:rFonts w:ascii="Arial" w:hAnsi="Arial" w:cs="Arial"/>
                <w:noProof/>
                <w:webHidden/>
                <w:sz w:val="20"/>
                <w:szCs w:val="20"/>
              </w:rPr>
              <w:fldChar w:fldCharType="end"/>
            </w:r>
          </w:hyperlink>
        </w:p>
        <w:p w14:paraId="126404C8" w14:textId="6B5C0014"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7" w:history="1">
            <w:r w:rsidRPr="00FF6157">
              <w:rPr>
                <w:rStyle w:val="Hiperpovezava"/>
                <w:rFonts w:ascii="Arial" w:eastAsia="SimSun" w:hAnsi="Arial" w:cs="Arial"/>
                <w:noProof/>
                <w:sz w:val="20"/>
                <w:szCs w:val="20"/>
                <w:lang w:eastAsia="x-none"/>
              </w:rPr>
              <w:t>Zaupnost</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_Toc219894057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18</w:t>
            </w:r>
            <w:r w:rsidRPr="00FF6157">
              <w:rPr>
                <w:rFonts w:ascii="Arial" w:hAnsi="Arial" w:cs="Arial"/>
                <w:noProof/>
                <w:webHidden/>
                <w:sz w:val="20"/>
                <w:szCs w:val="20"/>
              </w:rPr>
              <w:fldChar w:fldCharType="end"/>
            </w:r>
          </w:hyperlink>
        </w:p>
        <w:p w14:paraId="221824DB" w14:textId="05D3BE0E"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8" w:history="1">
            <w:r w:rsidRPr="00FF6157">
              <w:rPr>
                <w:rStyle w:val="Hiperpovezava"/>
                <w:rFonts w:ascii="Arial" w:eastAsia="SimSun" w:hAnsi="Arial" w:cs="Arial"/>
                <w:noProof/>
                <w:sz w:val="20"/>
                <w:szCs w:val="20"/>
                <w:lang w:eastAsia="x-none"/>
              </w:rPr>
              <w:t>Pravno varstvo</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_Toc219894058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18</w:t>
            </w:r>
            <w:r w:rsidRPr="00FF6157">
              <w:rPr>
                <w:rFonts w:ascii="Arial" w:hAnsi="Arial" w:cs="Arial"/>
                <w:noProof/>
                <w:webHidden/>
                <w:sz w:val="20"/>
                <w:szCs w:val="20"/>
              </w:rPr>
              <w:fldChar w:fldCharType="end"/>
            </w:r>
          </w:hyperlink>
        </w:p>
        <w:p w14:paraId="134AA1E1" w14:textId="47C42D57"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9" w:history="1">
            <w:r w:rsidRPr="00FF6157">
              <w:rPr>
                <w:rStyle w:val="Hiperpovezava"/>
                <w:rFonts w:ascii="Arial" w:hAnsi="Arial" w:cs="Arial"/>
                <w:noProof/>
                <w:sz w:val="20"/>
                <w:szCs w:val="20"/>
              </w:rPr>
              <w:t>Opozorila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_Toc219894059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19</w:t>
            </w:r>
            <w:r w:rsidRPr="00FF6157">
              <w:rPr>
                <w:rFonts w:ascii="Arial" w:hAnsi="Arial" w:cs="Arial"/>
                <w:noProof/>
                <w:webHidden/>
                <w:sz w:val="20"/>
                <w:szCs w:val="20"/>
              </w:rPr>
              <w:fldChar w:fldCharType="end"/>
            </w:r>
          </w:hyperlink>
        </w:p>
        <w:p w14:paraId="3130F0AF" w14:textId="0E9CBA63" w:rsidR="00FF6157" w:rsidRPr="00FF6157" w:rsidRDefault="00FF6157" w:rsidP="00FF6157">
          <w:pPr>
            <w:pStyle w:val="Kazalovsebine2"/>
            <w:tabs>
              <w:tab w:val="right" w:leader="dot" w:pos="9629"/>
            </w:tabs>
            <w:rPr>
              <w:rFonts w:ascii="Arial" w:eastAsiaTheme="minorEastAsia" w:hAnsi="Arial" w:cs="Arial"/>
              <w:b w:val="0"/>
              <w:bCs w:val="0"/>
              <w:smallCaps w:val="0"/>
              <w:noProof/>
              <w:kern w:val="2"/>
              <w:sz w:val="20"/>
              <w:szCs w:val="20"/>
              <w14:ligatures w14:val="standardContextual"/>
            </w:rPr>
          </w:pPr>
          <w:hyperlink w:anchor="_Toc219894060" w:history="1">
            <w:r w:rsidRPr="00FF6157">
              <w:rPr>
                <w:rStyle w:val="Hiperpovezava"/>
                <w:rFonts w:ascii="Arial" w:hAnsi="Arial" w:cs="Arial"/>
                <w:noProof/>
                <w:sz w:val="20"/>
                <w:szCs w:val="20"/>
              </w:rPr>
              <w:t>RAZPISNI OBRAZCI</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_Toc219894060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20</w:t>
            </w:r>
            <w:r w:rsidRPr="00FF6157">
              <w:rPr>
                <w:rFonts w:ascii="Arial" w:hAnsi="Arial" w:cs="Arial"/>
                <w:noProof/>
                <w:webHidden/>
                <w:sz w:val="20"/>
                <w:szCs w:val="20"/>
              </w:rPr>
              <w:fldChar w:fldCharType="end"/>
            </w:r>
          </w:hyperlink>
        </w:p>
        <w:p w14:paraId="0484D4A3" w14:textId="46DBA62C" w:rsidR="003F7291" w:rsidRPr="00FF6157" w:rsidRDefault="00B27DF1" w:rsidP="00FF6157">
          <w:pPr>
            <w:pStyle w:val="Kazalovsebine2"/>
            <w:tabs>
              <w:tab w:val="right" w:leader="dot" w:pos="9629"/>
            </w:tabs>
            <w:rPr>
              <w:rFonts w:ascii="Arial" w:eastAsiaTheme="minorEastAsia" w:hAnsi="Arial" w:cs="Arial"/>
              <w:b w:val="0"/>
              <w:bCs w:val="0"/>
              <w:smallCaps w:val="0"/>
              <w:noProof/>
              <w:sz w:val="20"/>
              <w:szCs w:val="20"/>
            </w:rPr>
          </w:pPr>
          <w:r w:rsidRPr="00FF6157">
            <w:rPr>
              <w:rFonts w:ascii="Arial" w:hAnsi="Arial" w:cs="Arial"/>
              <w:b w:val="0"/>
              <w:sz w:val="20"/>
              <w:szCs w:val="20"/>
            </w:rPr>
            <w:fldChar w:fldCharType="end"/>
          </w:r>
          <w:r w:rsidR="008A4B38" w:rsidRPr="00FF6157">
            <w:rPr>
              <w:rFonts w:ascii="Arial" w:eastAsiaTheme="minorEastAsia" w:hAnsi="Arial" w:cs="Arial"/>
              <w:b w:val="0"/>
              <w:bCs w:val="0"/>
              <w:smallCaps w:val="0"/>
              <w:noProof/>
              <w:sz w:val="20"/>
              <w:szCs w:val="20"/>
            </w:rPr>
            <w:t xml:space="preserve"> </w:t>
          </w:r>
        </w:p>
        <w:p w14:paraId="2CCC33E2" w14:textId="13CEF8D6" w:rsidR="004A0665" w:rsidRPr="00FF6157" w:rsidRDefault="00690DB2" w:rsidP="003F7291">
          <w:pPr>
            <w:rPr>
              <w:rFonts w:ascii="Arial" w:hAnsi="Arial" w:cs="Arial"/>
              <w:bCs/>
              <w:sz w:val="20"/>
              <w:szCs w:val="20"/>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EE55811" w:rsidR="001C4456" w:rsidRDefault="001C4456">
      <w:pPr>
        <w:rPr>
          <w:rFonts w:ascii="Arial" w:hAnsi="Arial" w:cs="Arial"/>
          <w:b/>
          <w:sz w:val="22"/>
          <w:szCs w:val="22"/>
        </w:rPr>
      </w:pPr>
    </w:p>
    <w:p w14:paraId="0F703D20" w14:textId="77777777" w:rsidR="00FD5EFC" w:rsidRDefault="00FD5EFC">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6AA12570" w14:textId="3D68870F" w:rsidR="00366E97" w:rsidRPr="0007436C" w:rsidRDefault="00366E97" w:rsidP="002859E1">
      <w:pPr>
        <w:pStyle w:val="Naslov2"/>
        <w:numPr>
          <w:ilvl w:val="0"/>
          <w:numId w:val="18"/>
        </w:numPr>
        <w:rPr>
          <w:i w:val="0"/>
          <w:sz w:val="22"/>
          <w:szCs w:val="22"/>
        </w:rPr>
      </w:pPr>
      <w:bookmarkStart w:id="1" w:name="_Toc10194640"/>
      <w:bookmarkStart w:id="2" w:name="_Toc219894024"/>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07436C">
        <w:rPr>
          <w:i w:val="0"/>
          <w:sz w:val="22"/>
          <w:szCs w:val="22"/>
        </w:rPr>
        <w:lastRenderedPageBreak/>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360BD020" w14:textId="35C7C4F6" w:rsidR="006752F9" w:rsidRPr="006752F9" w:rsidRDefault="00AD71FD" w:rsidP="006752F9">
      <w:pPr>
        <w:jc w:val="both"/>
        <w:rPr>
          <w:rFonts w:ascii="Arial" w:hAnsi="Arial" w:cs="Arial"/>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w:t>
      </w:r>
      <w:proofErr w:type="spellStart"/>
      <w:r w:rsidRPr="003A14C0">
        <w:rPr>
          <w:rFonts w:ascii="Arial" w:hAnsi="Arial"/>
          <w:spacing w:val="-5"/>
          <w:sz w:val="20"/>
          <w:szCs w:val="20"/>
        </w:rPr>
        <w:t>odl</w:t>
      </w:r>
      <w:proofErr w:type="spellEnd"/>
      <w:r w:rsidRPr="003A14C0">
        <w:rPr>
          <w:rFonts w:ascii="Arial" w:hAnsi="Arial"/>
          <w:spacing w:val="-5"/>
          <w:sz w:val="20"/>
          <w:szCs w:val="20"/>
        </w:rPr>
        <w:t xml:space="preserve">. US, </w:t>
      </w:r>
      <w:r w:rsidRPr="003A14C0">
        <w:rPr>
          <w:rFonts w:ascii="Arial" w:hAnsi="Arial" w:cs="Arial"/>
          <w:spacing w:val="-5"/>
          <w:sz w:val="20"/>
          <w:szCs w:val="20"/>
        </w:rPr>
        <w:t>100/22 – ZNUZSZS</w:t>
      </w:r>
      <w:r>
        <w:rPr>
          <w:rFonts w:ascii="Arial" w:hAnsi="Arial" w:cs="Arial"/>
          <w:spacing w:val="-5"/>
          <w:sz w:val="20"/>
          <w:szCs w:val="20"/>
        </w:rPr>
        <w:t>,</w:t>
      </w:r>
      <w:r w:rsidRPr="003A14C0">
        <w:rPr>
          <w:rFonts w:ascii="Arial" w:hAnsi="Arial"/>
          <w:spacing w:val="-5"/>
          <w:sz w:val="20"/>
          <w:szCs w:val="20"/>
        </w:rPr>
        <w:t xml:space="preserve">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 ZOPNN-F</w:t>
      </w:r>
      <w:r w:rsidR="00E66DFC">
        <w:rPr>
          <w:rFonts w:ascii="Arial" w:hAnsi="Arial" w:cs="Arial"/>
          <w:spacing w:val="-6"/>
          <w:sz w:val="20"/>
          <w:szCs w:val="20"/>
        </w:rPr>
        <w:t xml:space="preserve">, </w:t>
      </w:r>
      <w:hyperlink r:id="rId9" w:tooltip="Zakon o interventnih ukrepih za odpravo posledic poplav in zemeljskih plazov iz avgusta 2023 (ZIUOPZP) (Uradni list RS, št. 95-2670/2023)" w:history="1">
        <w:r w:rsidR="00E66DFC" w:rsidRPr="009A43C0">
          <w:rPr>
            <w:rStyle w:val="Hiperpovezava"/>
            <w:rFonts w:ascii="Arial" w:hAnsi="Arial" w:cs="Arial"/>
            <w:color w:val="auto"/>
            <w:sz w:val="20"/>
            <w:szCs w:val="20"/>
            <w:u w:val="none"/>
            <w:shd w:val="clear" w:color="auto" w:fill="FFFFFF"/>
          </w:rPr>
          <w:t>95/2023</w:t>
        </w:r>
      </w:hyperlink>
      <w:r w:rsidR="00E66DFC" w:rsidRPr="009A43C0">
        <w:rPr>
          <w:rFonts w:ascii="Arial" w:hAnsi="Arial" w:cs="Arial"/>
          <w:sz w:val="20"/>
          <w:szCs w:val="20"/>
          <w:shd w:val="clear" w:color="auto" w:fill="FFFFFF"/>
        </w:rPr>
        <w:t> </w:t>
      </w:r>
      <w:r w:rsidR="00E66DFC">
        <w:rPr>
          <w:rFonts w:ascii="Arial" w:hAnsi="Arial" w:cs="Arial"/>
          <w:sz w:val="20"/>
          <w:szCs w:val="20"/>
          <w:shd w:val="clear" w:color="auto" w:fill="FFFFFF"/>
        </w:rPr>
        <w:t>–</w:t>
      </w:r>
      <w:r w:rsidR="00E66DFC" w:rsidRPr="009A43C0">
        <w:rPr>
          <w:rFonts w:ascii="Arial" w:hAnsi="Arial" w:cs="Arial"/>
          <w:sz w:val="20"/>
          <w:szCs w:val="20"/>
          <w:shd w:val="clear" w:color="auto" w:fill="FFFFFF"/>
        </w:rPr>
        <w:t xml:space="preserve"> ZIUOPZP</w:t>
      </w:r>
      <w:r w:rsidR="00E66DFC">
        <w:rPr>
          <w:rFonts w:ascii="Arial" w:hAnsi="Arial" w:cs="Arial"/>
          <w:sz w:val="20"/>
          <w:szCs w:val="20"/>
          <w:shd w:val="clear" w:color="auto" w:fill="FFFFFF"/>
        </w:rPr>
        <w:t xml:space="preserve"> in</w:t>
      </w:r>
      <w:r w:rsidR="00E66DFC" w:rsidRPr="009A43C0">
        <w:rPr>
          <w:rFonts w:ascii="Arial" w:hAnsi="Arial" w:cs="Arial"/>
          <w:sz w:val="20"/>
          <w:szCs w:val="20"/>
          <w:shd w:val="clear" w:color="auto" w:fill="FFFFFF"/>
        </w:rPr>
        <w:t> </w:t>
      </w:r>
      <w:hyperlink r:id="rId10" w:tooltip="Zakon o obnovi, razvoju in zagotavljanju finančnih sredstev (ZORZFS) (Uradni list RS, št. 131-4011/2023)" w:history="1">
        <w:r w:rsidR="00E66DFC" w:rsidRPr="009A43C0">
          <w:rPr>
            <w:rStyle w:val="Hiperpovezava"/>
            <w:rFonts w:ascii="Arial" w:hAnsi="Arial" w:cs="Arial"/>
            <w:color w:val="auto"/>
            <w:sz w:val="20"/>
            <w:szCs w:val="20"/>
            <w:u w:val="none"/>
            <w:shd w:val="clear" w:color="auto" w:fill="FFFFFF"/>
          </w:rPr>
          <w:t>131/2023</w:t>
        </w:r>
      </w:hyperlink>
      <w:r w:rsidR="00E66DFC" w:rsidRPr="00036503">
        <w:rPr>
          <w:rFonts w:ascii="Arial" w:hAnsi="Arial" w:cs="Arial"/>
          <w:sz w:val="20"/>
          <w:szCs w:val="20"/>
          <w:shd w:val="clear" w:color="auto" w:fill="FFFFFF"/>
        </w:rPr>
        <w:t xml:space="preserve"> – </w:t>
      </w:r>
      <w:r w:rsidR="00E66DFC" w:rsidRPr="009A43C0">
        <w:rPr>
          <w:rFonts w:ascii="Arial" w:hAnsi="Arial" w:cs="Arial"/>
          <w:sz w:val="20"/>
          <w:szCs w:val="20"/>
          <w:shd w:val="clear" w:color="auto" w:fill="FFFFFF"/>
        </w:rPr>
        <w:t>ZORZFS</w:t>
      </w:r>
      <w:r w:rsidRPr="009A43C0">
        <w:rPr>
          <w:rFonts w:ascii="Arial" w:hAnsi="Arial" w:cs="Arial"/>
          <w:sz w:val="20"/>
          <w:szCs w:val="20"/>
          <w:shd w:val="clear" w:color="auto" w:fill="FFFFFF"/>
        </w:rPr>
        <w:t>,</w:t>
      </w:r>
      <w:r>
        <w:rPr>
          <w:rFonts w:ascii="Arial" w:hAnsi="Arial" w:cs="Arial"/>
          <w:sz w:val="20"/>
          <w:szCs w:val="20"/>
          <w:shd w:val="clear" w:color="auto" w:fill="FFFFFF"/>
        </w:rPr>
        <w:t xml:space="preserve"> </w:t>
      </w:r>
      <w:r w:rsidRPr="003A14C0">
        <w:rPr>
          <w:rFonts w:ascii="Arial" w:hAnsi="Arial" w:cs="Arial"/>
          <w:sz w:val="20"/>
          <w:szCs w:val="20"/>
        </w:rPr>
        <w:t>v nadaljevanju: ZJN-3)</w:t>
      </w:r>
      <w:r w:rsidR="004D4661" w:rsidRPr="003A14C0">
        <w:rPr>
          <w:rFonts w:ascii="Arial" w:hAnsi="Arial" w:cs="Arial"/>
          <w:sz w:val="20"/>
          <w:szCs w:val="20"/>
        </w:rPr>
        <w:t xml:space="preserve"> </w:t>
      </w:r>
      <w:r w:rsidR="00366E97" w:rsidRPr="006752F9">
        <w:rPr>
          <w:rFonts w:ascii="Arial" w:hAnsi="Arial" w:cs="Arial"/>
          <w:sz w:val="20"/>
          <w:szCs w:val="20"/>
        </w:rPr>
        <w:t xml:space="preserve">naročnik Slovenske železnice, d.o.o., Kolodvorska ulica 11, 1506 Ljubljana, vabi ponudnike k oddaji ponudbe za oddajo javnega naročila, </w:t>
      </w:r>
      <w:r w:rsidR="00FA1D83" w:rsidRPr="006752F9">
        <w:rPr>
          <w:rFonts w:ascii="Arial" w:hAnsi="Arial" w:cs="Arial"/>
          <w:sz w:val="20"/>
          <w:szCs w:val="20"/>
        </w:rPr>
        <w:t>katerega predmet je zavarovanje odgovornosti članov poslovodstev družb Slovenskih železnic (v nadaljevanju: SŽ) in članov nadzornega organa družb</w:t>
      </w:r>
      <w:r w:rsidR="00FC06E1">
        <w:rPr>
          <w:rFonts w:ascii="Arial" w:hAnsi="Arial" w:cs="Arial"/>
          <w:sz w:val="20"/>
          <w:szCs w:val="20"/>
        </w:rPr>
        <w:t>.</w:t>
      </w:r>
    </w:p>
    <w:p w14:paraId="47EAAA16" w14:textId="20108D5C" w:rsidR="00272DAE" w:rsidRPr="006022AD" w:rsidRDefault="00272DAE"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65BBDE74" w:rsidR="006752F9" w:rsidRPr="00FC06E1" w:rsidRDefault="006752F9" w:rsidP="00FC06E1">
      <w:pPr>
        <w:rPr>
          <w:rFonts w:ascii="Arial" w:hAnsi="Arial" w:cs="Arial"/>
          <w:iCs/>
          <w:sz w:val="20"/>
          <w:szCs w:val="20"/>
          <w:lang w:val="pl-PL"/>
        </w:rPr>
      </w:pPr>
      <w:bookmarkStart w:id="12" w:name="_Hlk21004180"/>
      <w:r w:rsidRPr="00FC06E1">
        <w:rPr>
          <w:rFonts w:ascii="Arial" w:hAnsi="Arial" w:cs="Arial"/>
          <w:sz w:val="20"/>
          <w:szCs w:val="20"/>
        </w:rPr>
        <w:t>»</w:t>
      </w:r>
      <w:r w:rsidR="00FA1D83" w:rsidRPr="00127B74">
        <w:rPr>
          <w:rFonts w:ascii="Arial" w:hAnsi="Arial" w:cs="Arial"/>
          <w:sz w:val="20"/>
          <w:szCs w:val="20"/>
        </w:rPr>
        <w:t>Zavarovanje odgovornosti članov organov vodenja in organov nadzora družb Slovenskih železnic</w:t>
      </w:r>
      <w:r w:rsidRPr="00FC06E1">
        <w:rPr>
          <w:rFonts w:ascii="Arial" w:hAnsi="Arial" w:cs="Arial"/>
          <w:sz w:val="20"/>
          <w:szCs w:val="20"/>
        </w:rPr>
        <w:t xml:space="preserve">«. </w:t>
      </w:r>
    </w:p>
    <w:bookmarkEnd w:id="12"/>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525A44F6" w14:textId="77777777" w:rsidR="00FA1D83" w:rsidRPr="006752F9" w:rsidRDefault="00FA1D83" w:rsidP="00FA1D83">
      <w:pPr>
        <w:jc w:val="both"/>
        <w:rPr>
          <w:rFonts w:ascii="Arial" w:hAnsi="Arial" w:cs="Arial"/>
          <w:sz w:val="20"/>
          <w:szCs w:val="20"/>
        </w:rPr>
      </w:pPr>
      <w:r w:rsidRPr="006752F9">
        <w:rPr>
          <w:rFonts w:ascii="Arial" w:hAnsi="Arial" w:cs="Arial"/>
          <w:noProof/>
          <w:sz w:val="20"/>
          <w:szCs w:val="20"/>
        </w:rPr>
        <w:t xml:space="preserve">Predmet naročila je </w:t>
      </w:r>
      <w:r w:rsidRPr="006752F9">
        <w:rPr>
          <w:rFonts w:ascii="Arial" w:hAnsi="Arial" w:cs="Arial"/>
          <w:sz w:val="20"/>
          <w:szCs w:val="20"/>
        </w:rPr>
        <w:t xml:space="preserve">zavarovanje odgovornosti članov poslovodstev in nadzornih organov družb SŽ, navedenih </w:t>
      </w:r>
      <w:r w:rsidRPr="00FF6157">
        <w:rPr>
          <w:rFonts w:ascii="Arial" w:hAnsi="Arial" w:cs="Arial"/>
          <w:sz w:val="20"/>
          <w:szCs w:val="20"/>
        </w:rPr>
        <w:t xml:space="preserve">v točki </w:t>
      </w:r>
      <w:r w:rsidRPr="00FF6157">
        <w:rPr>
          <w:rFonts w:ascii="Arial" w:hAnsi="Arial" w:cs="Arial"/>
          <w:sz w:val="20"/>
          <w:szCs w:val="20"/>
          <w:shd w:val="clear" w:color="auto" w:fill="FFFFFF" w:themeFill="background1"/>
        </w:rPr>
        <w:t>8.6.</w:t>
      </w:r>
    </w:p>
    <w:p w14:paraId="6231F165" w14:textId="468AA47B" w:rsidR="00FC06E1" w:rsidRPr="00182969" w:rsidRDefault="00FC06E1" w:rsidP="00FC06E1">
      <w:pPr>
        <w:pStyle w:val="Odstavekseznama"/>
        <w:shd w:val="clear" w:color="auto" w:fill="FFFFFF" w:themeFill="background1"/>
        <w:ind w:left="360"/>
        <w:jc w:val="both"/>
        <w:rPr>
          <w:rFonts w:ascii="Arial" w:hAnsi="Arial" w:cs="Arial"/>
          <w:sz w:val="20"/>
        </w:rPr>
      </w:pPr>
    </w:p>
    <w:p w14:paraId="27E51DCA" w14:textId="149FAD90" w:rsidR="005C018C" w:rsidRPr="004211BD" w:rsidRDefault="004211BD" w:rsidP="00366E97">
      <w:pPr>
        <w:jc w:val="both"/>
        <w:rPr>
          <w:rFonts w:ascii="Arial" w:hAnsi="Arial" w:cs="Arial"/>
          <w:b/>
          <w:sz w:val="20"/>
          <w:szCs w:val="20"/>
        </w:rPr>
      </w:pPr>
      <w:r w:rsidRPr="004211BD">
        <w:rPr>
          <w:rFonts w:ascii="Arial" w:hAnsi="Arial" w:cs="Arial"/>
          <w:b/>
          <w:sz w:val="20"/>
          <w:szCs w:val="20"/>
        </w:rPr>
        <w:t>Sklopi:</w:t>
      </w:r>
    </w:p>
    <w:p w14:paraId="0691EA9B" w14:textId="77777777" w:rsidR="00FA1D83" w:rsidRDefault="00FA1D83" w:rsidP="00FA1D83">
      <w:pPr>
        <w:jc w:val="both"/>
        <w:rPr>
          <w:rFonts w:ascii="Arial" w:hAnsi="Arial" w:cs="Arial"/>
          <w:sz w:val="20"/>
          <w:szCs w:val="20"/>
        </w:rPr>
      </w:pPr>
      <w:r w:rsidRPr="00513FBA">
        <w:rPr>
          <w:rFonts w:ascii="Arial" w:hAnsi="Arial" w:cs="Arial"/>
          <w:sz w:val="20"/>
          <w:szCs w:val="20"/>
        </w:rPr>
        <w:t>Javno naročilo je enovito.</w:t>
      </w:r>
    </w:p>
    <w:p w14:paraId="579407D8" w14:textId="7731B43F" w:rsidR="008647B3" w:rsidRDefault="008647B3" w:rsidP="008647B3">
      <w:pPr>
        <w:jc w:val="both"/>
        <w:rPr>
          <w:rFonts w:ascii="Arial" w:hAnsi="Arial" w:cs="Arial"/>
          <w:sz w:val="20"/>
          <w:szCs w:val="20"/>
        </w:rPr>
      </w:pPr>
    </w:p>
    <w:p w14:paraId="2CE1993E" w14:textId="77777777" w:rsidR="002C4A86" w:rsidRPr="006752F9" w:rsidRDefault="002C4A86" w:rsidP="002C4A86">
      <w:pPr>
        <w:jc w:val="both"/>
        <w:rPr>
          <w:rFonts w:ascii="Arial" w:hAnsi="Arial" w:cs="Arial"/>
          <w:b/>
          <w:sz w:val="20"/>
          <w:szCs w:val="20"/>
        </w:rPr>
      </w:pPr>
      <w:r w:rsidRPr="006752F9">
        <w:rPr>
          <w:rFonts w:ascii="Arial" w:hAnsi="Arial" w:cs="Arial"/>
          <w:b/>
          <w:sz w:val="20"/>
          <w:szCs w:val="20"/>
        </w:rPr>
        <w:t>Objava dokumentacije:</w:t>
      </w:r>
    </w:p>
    <w:p w14:paraId="65C0A37B" w14:textId="77777777" w:rsidR="002C4A86" w:rsidRPr="006752F9" w:rsidRDefault="002C4A86" w:rsidP="002C4A86">
      <w:pPr>
        <w:jc w:val="both"/>
        <w:rPr>
          <w:rFonts w:ascii="Arial" w:hAnsi="Arial" w:cs="Arial"/>
          <w:sz w:val="20"/>
          <w:szCs w:val="20"/>
        </w:rPr>
      </w:pPr>
      <w:r w:rsidRPr="006752F9">
        <w:rPr>
          <w:rFonts w:ascii="Arial" w:hAnsi="Arial" w:cs="Arial"/>
          <w:sz w:val="20"/>
          <w:szCs w:val="20"/>
        </w:rPr>
        <w:t xml:space="preserve">Zaradi zaupnosti podatkov naročnik celotne razpisne dokumentacije ne more objaviti na portalu javnih naročil. Za del razpisne dokumentacije, ki jo mora ponudnik proučiti za pripravo ponudbe, velja, da je ta poslovna skrivnost. </w:t>
      </w:r>
    </w:p>
    <w:p w14:paraId="2A4C9C39" w14:textId="77777777" w:rsidR="002C4A86" w:rsidRPr="00A40F41" w:rsidRDefault="002C4A86" w:rsidP="002C4A86"/>
    <w:p w14:paraId="5811F7D2" w14:textId="39A42247" w:rsidR="002C4A86" w:rsidRPr="006752F9" w:rsidRDefault="002C4A86" w:rsidP="002C4A86">
      <w:pPr>
        <w:autoSpaceDE w:val="0"/>
        <w:autoSpaceDN w:val="0"/>
        <w:adjustRightInd w:val="0"/>
        <w:jc w:val="both"/>
        <w:rPr>
          <w:rFonts w:ascii="Arial" w:hAnsi="Arial" w:cs="Arial"/>
          <w:sz w:val="20"/>
          <w:szCs w:val="20"/>
        </w:rPr>
      </w:pPr>
      <w:r w:rsidRPr="004D4661">
        <w:rPr>
          <w:rFonts w:ascii="Arial" w:hAnsi="Arial" w:cs="Arial"/>
          <w:sz w:val="20"/>
          <w:szCs w:val="20"/>
        </w:rPr>
        <w:t xml:space="preserve">Prevzem dela razpisne dokumentacije, ki je označen kot POSLOVNA SKRIVNOST, bo možen po e-pošti za vse ponudnike. Vsi ponudniki naslovijo zahtevo za prevzem po e-pošti najkasneje do </w:t>
      </w:r>
      <w:r w:rsidR="00FF6157">
        <w:rPr>
          <w:rFonts w:ascii="Arial" w:hAnsi="Arial" w:cs="Arial"/>
          <w:sz w:val="20"/>
          <w:szCs w:val="20"/>
        </w:rPr>
        <w:t>1</w:t>
      </w:r>
      <w:r w:rsidR="002D0355">
        <w:rPr>
          <w:rFonts w:ascii="Arial" w:hAnsi="Arial" w:cs="Arial"/>
          <w:sz w:val="20"/>
          <w:szCs w:val="20"/>
        </w:rPr>
        <w:t>3</w:t>
      </w:r>
      <w:r w:rsidR="00FF6157">
        <w:rPr>
          <w:rFonts w:ascii="Arial" w:hAnsi="Arial" w:cs="Arial"/>
          <w:sz w:val="20"/>
          <w:szCs w:val="20"/>
        </w:rPr>
        <w:t>.2</w:t>
      </w:r>
      <w:r w:rsidRPr="004D4661">
        <w:rPr>
          <w:rFonts w:ascii="Arial" w:hAnsi="Arial" w:cs="Arial"/>
          <w:sz w:val="20"/>
          <w:szCs w:val="20"/>
        </w:rPr>
        <w:t>.202</w:t>
      </w:r>
      <w:r>
        <w:rPr>
          <w:rFonts w:ascii="Arial" w:hAnsi="Arial" w:cs="Arial"/>
          <w:sz w:val="20"/>
          <w:szCs w:val="20"/>
        </w:rPr>
        <w:t>6</w:t>
      </w:r>
      <w:r w:rsidRPr="004D4661">
        <w:rPr>
          <w:rFonts w:ascii="Arial" w:hAnsi="Arial" w:cs="Arial"/>
          <w:sz w:val="20"/>
          <w:szCs w:val="20"/>
        </w:rPr>
        <w:t xml:space="preserve"> do 1</w:t>
      </w:r>
      <w:r>
        <w:rPr>
          <w:rFonts w:ascii="Arial" w:hAnsi="Arial" w:cs="Arial"/>
          <w:sz w:val="20"/>
          <w:szCs w:val="20"/>
        </w:rPr>
        <w:t>1.</w:t>
      </w:r>
      <w:r w:rsidRPr="004D4661">
        <w:rPr>
          <w:rFonts w:ascii="Arial" w:hAnsi="Arial" w:cs="Arial"/>
          <w:sz w:val="20"/>
          <w:szCs w:val="20"/>
        </w:rPr>
        <w:t xml:space="preserve">00, </w:t>
      </w:r>
      <w:r w:rsidRPr="006752F9">
        <w:rPr>
          <w:rFonts w:ascii="Arial" w:hAnsi="Arial" w:cs="Arial"/>
          <w:sz w:val="20"/>
          <w:szCs w:val="20"/>
        </w:rPr>
        <w:t xml:space="preserve">na naslov: </w:t>
      </w:r>
      <w:hyperlink r:id="rId11" w:history="1">
        <w:r w:rsidRPr="00316357">
          <w:rPr>
            <w:rStyle w:val="Hiperpovezava"/>
            <w:rFonts w:ascii="Arial" w:hAnsi="Arial" w:cs="Arial"/>
            <w:sz w:val="20"/>
            <w:szCs w:val="20"/>
          </w:rPr>
          <w:t>tajnistvo.nabava@slo-zeleznice.si</w:t>
        </w:r>
      </w:hyperlink>
      <w:r w:rsidRPr="006752F9">
        <w:rPr>
          <w:rFonts w:ascii="Arial" w:hAnsi="Arial" w:cs="Arial"/>
          <w:sz w:val="20"/>
          <w:szCs w:val="20"/>
        </w:rPr>
        <w:t xml:space="preserve">. Dodatnih datumov ne bo. Dela, ki je označen kot POSLOVNA SKRIVNOST ni dovoljeno kopirati, tiskati ali kako drugače distribuirati. </w:t>
      </w:r>
    </w:p>
    <w:p w14:paraId="445D0735" w14:textId="77777777" w:rsidR="002C4A86" w:rsidRPr="006752F9" w:rsidRDefault="002C4A86" w:rsidP="002C4A86">
      <w:pPr>
        <w:autoSpaceDE w:val="0"/>
        <w:autoSpaceDN w:val="0"/>
        <w:adjustRightInd w:val="0"/>
        <w:jc w:val="both"/>
        <w:rPr>
          <w:rFonts w:ascii="Arial" w:hAnsi="Arial" w:cs="Arial"/>
          <w:sz w:val="20"/>
          <w:szCs w:val="20"/>
        </w:rPr>
      </w:pPr>
    </w:p>
    <w:p w14:paraId="3FEA66E1" w14:textId="6B80DFFB" w:rsidR="002C4A86" w:rsidRDefault="002C4A86" w:rsidP="002C4A86">
      <w:pPr>
        <w:pStyle w:val="Telobesedila"/>
        <w:spacing w:after="0"/>
        <w:jc w:val="both"/>
        <w:rPr>
          <w:rFonts w:ascii="Arial" w:hAnsi="Arial" w:cs="Arial"/>
          <w:iCs/>
          <w:sz w:val="20"/>
          <w:szCs w:val="20"/>
        </w:rPr>
      </w:pPr>
      <w:r w:rsidRPr="006752F9">
        <w:rPr>
          <w:rFonts w:ascii="Arial" w:hAnsi="Arial" w:cs="Arial"/>
          <w:sz w:val="20"/>
          <w:szCs w:val="20"/>
        </w:rPr>
        <w:t>Prevzem lahko opravijo samo</w:t>
      </w:r>
      <w:r>
        <w:rPr>
          <w:rFonts w:ascii="Arial" w:hAnsi="Arial" w:cs="Arial"/>
          <w:sz w:val="20"/>
          <w:szCs w:val="20"/>
        </w:rPr>
        <w:t xml:space="preserve"> </w:t>
      </w:r>
      <w:r w:rsidRPr="004D4661">
        <w:rPr>
          <w:rFonts w:ascii="Arial" w:hAnsi="Arial" w:cs="Arial"/>
          <w:sz w:val="20"/>
          <w:szCs w:val="20"/>
        </w:rPr>
        <w:t>pooblaščene osebe ponudnika, ki se izkažejo s pooblastilom za prevzem in</w:t>
      </w:r>
      <w:r w:rsidRPr="006752F9">
        <w:rPr>
          <w:rFonts w:ascii="Arial" w:hAnsi="Arial" w:cs="Arial"/>
          <w:sz w:val="20"/>
          <w:szCs w:val="20"/>
        </w:rPr>
        <w:t xml:space="preserve"> naročniku predložijo </w:t>
      </w:r>
      <w:r w:rsidRPr="006752F9">
        <w:rPr>
          <w:rFonts w:ascii="Arial" w:hAnsi="Arial" w:cs="Arial"/>
          <w:iCs/>
          <w:sz w:val="20"/>
          <w:szCs w:val="20"/>
        </w:rPr>
        <w:t xml:space="preserve">Izjavo o prevzemu dela, ki je označen kot poslovna skrivnost (obrazec </w:t>
      </w:r>
      <w:r w:rsidR="00D42797">
        <w:rPr>
          <w:rFonts w:ascii="Arial" w:hAnsi="Arial" w:cs="Arial"/>
          <w:iCs/>
          <w:sz w:val="20"/>
          <w:szCs w:val="20"/>
        </w:rPr>
        <w:t>10</w:t>
      </w:r>
      <w:r w:rsidRPr="006752F9">
        <w:rPr>
          <w:rFonts w:ascii="Arial" w:hAnsi="Arial" w:cs="Arial"/>
          <w:iCs/>
          <w:sz w:val="20"/>
          <w:szCs w:val="20"/>
        </w:rPr>
        <w:t>),</w:t>
      </w:r>
      <w:r w:rsidRPr="006752F9">
        <w:rPr>
          <w:rFonts w:ascii="Arial" w:hAnsi="Arial" w:cs="Arial"/>
          <w:sz w:val="20"/>
          <w:szCs w:val="20"/>
        </w:rPr>
        <w:t xml:space="preserve"> podpisan s strani zakonitega zastopnika potencialnega ponudnika ali osebe, ki je s strani zakonitega zastopnika potencialnega ponudnika pooblaščena za podpis ponudbe. </w:t>
      </w:r>
      <w:r w:rsidRPr="006752F9">
        <w:rPr>
          <w:rFonts w:ascii="Arial" w:hAnsi="Arial" w:cs="Arial"/>
          <w:iCs/>
          <w:sz w:val="20"/>
          <w:szCs w:val="20"/>
        </w:rPr>
        <w:t xml:space="preserve"> </w:t>
      </w:r>
    </w:p>
    <w:p w14:paraId="1E798B6D" w14:textId="77777777" w:rsidR="002C4A86" w:rsidRPr="006752F9" w:rsidRDefault="002C4A86" w:rsidP="002C4A86">
      <w:pPr>
        <w:pStyle w:val="Telobesedila"/>
        <w:spacing w:after="0"/>
        <w:jc w:val="both"/>
        <w:rPr>
          <w:rFonts w:ascii="Arial" w:hAnsi="Arial" w:cs="Arial"/>
          <w:iCs/>
          <w:sz w:val="20"/>
          <w:szCs w:val="20"/>
        </w:rPr>
      </w:pPr>
    </w:p>
    <w:p w14:paraId="37E6853A" w14:textId="7D32C1C6" w:rsidR="002C4A86" w:rsidRPr="004C58AF" w:rsidRDefault="002C4A86" w:rsidP="002C4A86">
      <w:pPr>
        <w:autoSpaceDE w:val="0"/>
        <w:autoSpaceDN w:val="0"/>
        <w:adjustRightInd w:val="0"/>
        <w:jc w:val="both"/>
        <w:rPr>
          <w:rFonts w:ascii="Arial" w:hAnsi="Arial" w:cs="Arial"/>
          <w:sz w:val="20"/>
          <w:szCs w:val="20"/>
        </w:rPr>
      </w:pPr>
      <w:r w:rsidRPr="006752F9">
        <w:rPr>
          <w:rFonts w:ascii="Arial" w:hAnsi="Arial" w:cs="Arial"/>
          <w:sz w:val="20"/>
          <w:szCs w:val="20"/>
        </w:rPr>
        <w:t xml:space="preserve">Gospodarski subjekti, ki bodo prevzeli del razpisne dokumentacije, ki je POSLOVNA SKRIVNOST naslovijo vsa vprašanja, vezana na ta </w:t>
      </w:r>
      <w:r w:rsidRPr="004D4661">
        <w:rPr>
          <w:rFonts w:ascii="Arial" w:hAnsi="Arial" w:cs="Arial"/>
          <w:sz w:val="20"/>
          <w:szCs w:val="20"/>
        </w:rPr>
        <w:t>del po e-pošti na naslov:</w:t>
      </w:r>
      <w:r w:rsidRPr="004D4661">
        <w:t xml:space="preserve"> </w:t>
      </w:r>
      <w:hyperlink r:id="rId12" w:history="1">
        <w:r w:rsidRPr="00316357">
          <w:rPr>
            <w:rStyle w:val="Hiperpovezava"/>
            <w:rFonts w:ascii="Arial" w:hAnsi="Arial" w:cs="Arial"/>
            <w:sz w:val="20"/>
            <w:szCs w:val="20"/>
          </w:rPr>
          <w:t>tajnistvo</w:t>
        </w:r>
        <w:r>
          <w:rPr>
            <w:rStyle w:val="Hiperpovezava"/>
            <w:rFonts w:ascii="Arial" w:hAnsi="Arial" w:cs="Arial"/>
            <w:sz w:val="20"/>
            <w:szCs w:val="20"/>
          </w:rPr>
          <w:t>.nabava</w:t>
        </w:r>
        <w:r w:rsidRPr="00316357">
          <w:rPr>
            <w:rStyle w:val="Hiperpovezava"/>
            <w:rFonts w:ascii="Arial" w:hAnsi="Arial" w:cs="Arial"/>
            <w:sz w:val="20"/>
            <w:szCs w:val="20"/>
          </w:rPr>
          <w:t>@slo-zeleznice.si</w:t>
        </w:r>
      </w:hyperlink>
      <w:r w:rsidRPr="004E3D0E">
        <w:rPr>
          <w:rFonts w:ascii="Arial" w:hAnsi="Arial" w:cs="Arial"/>
          <w:sz w:val="20"/>
          <w:szCs w:val="20"/>
        </w:rPr>
        <w:t>,</w:t>
      </w:r>
      <w:r>
        <w:rPr>
          <w:rFonts w:ascii="Arial" w:hAnsi="Arial" w:cs="Arial"/>
          <w:color w:val="FF0000"/>
          <w:sz w:val="20"/>
          <w:szCs w:val="20"/>
        </w:rPr>
        <w:t xml:space="preserve"> </w:t>
      </w:r>
      <w:r w:rsidRPr="006752F9">
        <w:rPr>
          <w:rFonts w:ascii="Arial" w:hAnsi="Arial" w:cs="Arial"/>
          <w:sz w:val="20"/>
          <w:szCs w:val="20"/>
        </w:rPr>
        <w:t xml:space="preserve">s pripisom »Vprašanja – Zavarovanje odgovornosti – </w:t>
      </w:r>
      <w:r w:rsidRPr="004D4661">
        <w:rPr>
          <w:rFonts w:ascii="Arial" w:hAnsi="Arial" w:cs="Arial"/>
          <w:sz w:val="20"/>
          <w:szCs w:val="20"/>
        </w:rPr>
        <w:t>POSLOVNA SKRIVNOST</w:t>
      </w:r>
      <w:r w:rsidRPr="006752F9">
        <w:rPr>
          <w:rFonts w:ascii="Arial" w:hAnsi="Arial" w:cs="Arial"/>
          <w:sz w:val="20"/>
          <w:szCs w:val="20"/>
        </w:rPr>
        <w:t>«</w:t>
      </w:r>
      <w:r>
        <w:rPr>
          <w:rFonts w:ascii="Arial" w:hAnsi="Arial" w:cs="Arial"/>
          <w:sz w:val="20"/>
          <w:szCs w:val="20"/>
        </w:rPr>
        <w:t>,</w:t>
      </w:r>
      <w:r w:rsidRPr="006752F9">
        <w:rPr>
          <w:rFonts w:ascii="Arial" w:hAnsi="Arial" w:cs="Arial"/>
          <w:sz w:val="20"/>
          <w:szCs w:val="20"/>
        </w:rPr>
        <w:t xml:space="preserve"> </w:t>
      </w:r>
      <w:r w:rsidRPr="004C58AF">
        <w:rPr>
          <w:rFonts w:ascii="Arial" w:hAnsi="Arial" w:cs="Arial"/>
          <w:sz w:val="20"/>
          <w:szCs w:val="20"/>
        </w:rPr>
        <w:t xml:space="preserve">do vključno </w:t>
      </w:r>
      <w:r w:rsidR="00FF6157">
        <w:rPr>
          <w:rFonts w:ascii="Arial" w:hAnsi="Arial" w:cs="Arial"/>
          <w:sz w:val="20"/>
          <w:szCs w:val="20"/>
        </w:rPr>
        <w:t>1</w:t>
      </w:r>
      <w:r w:rsidR="00FA1062">
        <w:rPr>
          <w:rFonts w:ascii="Arial" w:hAnsi="Arial" w:cs="Arial"/>
          <w:sz w:val="20"/>
          <w:szCs w:val="20"/>
        </w:rPr>
        <w:t>9</w:t>
      </w:r>
      <w:r w:rsidR="00FF6157">
        <w:rPr>
          <w:rFonts w:ascii="Arial" w:hAnsi="Arial" w:cs="Arial"/>
          <w:sz w:val="20"/>
          <w:szCs w:val="20"/>
        </w:rPr>
        <w:t>.2</w:t>
      </w:r>
      <w:r w:rsidRPr="004C58AF">
        <w:rPr>
          <w:rFonts w:ascii="Arial" w:hAnsi="Arial" w:cs="Arial"/>
          <w:sz w:val="20"/>
          <w:szCs w:val="20"/>
        </w:rPr>
        <w:t>.202</w:t>
      </w:r>
      <w:r>
        <w:rPr>
          <w:rFonts w:ascii="Arial" w:hAnsi="Arial" w:cs="Arial"/>
          <w:sz w:val="20"/>
          <w:szCs w:val="20"/>
        </w:rPr>
        <w:t>6</w:t>
      </w:r>
      <w:r w:rsidRPr="004C58AF">
        <w:rPr>
          <w:rFonts w:ascii="Arial" w:hAnsi="Arial" w:cs="Arial"/>
          <w:sz w:val="20"/>
          <w:szCs w:val="20"/>
        </w:rPr>
        <w:t xml:space="preserve"> do 9</w:t>
      </w:r>
      <w:r>
        <w:rPr>
          <w:rFonts w:ascii="Arial" w:hAnsi="Arial" w:cs="Arial"/>
          <w:sz w:val="20"/>
          <w:szCs w:val="20"/>
        </w:rPr>
        <w:t>.</w:t>
      </w:r>
      <w:r w:rsidRPr="004C58AF">
        <w:rPr>
          <w:rFonts w:ascii="Arial" w:hAnsi="Arial" w:cs="Arial"/>
          <w:sz w:val="20"/>
          <w:szCs w:val="20"/>
        </w:rPr>
        <w:t>00.</w:t>
      </w:r>
    </w:p>
    <w:p w14:paraId="2191D77E" w14:textId="77777777" w:rsidR="002C4A86" w:rsidRPr="006752F9" w:rsidRDefault="002C4A86" w:rsidP="002C4A86">
      <w:pPr>
        <w:autoSpaceDE w:val="0"/>
        <w:autoSpaceDN w:val="0"/>
        <w:adjustRightInd w:val="0"/>
        <w:jc w:val="both"/>
        <w:rPr>
          <w:rFonts w:ascii="Arial" w:hAnsi="Arial" w:cs="Arial"/>
          <w:sz w:val="20"/>
          <w:szCs w:val="20"/>
        </w:rPr>
      </w:pPr>
    </w:p>
    <w:p w14:paraId="7304B2F2" w14:textId="2C5E8082" w:rsidR="002C4A86" w:rsidRPr="006752F9" w:rsidRDefault="002C4A86" w:rsidP="002C4A86">
      <w:pPr>
        <w:autoSpaceDE w:val="0"/>
        <w:autoSpaceDN w:val="0"/>
        <w:adjustRightInd w:val="0"/>
        <w:jc w:val="both"/>
        <w:rPr>
          <w:rFonts w:ascii="Arial" w:hAnsi="Arial" w:cs="Arial"/>
          <w:sz w:val="20"/>
          <w:szCs w:val="20"/>
        </w:rPr>
      </w:pPr>
      <w:r w:rsidRPr="006752F9">
        <w:rPr>
          <w:rFonts w:ascii="Arial" w:hAnsi="Arial" w:cs="Arial"/>
          <w:sz w:val="20"/>
          <w:szCs w:val="20"/>
        </w:rPr>
        <w:t xml:space="preserve">Naročnik bo na vprašanja ponudnikov, ki so prevzeli del razpisne dokumentacije, ki je POSLOVNA SKRIVNOST, odgovoril na način, da bo vsem hkrati poslal odgovore, po e-pošti, na e-naslov pooblaščene osebe za prevzem, ki so </w:t>
      </w:r>
      <w:r>
        <w:rPr>
          <w:rFonts w:ascii="Arial" w:hAnsi="Arial" w:cs="Arial"/>
          <w:sz w:val="20"/>
          <w:szCs w:val="20"/>
        </w:rPr>
        <w:t xml:space="preserve">jo ti </w:t>
      </w:r>
      <w:r w:rsidRPr="006752F9">
        <w:rPr>
          <w:rFonts w:ascii="Arial" w:hAnsi="Arial" w:cs="Arial"/>
          <w:sz w:val="20"/>
          <w:szCs w:val="20"/>
        </w:rPr>
        <w:t xml:space="preserve">navedli na obrazcu </w:t>
      </w:r>
      <w:r w:rsidR="00431507">
        <w:rPr>
          <w:rFonts w:ascii="Arial" w:hAnsi="Arial" w:cs="Arial"/>
          <w:sz w:val="20"/>
          <w:szCs w:val="20"/>
        </w:rPr>
        <w:t>10</w:t>
      </w:r>
      <w:r w:rsidRPr="00683AD3">
        <w:rPr>
          <w:rFonts w:ascii="Arial" w:hAnsi="Arial" w:cs="Arial"/>
          <w:sz w:val="20"/>
          <w:szCs w:val="20"/>
        </w:rPr>
        <w:t>.</w:t>
      </w:r>
      <w:r w:rsidRPr="006752F9">
        <w:rPr>
          <w:rFonts w:ascii="Arial" w:hAnsi="Arial" w:cs="Arial"/>
          <w:sz w:val="20"/>
          <w:szCs w:val="20"/>
        </w:rPr>
        <w:t xml:space="preserve"> </w:t>
      </w:r>
    </w:p>
    <w:p w14:paraId="1651D445" w14:textId="77777777" w:rsidR="002C4A86" w:rsidRPr="006752F9" w:rsidRDefault="002C4A86" w:rsidP="002C4A86">
      <w:pPr>
        <w:autoSpaceDE w:val="0"/>
        <w:autoSpaceDN w:val="0"/>
        <w:adjustRightInd w:val="0"/>
        <w:jc w:val="both"/>
        <w:rPr>
          <w:rFonts w:ascii="Arial" w:hAnsi="Arial" w:cs="Arial"/>
          <w:sz w:val="20"/>
          <w:szCs w:val="20"/>
        </w:rPr>
      </w:pPr>
    </w:p>
    <w:p w14:paraId="5C491356" w14:textId="77777777" w:rsidR="002C4A86" w:rsidRPr="002C4A86" w:rsidRDefault="002C4A86" w:rsidP="002C4A86">
      <w:pPr>
        <w:autoSpaceDE w:val="0"/>
        <w:autoSpaceDN w:val="0"/>
        <w:adjustRightInd w:val="0"/>
        <w:jc w:val="both"/>
        <w:rPr>
          <w:rFonts w:ascii="Arial" w:hAnsi="Arial" w:cs="Arial"/>
          <w:b/>
          <w:bCs/>
          <w:noProof/>
          <w:sz w:val="20"/>
          <w:szCs w:val="20"/>
          <w:u w:val="single"/>
        </w:rPr>
      </w:pPr>
      <w:r w:rsidRPr="002C4A86">
        <w:rPr>
          <w:rFonts w:ascii="Arial" w:hAnsi="Arial" w:cs="Arial"/>
          <w:b/>
          <w:bCs/>
          <w:sz w:val="20"/>
          <w:szCs w:val="20"/>
          <w:u w:val="single"/>
        </w:rPr>
        <w:t xml:space="preserve">Naročnik na vprašanja ponudnikov, vezanih na del, ki je POSLOVNA SKRIVNOST, ne bo odgovarjal preko portala javnih naročil. </w:t>
      </w:r>
    </w:p>
    <w:p w14:paraId="7A77B3E3" w14:textId="77777777" w:rsidR="002C4A86" w:rsidRDefault="002C4A86" w:rsidP="002C4A86">
      <w:pPr>
        <w:jc w:val="both"/>
        <w:rPr>
          <w:rFonts w:ascii="Arial" w:hAnsi="Arial" w:cs="Arial"/>
          <w:b/>
          <w:sz w:val="20"/>
          <w:szCs w:val="20"/>
        </w:rPr>
      </w:pPr>
    </w:p>
    <w:p w14:paraId="5D3D1003" w14:textId="77777777" w:rsidR="002C4A86" w:rsidRPr="00A24FEC" w:rsidRDefault="002C4A86" w:rsidP="002C4A86">
      <w:pPr>
        <w:jc w:val="both"/>
        <w:rPr>
          <w:rFonts w:ascii="Arial" w:hAnsi="Arial" w:cs="Arial"/>
          <w:b/>
          <w:sz w:val="20"/>
          <w:szCs w:val="20"/>
        </w:rPr>
      </w:pPr>
      <w:r w:rsidRPr="00A24FEC">
        <w:rPr>
          <w:rFonts w:ascii="Arial" w:hAnsi="Arial" w:cs="Arial"/>
          <w:b/>
          <w:sz w:val="20"/>
          <w:szCs w:val="20"/>
        </w:rPr>
        <w:t>Sodelovanje posrednika:</w:t>
      </w:r>
    </w:p>
    <w:p w14:paraId="0A9C295F" w14:textId="282619F2" w:rsidR="002C4A86" w:rsidRPr="00A24FEC" w:rsidRDefault="002C4A86" w:rsidP="002C4A86">
      <w:pPr>
        <w:pStyle w:val="Naslov2"/>
        <w:spacing w:before="0" w:after="0"/>
        <w:jc w:val="both"/>
        <w:rPr>
          <w:b w:val="0"/>
          <w:i w:val="0"/>
          <w:sz w:val="20"/>
          <w:szCs w:val="20"/>
        </w:rPr>
      </w:pPr>
      <w:bookmarkStart w:id="13" w:name="_Toc10194641"/>
      <w:bookmarkStart w:id="14" w:name="_Toc55901898"/>
      <w:bookmarkStart w:id="15" w:name="_Toc128743278"/>
      <w:bookmarkStart w:id="16" w:name="_Toc128743889"/>
      <w:bookmarkStart w:id="17" w:name="_Toc160440574"/>
      <w:bookmarkStart w:id="18" w:name="_Toc219894025"/>
      <w:r w:rsidRPr="00A24FEC">
        <w:rPr>
          <w:b w:val="0"/>
          <w:i w:val="0"/>
          <w:sz w:val="20"/>
          <w:szCs w:val="20"/>
        </w:rPr>
        <w:t>Pri pripravi tehničnih specifikacij javnega naročila je sodeloval posrednik, KRIK AKSUM Zavarovalno posredniška družba d.o.o. (v nadaljevanju zavarovalni posrednik). Zavarovalni posrednik deluje v skladu z Zakonom o zavarovalništvu (Uradni list RS, št. 93/15 in 9/19</w:t>
      </w:r>
      <w:r w:rsidRPr="00036503">
        <w:rPr>
          <w:b w:val="0"/>
          <w:i w:val="0"/>
          <w:sz w:val="20"/>
          <w:szCs w:val="20"/>
        </w:rPr>
        <w:t>, 49/20- ZIUZEOP, 102/20, 48/23,95/23-ZIUOPZP,</w:t>
      </w:r>
      <w:r>
        <w:rPr>
          <w:b w:val="0"/>
          <w:i w:val="0"/>
          <w:sz w:val="20"/>
          <w:szCs w:val="20"/>
        </w:rPr>
        <w:t xml:space="preserve"> </w:t>
      </w:r>
      <w:r w:rsidRPr="00036503">
        <w:rPr>
          <w:b w:val="0"/>
          <w:i w:val="0"/>
          <w:sz w:val="20"/>
          <w:szCs w:val="20"/>
        </w:rPr>
        <w:t>78/23-ZZVZZ-T,</w:t>
      </w:r>
      <w:r w:rsidR="00FB4FBB">
        <w:rPr>
          <w:b w:val="0"/>
          <w:i w:val="0"/>
          <w:sz w:val="20"/>
          <w:szCs w:val="20"/>
        </w:rPr>
        <w:t xml:space="preserve"> </w:t>
      </w:r>
      <w:r w:rsidRPr="00036503">
        <w:rPr>
          <w:b w:val="0"/>
          <w:i w:val="0"/>
          <w:sz w:val="20"/>
          <w:szCs w:val="20"/>
        </w:rPr>
        <w:t xml:space="preserve">84/24-odl. </w:t>
      </w:r>
      <w:r w:rsidRPr="00FB4FBB">
        <w:rPr>
          <w:b w:val="0"/>
          <w:i w:val="0"/>
          <w:sz w:val="20"/>
          <w:szCs w:val="20"/>
        </w:rPr>
        <w:t>US</w:t>
      </w:r>
      <w:r w:rsidR="00752356" w:rsidRPr="00FB4FBB">
        <w:rPr>
          <w:b w:val="0"/>
          <w:i w:val="0"/>
          <w:sz w:val="20"/>
          <w:szCs w:val="20"/>
        </w:rPr>
        <w:t>,</w:t>
      </w:r>
      <w:r w:rsidR="00FB4FBB" w:rsidRPr="00FB4FBB">
        <w:rPr>
          <w:b w:val="0"/>
          <w:i w:val="0"/>
          <w:sz w:val="20"/>
          <w:szCs w:val="20"/>
        </w:rPr>
        <w:t xml:space="preserve"> </w:t>
      </w:r>
      <w:r w:rsidR="00752356" w:rsidRPr="00FB4FBB">
        <w:rPr>
          <w:b w:val="0"/>
          <w:i w:val="0"/>
          <w:sz w:val="20"/>
          <w:szCs w:val="20"/>
        </w:rPr>
        <w:t>77/2025</w:t>
      </w:r>
      <w:r w:rsidRPr="00FB4FBB">
        <w:rPr>
          <w:b w:val="0"/>
          <w:i w:val="0"/>
          <w:sz w:val="20"/>
          <w:szCs w:val="20"/>
        </w:rPr>
        <w:t xml:space="preserve"> </w:t>
      </w:r>
      <w:r w:rsidRPr="00036503">
        <w:rPr>
          <w:b w:val="0"/>
          <w:i w:val="0"/>
          <w:sz w:val="20"/>
          <w:szCs w:val="20"/>
        </w:rPr>
        <w:t>ZZavar-1) za račun naročnika (in izvaja obveznosti tudi v času trajanja zavarovalne pogodbe). Ponudniki pri pripravi ponudbe upoštevajo</w:t>
      </w:r>
      <w:r w:rsidRPr="00A24FEC">
        <w:rPr>
          <w:b w:val="0"/>
          <w:i w:val="0"/>
          <w:sz w:val="20"/>
          <w:szCs w:val="20"/>
        </w:rPr>
        <w:t>, da nimajo obveznosti plačila storitev zavarovalnega posrednika.</w:t>
      </w:r>
      <w:bookmarkEnd w:id="13"/>
      <w:bookmarkEnd w:id="14"/>
      <w:bookmarkEnd w:id="15"/>
      <w:bookmarkEnd w:id="16"/>
      <w:bookmarkEnd w:id="17"/>
      <w:bookmarkEnd w:id="18"/>
    </w:p>
    <w:p w14:paraId="23EBD2AB" w14:textId="77777777" w:rsidR="002C4A86" w:rsidRDefault="002C4A86" w:rsidP="002C4A86">
      <w:pPr>
        <w:jc w:val="both"/>
        <w:rPr>
          <w:rFonts w:ascii="Arial" w:hAnsi="Arial" w:cs="Arial"/>
          <w:b/>
          <w:sz w:val="20"/>
          <w:szCs w:val="20"/>
        </w:rPr>
      </w:pP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lastRenderedPageBreak/>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1196A484"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FF6157">
              <w:rPr>
                <w:rFonts w:ascii="Arial" w:hAnsi="Arial" w:cs="Arial"/>
                <w:position w:val="-2"/>
                <w:sz w:val="20"/>
                <w:szCs w:val="20"/>
              </w:rPr>
              <w:t>1</w:t>
            </w:r>
            <w:r w:rsidR="00FA1062">
              <w:rPr>
                <w:rFonts w:ascii="Arial" w:hAnsi="Arial" w:cs="Arial"/>
                <w:position w:val="-2"/>
                <w:sz w:val="20"/>
                <w:szCs w:val="20"/>
              </w:rPr>
              <w:t>9</w:t>
            </w:r>
            <w:r w:rsidR="00FF6157">
              <w:rPr>
                <w:rFonts w:ascii="Arial" w:hAnsi="Arial" w:cs="Arial"/>
                <w:position w:val="-2"/>
                <w:sz w:val="20"/>
                <w:szCs w:val="20"/>
              </w:rPr>
              <w:t>.</w:t>
            </w:r>
            <w:r w:rsidR="002C4A86">
              <w:rPr>
                <w:rFonts w:ascii="Arial" w:hAnsi="Arial" w:cs="Arial"/>
                <w:position w:val="-2"/>
                <w:sz w:val="20"/>
                <w:szCs w:val="20"/>
              </w:rPr>
              <w:t>2</w:t>
            </w:r>
            <w:r w:rsidRPr="00077348">
              <w:rPr>
                <w:rFonts w:ascii="Arial" w:hAnsi="Arial" w:cs="Arial"/>
                <w:position w:val="-2"/>
                <w:sz w:val="20"/>
                <w:szCs w:val="20"/>
              </w:rPr>
              <w:t>.20</w:t>
            </w:r>
            <w:r w:rsidR="00D51180" w:rsidRPr="00077348">
              <w:rPr>
                <w:rFonts w:ascii="Arial" w:hAnsi="Arial" w:cs="Arial"/>
                <w:position w:val="-2"/>
                <w:sz w:val="20"/>
                <w:szCs w:val="20"/>
              </w:rPr>
              <w:t>2</w:t>
            </w:r>
            <w:r w:rsidR="002C4A86">
              <w:rPr>
                <w:rFonts w:ascii="Arial" w:hAnsi="Arial" w:cs="Arial"/>
                <w:position w:val="-2"/>
                <w:sz w:val="20"/>
                <w:szCs w:val="20"/>
              </w:rPr>
              <w:t>6</w:t>
            </w:r>
            <w:r w:rsidR="00C70F7B" w:rsidRPr="00077348">
              <w:rPr>
                <w:rFonts w:ascii="Arial" w:hAnsi="Arial" w:cs="Arial"/>
                <w:position w:val="-2"/>
                <w:sz w:val="20"/>
                <w:szCs w:val="20"/>
              </w:rPr>
              <w:t xml:space="preserve"> </w:t>
            </w:r>
            <w:r w:rsidRPr="00077348">
              <w:rPr>
                <w:rFonts w:ascii="Arial" w:hAnsi="Arial" w:cs="Arial"/>
                <w:position w:val="-2"/>
                <w:sz w:val="20"/>
                <w:szCs w:val="20"/>
              </w:rPr>
              <w:t>do 9</w:t>
            </w:r>
            <w:r w:rsidR="002C4A86">
              <w:rPr>
                <w:rFonts w:ascii="Arial" w:hAnsi="Arial" w:cs="Arial"/>
                <w:position w:val="-2"/>
                <w:sz w:val="20"/>
                <w:szCs w:val="20"/>
              </w:rPr>
              <w:t>.</w:t>
            </w:r>
            <w:r w:rsidRPr="00077348">
              <w:rPr>
                <w:rFonts w:ascii="Arial" w:hAnsi="Arial" w:cs="Arial"/>
                <w:position w:val="-2"/>
                <w:sz w:val="20"/>
                <w:szCs w:val="20"/>
              </w:rPr>
              <w:t>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2AF6DB97"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FA1062">
              <w:rPr>
                <w:rFonts w:ascii="Arial" w:hAnsi="Arial" w:cs="Arial"/>
                <w:position w:val="-2"/>
                <w:sz w:val="20"/>
                <w:szCs w:val="20"/>
              </w:rPr>
              <w:t>5</w:t>
            </w:r>
            <w:r w:rsidR="002C4A86">
              <w:rPr>
                <w:rFonts w:ascii="Arial" w:hAnsi="Arial" w:cs="Arial"/>
                <w:position w:val="-2"/>
                <w:sz w:val="20"/>
                <w:szCs w:val="20"/>
              </w:rPr>
              <w:t>.3</w:t>
            </w:r>
            <w:r w:rsidR="00077348" w:rsidRPr="00077348">
              <w:rPr>
                <w:rFonts w:ascii="Arial" w:hAnsi="Arial" w:cs="Arial"/>
                <w:position w:val="-2"/>
                <w:sz w:val="20"/>
                <w:szCs w:val="20"/>
              </w:rPr>
              <w:t>.</w:t>
            </w:r>
            <w:r w:rsidR="00C70F7B" w:rsidRPr="00077348">
              <w:rPr>
                <w:rFonts w:ascii="Arial" w:hAnsi="Arial" w:cs="Arial"/>
                <w:position w:val="-2"/>
                <w:sz w:val="20"/>
                <w:szCs w:val="20"/>
              </w:rPr>
              <w:t>202</w:t>
            </w:r>
            <w:r w:rsidR="002C4A86">
              <w:rPr>
                <w:rFonts w:ascii="Arial" w:hAnsi="Arial" w:cs="Arial"/>
                <w:position w:val="-2"/>
                <w:sz w:val="20"/>
                <w:szCs w:val="20"/>
              </w:rPr>
              <w:t>6</w:t>
            </w:r>
            <w:r w:rsidR="00C70F7B" w:rsidRPr="00077348">
              <w:rPr>
                <w:rFonts w:ascii="Arial" w:hAnsi="Arial" w:cs="Arial"/>
                <w:position w:val="-2"/>
                <w:sz w:val="20"/>
                <w:szCs w:val="20"/>
              </w:rPr>
              <w:t xml:space="preserve"> </w:t>
            </w:r>
            <w:r w:rsidRPr="00077348">
              <w:rPr>
                <w:rFonts w:ascii="Arial" w:hAnsi="Arial" w:cs="Arial"/>
                <w:position w:val="-2"/>
                <w:sz w:val="20"/>
                <w:szCs w:val="20"/>
              </w:rPr>
              <w:t>do 9</w:t>
            </w:r>
            <w:r w:rsidR="002C4A86">
              <w:rPr>
                <w:rFonts w:ascii="Arial" w:hAnsi="Arial" w:cs="Arial"/>
                <w:position w:val="-2"/>
                <w:sz w:val="20"/>
                <w:szCs w:val="20"/>
              </w:rPr>
              <w:t>.</w:t>
            </w:r>
            <w:r w:rsidRPr="00077348">
              <w:rPr>
                <w:rFonts w:ascii="Arial" w:hAnsi="Arial" w:cs="Arial"/>
                <w:position w:val="-2"/>
                <w:sz w:val="20"/>
                <w:szCs w:val="20"/>
              </w:rPr>
              <w:t>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1A7FB0A9" w:rsidR="00366E97" w:rsidRPr="00077348" w:rsidRDefault="00FA1062" w:rsidP="00D51180">
            <w:pPr>
              <w:jc w:val="right"/>
              <w:rPr>
                <w:rFonts w:ascii="Arial" w:hAnsi="Arial" w:cs="Arial"/>
                <w:sz w:val="20"/>
                <w:szCs w:val="20"/>
              </w:rPr>
            </w:pPr>
            <w:r>
              <w:rPr>
                <w:rFonts w:ascii="Arial" w:hAnsi="Arial" w:cs="Arial"/>
                <w:position w:val="-2"/>
                <w:sz w:val="20"/>
                <w:szCs w:val="20"/>
              </w:rPr>
              <w:t>5</w:t>
            </w:r>
            <w:r w:rsidR="00FF6157">
              <w:rPr>
                <w:rFonts w:ascii="Arial" w:hAnsi="Arial" w:cs="Arial"/>
                <w:position w:val="-2"/>
                <w:sz w:val="20"/>
                <w:szCs w:val="20"/>
              </w:rPr>
              <w:t>.</w:t>
            </w:r>
            <w:r w:rsidR="002C4A86">
              <w:rPr>
                <w:rFonts w:ascii="Arial" w:hAnsi="Arial" w:cs="Arial"/>
                <w:position w:val="-2"/>
                <w:sz w:val="20"/>
                <w:szCs w:val="20"/>
              </w:rPr>
              <w:t>3</w:t>
            </w:r>
            <w:r w:rsidR="00077348" w:rsidRPr="00077348">
              <w:rPr>
                <w:rFonts w:ascii="Arial" w:hAnsi="Arial" w:cs="Arial"/>
                <w:position w:val="-2"/>
                <w:sz w:val="20"/>
                <w:szCs w:val="20"/>
              </w:rPr>
              <w:t>.202</w:t>
            </w:r>
            <w:r w:rsidR="002C4A86">
              <w:rPr>
                <w:rFonts w:ascii="Arial" w:hAnsi="Arial" w:cs="Arial"/>
                <w:position w:val="-2"/>
                <w:sz w:val="20"/>
                <w:szCs w:val="20"/>
              </w:rPr>
              <w:t>6</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2C4A86">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00613732"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FF6157">
        <w:rPr>
          <w:rFonts w:ascii="Arial" w:hAnsi="Arial" w:cs="Arial"/>
          <w:sz w:val="20"/>
          <w:szCs w:val="20"/>
        </w:rPr>
        <w:t>1</w:t>
      </w:r>
      <w:r w:rsidR="00FA1062">
        <w:rPr>
          <w:rFonts w:ascii="Arial" w:hAnsi="Arial" w:cs="Arial"/>
          <w:sz w:val="20"/>
          <w:szCs w:val="20"/>
        </w:rPr>
        <w:t>9</w:t>
      </w:r>
      <w:r w:rsidR="00FF6157">
        <w:rPr>
          <w:rFonts w:ascii="Arial" w:hAnsi="Arial" w:cs="Arial"/>
          <w:sz w:val="20"/>
          <w:szCs w:val="20"/>
        </w:rPr>
        <w:t>.2.</w:t>
      </w:r>
      <w:r w:rsidR="00077348">
        <w:rPr>
          <w:rFonts w:ascii="Arial" w:hAnsi="Arial" w:cs="Arial"/>
          <w:sz w:val="20"/>
          <w:szCs w:val="20"/>
        </w:rPr>
        <w:t>202</w:t>
      </w:r>
      <w:r w:rsidR="002C4A86">
        <w:rPr>
          <w:rFonts w:ascii="Arial" w:hAnsi="Arial" w:cs="Arial"/>
          <w:sz w:val="20"/>
          <w:szCs w:val="20"/>
        </w:rPr>
        <w:t>6</w:t>
      </w:r>
      <w:r w:rsidR="00C70F7B" w:rsidRPr="00FD51B5">
        <w:rPr>
          <w:rFonts w:ascii="Arial" w:hAnsi="Arial" w:cs="Arial"/>
          <w:color w:val="FF0000"/>
          <w:sz w:val="20"/>
          <w:szCs w:val="20"/>
        </w:rPr>
        <w:t xml:space="preserve"> </w:t>
      </w:r>
      <w:r w:rsidRPr="00513FBA">
        <w:rPr>
          <w:rFonts w:ascii="Arial" w:hAnsi="Arial" w:cs="Arial"/>
          <w:sz w:val="20"/>
          <w:szCs w:val="20"/>
        </w:rPr>
        <w:t>do 9</w:t>
      </w:r>
      <w:r w:rsidR="002C4A86">
        <w:rPr>
          <w:rFonts w:ascii="Arial" w:hAnsi="Arial" w:cs="Arial"/>
          <w:sz w:val="20"/>
          <w:szCs w:val="20"/>
        </w:rPr>
        <w:t>.</w:t>
      </w:r>
      <w:r w:rsidRPr="00513FBA">
        <w:rPr>
          <w:rFonts w:ascii="Arial" w:hAnsi="Arial" w:cs="Arial"/>
          <w:sz w:val="20"/>
          <w:szCs w:val="20"/>
        </w:rPr>
        <w:t>00.</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rsidP="002859E1">
      <w:pPr>
        <w:pStyle w:val="Naslov2"/>
        <w:numPr>
          <w:ilvl w:val="0"/>
          <w:numId w:val="18"/>
        </w:numPr>
        <w:rPr>
          <w:i w:val="0"/>
          <w:sz w:val="20"/>
          <w:szCs w:val="20"/>
        </w:rPr>
      </w:pPr>
      <w:bookmarkStart w:id="19" w:name="_Toc87525690"/>
      <w:bookmarkStart w:id="20" w:name="_Toc219894026"/>
      <w:r w:rsidRPr="003F7291">
        <w:rPr>
          <w:i w:val="0"/>
          <w:sz w:val="20"/>
          <w:szCs w:val="20"/>
        </w:rPr>
        <w:t>Ponudnik</w:t>
      </w:r>
      <w:bookmarkEnd w:id="19"/>
      <w:bookmarkEnd w:id="20"/>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5C0167FC" w:rsidR="005C018C"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A24FEC">
        <w:rPr>
          <w:rFonts w:ascii="Arial" w:hAnsi="Arial" w:cs="Arial"/>
          <w:i w:val="0"/>
          <w:sz w:val="20"/>
        </w:rPr>
        <w:t>storitve</w:t>
      </w:r>
      <w:r w:rsidR="00FB4FBB">
        <w:rPr>
          <w:rFonts w:ascii="Arial" w:hAnsi="Arial" w:cs="Arial"/>
          <w:i w:val="0"/>
          <w:sz w:val="20"/>
        </w:rPr>
        <w:t>,</w:t>
      </w:r>
      <w:r w:rsidR="000A0C9E">
        <w:rPr>
          <w:rFonts w:ascii="Arial" w:hAnsi="Arial" w:cs="Arial"/>
          <w:i w:val="0"/>
          <w:sz w:val="20"/>
        </w:rPr>
        <w:t xml:space="preserve"> </w:t>
      </w:r>
      <w:r w:rsidRPr="00513FBA">
        <w:rPr>
          <w:rFonts w:ascii="Arial" w:hAnsi="Arial" w:cs="Arial"/>
          <w:i w:val="0"/>
          <w:sz w:val="20"/>
        </w:rPr>
        <w:t xml:space="preserve">ki </w:t>
      </w:r>
      <w:r w:rsidR="00FB4FBB">
        <w:rPr>
          <w:rFonts w:ascii="Arial" w:hAnsi="Arial" w:cs="Arial"/>
          <w:i w:val="0"/>
          <w:sz w:val="20"/>
        </w:rPr>
        <w:t>so</w:t>
      </w:r>
      <w:r w:rsidRPr="00513FBA">
        <w:rPr>
          <w:rFonts w:ascii="Arial" w:hAnsi="Arial" w:cs="Arial"/>
          <w:i w:val="0"/>
          <w:sz w:val="20"/>
        </w:rPr>
        <w:t xml:space="preserve"> predmet tega javnega naročila in izpolnjuje vse pogoje in zahteve iz te razpisne dokumentacije.</w:t>
      </w:r>
    </w:p>
    <w:p w14:paraId="1D07B292" w14:textId="77777777" w:rsidR="00FF6157" w:rsidRPr="00513FBA" w:rsidRDefault="00FF6157" w:rsidP="005C018C">
      <w:pPr>
        <w:pStyle w:val="Telo"/>
        <w:spacing w:before="0"/>
        <w:rPr>
          <w:rFonts w:ascii="Arial" w:hAnsi="Arial" w:cs="Arial"/>
          <w:i w:val="0"/>
          <w:sz w:val="20"/>
        </w:rPr>
      </w:pPr>
    </w:p>
    <w:p w14:paraId="4F7FD9AE" w14:textId="2D87F4E7" w:rsidR="00366E97" w:rsidRPr="00513FBA" w:rsidRDefault="00366E97" w:rsidP="002859E1">
      <w:pPr>
        <w:pStyle w:val="Naslov2"/>
        <w:numPr>
          <w:ilvl w:val="0"/>
          <w:numId w:val="18"/>
        </w:numPr>
        <w:rPr>
          <w:i w:val="0"/>
          <w:sz w:val="20"/>
          <w:szCs w:val="20"/>
        </w:rPr>
      </w:pPr>
      <w:bookmarkStart w:id="21" w:name="_Toc509672309"/>
      <w:bookmarkStart w:id="22" w:name="_Toc10194642"/>
      <w:bookmarkStart w:id="23" w:name="_Toc219894027"/>
      <w:r w:rsidRPr="00513FBA">
        <w:rPr>
          <w:i w:val="0"/>
          <w:sz w:val="20"/>
          <w:szCs w:val="20"/>
        </w:rPr>
        <w:t>Rok in način predložitve ponudbe</w:t>
      </w:r>
      <w:bookmarkEnd w:id="21"/>
      <w:bookmarkEnd w:id="22"/>
      <w:bookmarkEnd w:id="23"/>
    </w:p>
    <w:p w14:paraId="76CEC20D" w14:textId="77777777" w:rsidR="00366E97" w:rsidRPr="00513FBA" w:rsidRDefault="00366E97" w:rsidP="00366E97">
      <w:pPr>
        <w:rPr>
          <w:rFonts w:ascii="Arial" w:hAnsi="Arial" w:cs="Arial"/>
          <w:sz w:val="20"/>
          <w:szCs w:val="20"/>
        </w:rPr>
      </w:pPr>
    </w:p>
    <w:p w14:paraId="78ED2E0A" w14:textId="0B3101A5" w:rsidR="004C58AF" w:rsidRDefault="004C58AF" w:rsidP="000A0C9E">
      <w:pPr>
        <w:jc w:val="both"/>
        <w:rPr>
          <w:rFonts w:ascii="Arial" w:hAnsi="Arial" w:cs="Arial"/>
          <w:sz w:val="20"/>
          <w:szCs w:val="20"/>
        </w:rPr>
      </w:pPr>
      <w:bookmarkStart w:id="24" w:name="_Toc467501160"/>
      <w:bookmarkStart w:id="25" w:name="_Toc467501161"/>
      <w:bookmarkStart w:id="26" w:name="_Toc336851733"/>
      <w:bookmarkStart w:id="27" w:name="_Toc336851781"/>
      <w:bookmarkStart w:id="28" w:name="_Toc509672310"/>
      <w:bookmarkStart w:id="29" w:name="_Toc10194643"/>
      <w:bookmarkEnd w:id="24"/>
      <w:bookmarkEnd w:id="25"/>
      <w:r w:rsidRPr="00F2744D">
        <w:rPr>
          <w:rFonts w:ascii="Arial" w:hAnsi="Arial" w:cs="Arial"/>
          <w:sz w:val="20"/>
          <w:szCs w:val="20"/>
        </w:rPr>
        <w:t xml:space="preserve">Ponudniki morajo ponudbe predložiti v informacijski sistem e-JN na spletnem naslovu </w:t>
      </w:r>
      <w:hyperlink r:id="rId13"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7218C039" w14:textId="77777777" w:rsidR="000A0C9E" w:rsidRPr="00F2744D" w:rsidRDefault="000A0C9E" w:rsidP="000A0C9E">
      <w:pPr>
        <w:jc w:val="both"/>
        <w:rPr>
          <w:rFonts w:ascii="Arial" w:hAnsi="Arial" w:cs="Arial"/>
          <w:sz w:val="20"/>
          <w:szCs w:val="20"/>
        </w:rPr>
      </w:pPr>
    </w:p>
    <w:p w14:paraId="3E0C3503" w14:textId="0878EBDC" w:rsidR="004C58AF" w:rsidRDefault="004C58AF" w:rsidP="000A0C9E">
      <w:pPr>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5"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21FD06A7" w14:textId="77777777" w:rsidR="000A0C9E" w:rsidRPr="00F2744D" w:rsidRDefault="000A0C9E" w:rsidP="000A0C9E">
      <w:pPr>
        <w:jc w:val="both"/>
        <w:rPr>
          <w:rFonts w:ascii="Arial" w:hAnsi="Arial" w:cs="Arial"/>
          <w:sz w:val="20"/>
          <w:szCs w:val="20"/>
        </w:rPr>
      </w:pPr>
    </w:p>
    <w:p w14:paraId="755A85D5" w14:textId="02F50332"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0C88566E" w14:textId="77777777" w:rsidR="000A0C9E" w:rsidRPr="00F2744D" w:rsidRDefault="000A0C9E" w:rsidP="000A0C9E">
      <w:pPr>
        <w:jc w:val="both"/>
        <w:rPr>
          <w:rFonts w:ascii="Arial" w:eastAsia="Calibri" w:hAnsi="Arial" w:cs="Arial"/>
          <w:sz w:val="20"/>
          <w:szCs w:val="20"/>
          <w:lang w:eastAsia="en-US"/>
        </w:rPr>
      </w:pPr>
    </w:p>
    <w:p w14:paraId="2CCD431A" w14:textId="0C31BB6F" w:rsidR="004C58AF" w:rsidRDefault="004C58AF" w:rsidP="000A0C9E">
      <w:pPr>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6"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FA1062">
        <w:rPr>
          <w:rFonts w:ascii="Arial" w:hAnsi="Arial" w:cs="Arial"/>
          <w:b/>
          <w:sz w:val="20"/>
          <w:szCs w:val="20"/>
        </w:rPr>
        <w:t>5</w:t>
      </w:r>
      <w:r w:rsidR="00FF6157">
        <w:rPr>
          <w:rFonts w:ascii="Arial" w:hAnsi="Arial" w:cs="Arial"/>
          <w:b/>
          <w:sz w:val="20"/>
          <w:szCs w:val="20"/>
        </w:rPr>
        <w:t>.3</w:t>
      </w:r>
      <w:r w:rsidR="00D65903">
        <w:rPr>
          <w:rFonts w:ascii="Arial" w:hAnsi="Arial" w:cs="Arial"/>
          <w:b/>
          <w:sz w:val="20"/>
          <w:szCs w:val="20"/>
        </w:rPr>
        <w:t>.</w:t>
      </w:r>
      <w:r w:rsidRPr="00077348">
        <w:rPr>
          <w:rFonts w:ascii="Arial" w:hAnsi="Arial" w:cs="Arial"/>
          <w:b/>
          <w:sz w:val="20"/>
          <w:szCs w:val="20"/>
        </w:rPr>
        <w:t>202</w:t>
      </w:r>
      <w:r w:rsidR="002C4A86">
        <w:rPr>
          <w:rFonts w:ascii="Arial" w:hAnsi="Arial" w:cs="Arial"/>
          <w:b/>
          <w:sz w:val="20"/>
          <w:szCs w:val="20"/>
        </w:rPr>
        <w:t>6</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do 9</w:t>
      </w:r>
      <w:r w:rsidR="002C4A86">
        <w:rPr>
          <w:rFonts w:ascii="Arial" w:eastAsia="Calibri" w:hAnsi="Arial" w:cs="Arial"/>
          <w:b/>
          <w:position w:val="-2"/>
          <w:sz w:val="20"/>
          <w:szCs w:val="20"/>
        </w:rPr>
        <w:t>.</w:t>
      </w:r>
      <w:r w:rsidRPr="00F2744D">
        <w:rPr>
          <w:rFonts w:ascii="Arial" w:eastAsia="Calibri" w:hAnsi="Arial" w:cs="Arial"/>
          <w:b/>
          <w:position w:val="-2"/>
          <w:sz w:val="20"/>
          <w:szCs w:val="20"/>
        </w:rPr>
        <w:t>00</w:t>
      </w:r>
      <w:r w:rsidRPr="00F2744D">
        <w:rPr>
          <w:rFonts w:ascii="Arial" w:hAnsi="Arial" w:cs="Arial"/>
          <w:sz w:val="20"/>
          <w:szCs w:val="20"/>
        </w:rPr>
        <w:t>. Za oddano ponudbo se šteje ponudba, ki je v informacijskem sistemu e-JN označena s statusom »ODDANO«.</w:t>
      </w:r>
    </w:p>
    <w:p w14:paraId="736EDC83" w14:textId="77777777" w:rsidR="000A0C9E" w:rsidRPr="00F2744D" w:rsidRDefault="000A0C9E" w:rsidP="000A0C9E">
      <w:pPr>
        <w:jc w:val="both"/>
        <w:rPr>
          <w:rFonts w:ascii="Arial" w:hAnsi="Arial" w:cs="Arial"/>
          <w:sz w:val="20"/>
          <w:szCs w:val="20"/>
        </w:rPr>
      </w:pPr>
    </w:p>
    <w:p w14:paraId="599406B3" w14:textId="7F0E8865" w:rsidR="004C58AF" w:rsidRDefault="004C58AF" w:rsidP="000A0C9E">
      <w:pPr>
        <w:jc w:val="both"/>
        <w:rPr>
          <w:rFonts w:ascii="Arial" w:hAnsi="Arial" w:cs="Arial"/>
          <w:sz w:val="20"/>
          <w:szCs w:val="20"/>
        </w:rPr>
      </w:pPr>
      <w:r w:rsidRPr="00F2744D">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937FCD" w14:textId="77777777" w:rsidR="000A0C9E" w:rsidRPr="00F2744D" w:rsidRDefault="000A0C9E" w:rsidP="000A0C9E">
      <w:pPr>
        <w:jc w:val="both"/>
        <w:rPr>
          <w:rFonts w:ascii="Arial" w:hAnsi="Arial" w:cs="Arial"/>
          <w:sz w:val="20"/>
          <w:szCs w:val="20"/>
        </w:rPr>
      </w:pPr>
    </w:p>
    <w:p w14:paraId="1ED1DB18" w14:textId="149AD815" w:rsidR="004C58AF" w:rsidRDefault="004C58AF" w:rsidP="000A0C9E">
      <w:pPr>
        <w:jc w:val="both"/>
        <w:rPr>
          <w:rFonts w:ascii="Arial" w:hAnsi="Arial" w:cs="Arial"/>
          <w:sz w:val="20"/>
          <w:szCs w:val="20"/>
        </w:rPr>
      </w:pPr>
      <w:r w:rsidRPr="00F2744D">
        <w:rPr>
          <w:rFonts w:ascii="Arial" w:hAnsi="Arial" w:cs="Arial"/>
          <w:sz w:val="20"/>
          <w:szCs w:val="20"/>
        </w:rPr>
        <w:t>Po preteku roka za predložitev ponudbe ne bo več mogoče oddati.</w:t>
      </w:r>
    </w:p>
    <w:p w14:paraId="136053CE" w14:textId="77777777" w:rsidR="000A0C9E" w:rsidRPr="00F2744D" w:rsidRDefault="000A0C9E" w:rsidP="000A0C9E">
      <w:pPr>
        <w:jc w:val="both"/>
        <w:rPr>
          <w:rFonts w:ascii="Arial" w:hAnsi="Arial" w:cs="Arial"/>
          <w:sz w:val="20"/>
          <w:szCs w:val="20"/>
        </w:rPr>
      </w:pPr>
    </w:p>
    <w:p w14:paraId="73CEE7EE" w14:textId="717BC5D2" w:rsidR="004C58AF" w:rsidRDefault="004C58AF" w:rsidP="000A0C9E">
      <w:pPr>
        <w:autoSpaceDE w:val="0"/>
        <w:autoSpaceDN w:val="0"/>
        <w:adjustRightInd w:val="0"/>
        <w:jc w:val="both"/>
        <w:rPr>
          <w:rFonts w:ascii="Arial" w:hAnsi="Arial" w:cs="Arial"/>
          <w:sz w:val="20"/>
          <w:szCs w:val="20"/>
        </w:rPr>
      </w:pPr>
      <w:r w:rsidRPr="00F2744D">
        <w:rPr>
          <w:rFonts w:ascii="Arial" w:hAnsi="Arial" w:cs="Arial"/>
          <w:sz w:val="20"/>
          <w:szCs w:val="20"/>
        </w:rPr>
        <w:lastRenderedPageBreak/>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34610E23" w14:textId="77777777" w:rsidR="000A0C9E" w:rsidRPr="00F2744D" w:rsidRDefault="000A0C9E" w:rsidP="000A0C9E">
      <w:pPr>
        <w:autoSpaceDE w:val="0"/>
        <w:autoSpaceDN w:val="0"/>
        <w:adjustRightInd w:val="0"/>
        <w:jc w:val="both"/>
        <w:rPr>
          <w:rFonts w:ascii="Arial" w:hAnsi="Arial" w:cs="Arial"/>
          <w:sz w:val="20"/>
          <w:szCs w:val="20"/>
        </w:rPr>
      </w:pPr>
    </w:p>
    <w:p w14:paraId="63A488D9" w14:textId="0A683081"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5A198BE5" w14:textId="77777777" w:rsidR="000A0C9E" w:rsidRPr="00F2744D" w:rsidRDefault="000A0C9E" w:rsidP="000A0C9E">
      <w:pPr>
        <w:jc w:val="both"/>
        <w:rPr>
          <w:rFonts w:ascii="Arial" w:eastAsia="Calibri" w:hAnsi="Arial" w:cs="Arial"/>
          <w:sz w:val="20"/>
          <w:szCs w:val="20"/>
          <w:lang w:eastAsia="en-US"/>
        </w:rPr>
      </w:pPr>
    </w:p>
    <w:p w14:paraId="3A22E28C" w14:textId="77777777" w:rsidR="004C58AF" w:rsidRPr="00F2744D" w:rsidRDefault="004C58AF" w:rsidP="000A0C9E">
      <w:pPr>
        <w:jc w:val="both"/>
        <w:rPr>
          <w:rFonts w:ascii="Arial" w:hAnsi="Arial" w:cs="Arial"/>
          <w:b/>
          <w:sz w:val="20"/>
          <w:szCs w:val="20"/>
        </w:rPr>
      </w:pPr>
      <w:r w:rsidRPr="00F2744D">
        <w:rPr>
          <w:rFonts w:ascii="Arial" w:hAnsi="Arial" w:cs="Arial"/>
          <w:sz w:val="20"/>
          <w:szCs w:val="20"/>
        </w:rPr>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6759D60B" w14:textId="77777777" w:rsidR="004C58AF" w:rsidRPr="00F2744D" w:rsidRDefault="004C58AF" w:rsidP="000A0C9E">
      <w:pPr>
        <w:jc w:val="both"/>
        <w:rPr>
          <w:rFonts w:ascii="Arial" w:hAnsi="Arial" w:cs="Arial"/>
          <w:sz w:val="20"/>
          <w:szCs w:val="20"/>
        </w:rPr>
      </w:pPr>
    </w:p>
    <w:p w14:paraId="21DF6D87" w14:textId="0A3B061E" w:rsidR="00366E97" w:rsidRPr="00513FBA" w:rsidRDefault="00366E97" w:rsidP="002859E1">
      <w:pPr>
        <w:pStyle w:val="Naslov2"/>
        <w:numPr>
          <w:ilvl w:val="0"/>
          <w:numId w:val="18"/>
        </w:numPr>
        <w:rPr>
          <w:i w:val="0"/>
          <w:sz w:val="20"/>
          <w:szCs w:val="20"/>
        </w:rPr>
      </w:pPr>
      <w:bookmarkStart w:id="30" w:name="_Toc219894028"/>
      <w:r w:rsidRPr="00513FBA">
        <w:rPr>
          <w:i w:val="0"/>
          <w:sz w:val="20"/>
          <w:szCs w:val="20"/>
        </w:rPr>
        <w:t>Čas in kraj odpiranja ponudb</w:t>
      </w:r>
      <w:bookmarkEnd w:id="26"/>
      <w:bookmarkEnd w:id="27"/>
      <w:bookmarkEnd w:id="28"/>
      <w:bookmarkEnd w:id="29"/>
      <w:bookmarkEnd w:id="30"/>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21973B19"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FA1062" w:rsidRPr="00FA1062">
        <w:rPr>
          <w:rFonts w:ascii="Arial" w:hAnsi="Arial" w:cs="Arial"/>
          <w:b/>
          <w:bCs/>
          <w:sz w:val="20"/>
          <w:szCs w:val="20"/>
        </w:rPr>
        <w:t>5</w:t>
      </w:r>
      <w:r w:rsidR="00207919" w:rsidRPr="00FA1062">
        <w:rPr>
          <w:rFonts w:ascii="Arial" w:hAnsi="Arial" w:cs="Arial"/>
          <w:b/>
          <w:bCs/>
          <w:sz w:val="20"/>
          <w:szCs w:val="20"/>
        </w:rPr>
        <w:t>.</w:t>
      </w:r>
      <w:r w:rsidR="002C4A86">
        <w:rPr>
          <w:rFonts w:ascii="Arial" w:hAnsi="Arial" w:cs="Arial"/>
          <w:b/>
          <w:sz w:val="20"/>
          <w:szCs w:val="20"/>
        </w:rPr>
        <w:t>3</w:t>
      </w:r>
      <w:r w:rsidR="00207919">
        <w:rPr>
          <w:rFonts w:ascii="Arial" w:hAnsi="Arial" w:cs="Arial"/>
          <w:b/>
          <w:sz w:val="20"/>
          <w:szCs w:val="20"/>
        </w:rPr>
        <w:t>.</w:t>
      </w:r>
      <w:r w:rsidR="00207919" w:rsidRPr="00077348">
        <w:rPr>
          <w:rFonts w:ascii="Arial" w:hAnsi="Arial" w:cs="Arial"/>
          <w:b/>
          <w:sz w:val="20"/>
          <w:szCs w:val="20"/>
        </w:rPr>
        <w:t>202</w:t>
      </w:r>
      <w:r w:rsidR="002C4A86">
        <w:rPr>
          <w:rFonts w:ascii="Arial" w:hAnsi="Arial" w:cs="Arial"/>
          <w:b/>
          <w:sz w:val="20"/>
          <w:szCs w:val="20"/>
        </w:rPr>
        <w:t>6</w:t>
      </w:r>
      <w:r w:rsidR="00207919" w:rsidRPr="00077348">
        <w:rPr>
          <w:rFonts w:ascii="Arial" w:eastAsia="Calibri" w:hAnsi="Arial" w:cs="Arial"/>
          <w:b/>
          <w:position w:val="-2"/>
          <w:sz w:val="20"/>
          <w:szCs w:val="20"/>
        </w:rPr>
        <w:t xml:space="preserve"> </w:t>
      </w:r>
      <w:r w:rsidRPr="00207919">
        <w:rPr>
          <w:rFonts w:ascii="Arial" w:hAnsi="Arial" w:cs="Arial"/>
          <w:bCs/>
          <w:sz w:val="20"/>
          <w:szCs w:val="20"/>
        </w:rPr>
        <w:t>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2C4A86">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 xml:space="preserve">0 </w:t>
      </w:r>
      <w:r w:rsidRPr="00513FBA">
        <w:rPr>
          <w:rFonts w:ascii="Arial" w:hAnsi="Arial" w:cs="Arial"/>
          <w:sz w:val="20"/>
          <w:szCs w:val="20"/>
        </w:rPr>
        <w:t xml:space="preserve">na spletnem naslovu </w:t>
      </w:r>
      <w:hyperlink r:id="rId17"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2859E1">
      <w:pPr>
        <w:pStyle w:val="Naslov2"/>
        <w:numPr>
          <w:ilvl w:val="0"/>
          <w:numId w:val="18"/>
        </w:numPr>
        <w:rPr>
          <w:i w:val="0"/>
          <w:sz w:val="20"/>
          <w:szCs w:val="20"/>
        </w:rPr>
      </w:pPr>
      <w:bookmarkStart w:id="31" w:name="_Toc529353580"/>
      <w:bookmarkStart w:id="32" w:name="_Toc529354117"/>
      <w:bookmarkStart w:id="33" w:name="_Toc10194644"/>
      <w:bookmarkStart w:id="34" w:name="_Toc219894029"/>
      <w:bookmarkStart w:id="35" w:name="_Toc130197587"/>
      <w:bookmarkStart w:id="36" w:name="_Toc130198088"/>
      <w:bookmarkStart w:id="37" w:name="_Toc130198148"/>
      <w:bookmarkStart w:id="38" w:name="_Toc130799609"/>
      <w:bookmarkStart w:id="39" w:name="_Toc132106380"/>
      <w:bookmarkStart w:id="40" w:name="_Toc132424994"/>
      <w:bookmarkStart w:id="41" w:name="_Toc132432243"/>
      <w:bookmarkStart w:id="42" w:name="_Toc157334780"/>
      <w:bookmarkStart w:id="43" w:name="_Toc125192846"/>
      <w:bookmarkStart w:id="44" w:name="_Toc130197567"/>
      <w:bookmarkStart w:id="45" w:name="_Toc130198068"/>
      <w:bookmarkStart w:id="46" w:name="_Toc130198128"/>
      <w:bookmarkStart w:id="47" w:name="_Toc130799589"/>
      <w:bookmarkStart w:id="48" w:name="_Toc132106360"/>
      <w:bookmarkStart w:id="49" w:name="_Toc132424974"/>
      <w:bookmarkStart w:id="50"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31"/>
      <w:bookmarkEnd w:id="32"/>
      <w:bookmarkEnd w:id="33"/>
      <w:bookmarkEnd w:id="34"/>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51" w:name="_Toc461782173"/>
      <w:bookmarkStart w:id="52" w:name="_Toc529353581"/>
      <w:bookmarkStart w:id="53" w:name="_Toc529354118"/>
      <w:bookmarkStart w:id="54" w:name="_Toc10194645"/>
      <w:bookmarkStart w:id="55" w:name="_Toc21506072"/>
      <w:bookmarkStart w:id="56" w:name="_Toc55901902"/>
      <w:bookmarkStart w:id="57" w:name="_Toc108010586"/>
      <w:bookmarkStart w:id="58" w:name="_Toc128743283"/>
      <w:bookmarkStart w:id="59" w:name="_Toc128743894"/>
      <w:bookmarkStart w:id="60" w:name="_Toc160440579"/>
      <w:bookmarkStart w:id="61" w:name="_Toc161399769"/>
      <w:bookmarkStart w:id="62" w:name="_Toc176763881"/>
      <w:bookmarkStart w:id="63" w:name="_Toc219894030"/>
      <w:r w:rsidRPr="00513FBA">
        <w:rPr>
          <w:sz w:val="20"/>
          <w:szCs w:val="20"/>
        </w:rPr>
        <w:t>5.1 Razlogi za izključitev</w:t>
      </w:r>
      <w:bookmarkEnd w:id="51"/>
      <w:bookmarkEnd w:id="52"/>
      <w:bookmarkEnd w:id="53"/>
      <w:bookmarkEnd w:id="54"/>
      <w:bookmarkEnd w:id="55"/>
      <w:bookmarkEnd w:id="56"/>
      <w:bookmarkEnd w:id="57"/>
      <w:bookmarkEnd w:id="58"/>
      <w:bookmarkEnd w:id="59"/>
      <w:bookmarkEnd w:id="60"/>
      <w:bookmarkEnd w:id="61"/>
      <w:bookmarkEnd w:id="62"/>
      <w:bookmarkEnd w:id="63"/>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64"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64"/>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4C58AF">
      <w:pPr>
        <w:pStyle w:val="Odstavekseznama"/>
        <w:widowControl w:val="0"/>
        <w:numPr>
          <w:ilvl w:val="0"/>
          <w:numId w:val="9"/>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(211. člen KZ-1),</w:t>
      </w:r>
    </w:p>
    <w:p w14:paraId="2086D59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preslepitev pri pridobitvi in uporabi posojila ali ugodnosti (230. člen KZ-1),</w:t>
      </w:r>
    </w:p>
    <w:p w14:paraId="223AC70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ponareditev ali uničenje poslovnih listin (235. člen KZ-1),</w:t>
      </w:r>
    </w:p>
    <w:p w14:paraId="698F83B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trga finančnih instrumentov (239. člen KZ-1),</w:t>
      </w:r>
    </w:p>
    <w:p w14:paraId="46CD143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denarja (243. člen KZ-1),</w:t>
      </w:r>
    </w:p>
    <w:p w14:paraId="4FD409F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tajnih podatkov (260. člen KZ-1),</w:t>
      </w:r>
    </w:p>
    <w:p w14:paraId="374614F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podkupnine (262. člen KZ-1),</w:t>
      </w:r>
    </w:p>
    <w:p w14:paraId="547522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rsidP="002859E1">
      <w:pPr>
        <w:pStyle w:val="Odstavekseznama"/>
        <w:numPr>
          <w:ilvl w:val="0"/>
          <w:numId w:val="14"/>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0A0C9E">
        <w:rPr>
          <w:rFonts w:ascii="Arial" w:hAnsi="Arial" w:cs="Arial"/>
          <w:b/>
          <w:sz w:val="20"/>
          <w:szCs w:val="20"/>
          <w:highlight w:val="cyan"/>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74B91377" w14:textId="0F1299AA" w:rsidR="00D63999" w:rsidRDefault="00D63999" w:rsidP="00D63999">
      <w:pPr>
        <w:autoSpaceDE w:val="0"/>
        <w:autoSpaceDN w:val="0"/>
        <w:adjustRightInd w:val="0"/>
        <w:rPr>
          <w:rFonts w:ascii="Arial" w:hAnsi="Arial" w:cs="Arial"/>
          <w:sz w:val="20"/>
          <w:szCs w:val="20"/>
        </w:rPr>
      </w:pP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lastRenderedPageBreak/>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4C58AF" w:rsidRDefault="004C58AF" w:rsidP="004C58AF">
      <w:pPr>
        <w:widowControl w:val="0"/>
        <w:jc w:val="both"/>
        <w:rPr>
          <w:rFonts w:ascii="Arial" w:eastAsia="Batang" w:hAnsi="Arial" w:cs="Arial"/>
          <w:i/>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 xml:space="preserve">Način dokazovanja: </w:t>
      </w:r>
    </w:p>
    <w:p w14:paraId="61044D30" w14:textId="77777777" w:rsidR="004C58AF" w:rsidRPr="004C58AF" w:rsidRDefault="004C58AF" w:rsidP="002859E1">
      <w:pPr>
        <w:numPr>
          <w:ilvl w:val="0"/>
          <w:numId w:val="13"/>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77777777" w:rsidR="004C58AF" w:rsidRPr="004C58AF" w:rsidRDefault="004C58AF" w:rsidP="004C58AF">
      <w:pPr>
        <w:keepLines/>
        <w:jc w:val="both"/>
        <w:rPr>
          <w:rFonts w:ascii="Arial" w:hAnsi="Arial" w:cs="Arial"/>
          <w:b/>
          <w:sz w:val="20"/>
          <w:szCs w:val="20"/>
          <w:lang w:val="x-none" w:eastAsia="x-none"/>
        </w:rPr>
      </w:pPr>
      <w:r w:rsidRPr="004C58AF">
        <w:rPr>
          <w:rFonts w:ascii="Arial" w:hAnsi="Arial" w:cs="Arial"/>
          <w:b/>
          <w:color w:val="000000"/>
          <w:position w:val="-2"/>
          <w:sz w:val="20"/>
          <w:szCs w:val="20"/>
          <w:lang w:eastAsia="x-none"/>
        </w:rPr>
        <w:t xml:space="preserve">C: </w:t>
      </w:r>
      <w:r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rsidP="002859E1">
      <w:pPr>
        <w:numPr>
          <w:ilvl w:val="0"/>
          <w:numId w:val="13"/>
        </w:numPr>
        <w:autoSpaceDE w:val="0"/>
        <w:autoSpaceDN w:val="0"/>
        <w:adjustRightInd w:val="0"/>
        <w:spacing w:after="4" w:line="261" w:lineRule="auto"/>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 xml:space="preserve">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w:t>
      </w:r>
      <w:r w:rsidRPr="004C58AF">
        <w:rPr>
          <w:rFonts w:ascii="Arial" w:hAnsi="Arial" w:cs="Arial"/>
          <w:iCs/>
          <w:sz w:val="20"/>
          <w:szCs w:val="20"/>
          <w:lang w:eastAsia="en-US"/>
        </w:rPr>
        <w:lastRenderedPageBreak/>
        <w:t>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5FD567A8" w14:textId="77777777" w:rsidR="004C58AF" w:rsidRPr="004C58AF" w:rsidRDefault="004C58AF" w:rsidP="004C58AF">
      <w:pPr>
        <w:jc w:val="both"/>
        <w:rPr>
          <w:rFonts w:ascii="Arial" w:hAnsi="Arial" w:cs="Arial"/>
          <w:b/>
          <w:sz w:val="20"/>
          <w:szCs w:val="20"/>
          <w:lang w:eastAsia="en-US"/>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7542A92B" w14:textId="77777777" w:rsidR="007404C2" w:rsidRDefault="007404C2" w:rsidP="004C58AF">
      <w:pPr>
        <w:widowControl w:val="0"/>
        <w:jc w:val="both"/>
        <w:rPr>
          <w:rFonts w:ascii="Arial" w:hAnsi="Arial" w:cs="Arial"/>
          <w:sz w:val="20"/>
          <w:szCs w:val="20"/>
        </w:rPr>
      </w:pPr>
    </w:p>
    <w:p w14:paraId="3E09CF2F" w14:textId="3C207999" w:rsidR="007404C2" w:rsidRPr="005A6C59" w:rsidRDefault="007404C2" w:rsidP="007404C2">
      <w:pPr>
        <w:widowControl w:val="0"/>
        <w:spacing w:after="120"/>
        <w:rPr>
          <w:rFonts w:ascii="Arial" w:hAnsi="Arial" w:cs="Arial"/>
          <w:b/>
          <w:sz w:val="20"/>
          <w:szCs w:val="20"/>
        </w:rPr>
      </w:pPr>
      <w:r>
        <w:rPr>
          <w:rFonts w:ascii="Arial" w:hAnsi="Arial" w:cs="Arial"/>
          <w:b/>
          <w:sz w:val="20"/>
          <w:szCs w:val="20"/>
        </w:rPr>
        <w:t xml:space="preserve">F: </w:t>
      </w:r>
      <w:r w:rsidRPr="005A6C59">
        <w:rPr>
          <w:rFonts w:ascii="Arial" w:hAnsi="Arial" w:cs="Arial"/>
          <w:b/>
          <w:sz w:val="20"/>
          <w:szCs w:val="20"/>
        </w:rPr>
        <w:t>Omejevalni ukrepi zaradi delovanja Rusije, ki povzroča destabilizacijo razmer v Ukrajini:</w:t>
      </w:r>
    </w:p>
    <w:p w14:paraId="195E1C1D" w14:textId="77777777" w:rsidR="007404C2" w:rsidRPr="005A6C59" w:rsidRDefault="007404C2" w:rsidP="007404C2">
      <w:pPr>
        <w:widowControl w:val="0"/>
        <w:jc w:val="both"/>
        <w:rPr>
          <w:rFonts w:ascii="Arial" w:hAnsi="Arial" w:cs="Arial"/>
          <w:sz w:val="20"/>
          <w:szCs w:val="20"/>
        </w:rPr>
      </w:pPr>
      <w:r w:rsidRPr="005A6C59">
        <w:rPr>
          <w:rFonts w:ascii="Arial" w:hAnsi="Arial" w:cs="Arial"/>
          <w:sz w:val="20"/>
          <w:szCs w:val="20"/>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4A693670" w14:textId="77777777" w:rsidR="007404C2" w:rsidRPr="005A6C59" w:rsidRDefault="007404C2" w:rsidP="007404C2">
      <w:pPr>
        <w:pStyle w:val="Odstavekseznama"/>
        <w:widowControl w:val="0"/>
        <w:numPr>
          <w:ilvl w:val="0"/>
          <w:numId w:val="60"/>
        </w:numPr>
        <w:rPr>
          <w:rFonts w:ascii="Arial" w:hAnsi="Arial" w:cs="Arial"/>
          <w:sz w:val="20"/>
        </w:rPr>
      </w:pPr>
      <w:r w:rsidRPr="005A6C59">
        <w:rPr>
          <w:rFonts w:ascii="Arial" w:hAnsi="Arial" w:cs="Arial"/>
          <w:sz w:val="20"/>
        </w:rPr>
        <w:t>ruski državljan ali fizična ali pravna oseba, subjekt ali organ s sedežem v Rusiji,</w:t>
      </w:r>
    </w:p>
    <w:p w14:paraId="415A3F7A" w14:textId="77777777" w:rsidR="007404C2" w:rsidRPr="005A6C59" w:rsidRDefault="007404C2" w:rsidP="007404C2">
      <w:pPr>
        <w:pStyle w:val="Odstavekseznama"/>
        <w:widowControl w:val="0"/>
        <w:numPr>
          <w:ilvl w:val="0"/>
          <w:numId w:val="60"/>
        </w:numPr>
        <w:rPr>
          <w:rFonts w:ascii="Arial" w:hAnsi="Arial" w:cs="Arial"/>
          <w:sz w:val="20"/>
        </w:rPr>
      </w:pPr>
      <w:r w:rsidRPr="005A6C59">
        <w:rPr>
          <w:rFonts w:ascii="Arial" w:hAnsi="Arial" w:cs="Arial"/>
          <w:sz w:val="20"/>
        </w:rPr>
        <w:t>pravna oseba, subjekt ali organ, katerih več kot 50-odstotni delež je v neposredni ali posredni lasti subjekta iz prejšnje alineje, ali</w:t>
      </w:r>
    </w:p>
    <w:p w14:paraId="3E420E87" w14:textId="77777777" w:rsidR="007404C2" w:rsidRPr="005A6C59" w:rsidRDefault="007404C2" w:rsidP="007404C2">
      <w:pPr>
        <w:pStyle w:val="Odstavekseznama"/>
        <w:widowControl w:val="0"/>
        <w:numPr>
          <w:ilvl w:val="0"/>
          <w:numId w:val="60"/>
        </w:numPr>
        <w:rPr>
          <w:rFonts w:ascii="Arial" w:hAnsi="Arial" w:cs="Arial"/>
          <w:sz w:val="20"/>
        </w:rPr>
      </w:pPr>
      <w:r w:rsidRPr="005A6C59">
        <w:rPr>
          <w:rFonts w:ascii="Arial" w:hAnsi="Arial" w:cs="Arial"/>
          <w:sz w:val="20"/>
        </w:rPr>
        <w:lastRenderedPageBreak/>
        <w:t>fizična ali pravna oseba, subjekt ali organ, ki deluje v imenu ali po navodilih subjektov iz prejšnjih dveh alinej.</w:t>
      </w:r>
    </w:p>
    <w:p w14:paraId="07341768" w14:textId="77777777" w:rsidR="007404C2" w:rsidRPr="005A6C59" w:rsidRDefault="007404C2" w:rsidP="007404C2">
      <w:pPr>
        <w:widowControl w:val="0"/>
        <w:rPr>
          <w:rFonts w:ascii="Arial" w:hAnsi="Arial" w:cs="Arial"/>
          <w:sz w:val="20"/>
          <w:szCs w:val="20"/>
        </w:rPr>
      </w:pPr>
    </w:p>
    <w:p w14:paraId="74729365" w14:textId="77777777" w:rsidR="007404C2" w:rsidRPr="005A6C59" w:rsidRDefault="007404C2" w:rsidP="007404C2">
      <w:pPr>
        <w:widowControl w:val="0"/>
        <w:rPr>
          <w:rFonts w:ascii="Arial" w:hAnsi="Arial" w:cs="Arial"/>
          <w:sz w:val="20"/>
          <w:szCs w:val="20"/>
        </w:rPr>
      </w:pPr>
      <w:r w:rsidRPr="005A6C59">
        <w:rPr>
          <w:rFonts w:ascii="Arial" w:hAnsi="Arial" w:cs="Arial"/>
          <w:sz w:val="20"/>
          <w:szCs w:val="20"/>
        </w:rPr>
        <w:t>Enako velja za podizvajalca, če izvaja več kot deset odstotkov (10%) vrednosti predmetnega naročila.</w:t>
      </w:r>
    </w:p>
    <w:p w14:paraId="6A8D86BF" w14:textId="77777777" w:rsidR="007404C2" w:rsidRPr="002F2172" w:rsidRDefault="007404C2" w:rsidP="007404C2">
      <w:pPr>
        <w:widowControl w:val="0"/>
        <w:rPr>
          <w:rFonts w:ascii="Arial" w:hAnsi="Arial" w:cs="Arial"/>
          <w:color w:val="EE0000"/>
          <w:sz w:val="20"/>
          <w:szCs w:val="20"/>
        </w:rPr>
      </w:pPr>
    </w:p>
    <w:p w14:paraId="52772D5E" w14:textId="77777777" w:rsidR="007404C2" w:rsidRPr="005A6C59" w:rsidRDefault="007404C2" w:rsidP="007404C2">
      <w:pPr>
        <w:widowControl w:val="0"/>
        <w:jc w:val="both"/>
        <w:rPr>
          <w:rFonts w:ascii="Arial" w:hAnsi="Arial" w:cs="Arial"/>
          <w:sz w:val="20"/>
          <w:szCs w:val="20"/>
        </w:rPr>
      </w:pPr>
      <w:r w:rsidRPr="005A6C59">
        <w:rPr>
          <w:rFonts w:ascii="Arial" w:hAnsi="Arial" w:cs="Arial"/>
          <w:sz w:val="20"/>
          <w:szCs w:val="20"/>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5A6C59">
        <w:rPr>
          <w:rFonts w:ascii="Arial" w:hAnsi="Arial" w:cs="Arial"/>
          <w:b/>
          <w:bCs/>
          <w:sz w:val="20"/>
          <w:szCs w:val="20"/>
        </w:rPr>
        <w:t>kadarkoli v postopku</w:t>
      </w:r>
      <w:r w:rsidRPr="005A6C59">
        <w:rPr>
          <w:rFonts w:ascii="Arial" w:hAnsi="Arial" w:cs="Arial"/>
          <w:sz w:val="20"/>
          <w:szCs w:val="20"/>
        </w:rPr>
        <w:t xml:space="preserve"> izključil gospodarski subjekt, če se izkaže, da je </w:t>
      </w:r>
      <w:r w:rsidRPr="005A6C59">
        <w:rPr>
          <w:rFonts w:ascii="Arial" w:hAnsi="Arial" w:cs="Arial"/>
          <w:b/>
          <w:bCs/>
          <w:sz w:val="20"/>
          <w:szCs w:val="20"/>
        </w:rPr>
        <w:t>pred ali med postopkom</w:t>
      </w:r>
      <w:r w:rsidRPr="005A6C59">
        <w:rPr>
          <w:rFonts w:ascii="Arial" w:hAnsi="Arial" w:cs="Arial"/>
          <w:sz w:val="20"/>
          <w:szCs w:val="20"/>
        </w:rPr>
        <w:t xml:space="preserve"> javnega naročanja pri njem obstajal ta razlog za izključitev.</w:t>
      </w:r>
    </w:p>
    <w:p w14:paraId="41146323" w14:textId="77777777" w:rsidR="007404C2" w:rsidRPr="005A6C59" w:rsidRDefault="007404C2" w:rsidP="007404C2">
      <w:pPr>
        <w:widowControl w:val="0"/>
        <w:jc w:val="both"/>
        <w:rPr>
          <w:rFonts w:ascii="Arial" w:hAnsi="Arial" w:cs="Arial"/>
          <w:sz w:val="20"/>
          <w:szCs w:val="20"/>
        </w:rPr>
      </w:pPr>
    </w:p>
    <w:p w14:paraId="462C1672" w14:textId="77777777" w:rsidR="007404C2" w:rsidRPr="005A6C59" w:rsidRDefault="007404C2" w:rsidP="007404C2">
      <w:pPr>
        <w:widowControl w:val="0"/>
        <w:jc w:val="both"/>
        <w:rPr>
          <w:rFonts w:ascii="Arial" w:hAnsi="Arial" w:cs="Arial"/>
          <w:sz w:val="20"/>
          <w:szCs w:val="20"/>
        </w:rPr>
      </w:pPr>
      <w:r w:rsidRPr="005A6C59">
        <w:rPr>
          <w:rFonts w:ascii="Arial" w:hAnsi="Arial" w:cs="Arial"/>
          <w:sz w:val="20"/>
          <w:szCs w:val="20"/>
        </w:rPr>
        <w:t>Dokazilo izpolnijo in predložijo ponudnik, vsi partnerji v skupnem nastopu in vsi podizvajalci, ki izpolnjujejo pogoj izvedbe deset odstotkov (10%) ali več vrednosti predmetnega naročila.</w:t>
      </w:r>
    </w:p>
    <w:p w14:paraId="2466005D" w14:textId="77777777" w:rsidR="007404C2" w:rsidRPr="005A6C59" w:rsidRDefault="007404C2" w:rsidP="007404C2">
      <w:pPr>
        <w:widowControl w:val="0"/>
        <w:jc w:val="both"/>
        <w:rPr>
          <w:rFonts w:ascii="Arial" w:hAnsi="Arial" w:cs="Arial"/>
          <w:b/>
          <w:sz w:val="20"/>
          <w:lang w:eastAsia="en-US"/>
        </w:rPr>
      </w:pPr>
    </w:p>
    <w:p w14:paraId="7828A74E" w14:textId="77777777" w:rsidR="007404C2" w:rsidRPr="005A6C59" w:rsidRDefault="007404C2" w:rsidP="007404C2">
      <w:pPr>
        <w:widowControl w:val="0"/>
        <w:jc w:val="both"/>
        <w:rPr>
          <w:rFonts w:ascii="Arial" w:hAnsi="Arial" w:cs="Arial"/>
          <w:b/>
          <w:sz w:val="20"/>
          <w:lang w:eastAsia="en-US"/>
        </w:rPr>
      </w:pPr>
      <w:r w:rsidRPr="005A6C59">
        <w:rPr>
          <w:rFonts w:ascii="Arial" w:hAnsi="Arial" w:cs="Arial"/>
          <w:b/>
          <w:sz w:val="20"/>
          <w:lang w:eastAsia="en-US"/>
        </w:rPr>
        <w:t>Način dokazovanja:</w:t>
      </w:r>
    </w:p>
    <w:p w14:paraId="4AA74C07" w14:textId="4B346025" w:rsidR="007404C2" w:rsidRPr="005A6C59" w:rsidRDefault="007404C2" w:rsidP="007404C2">
      <w:pPr>
        <w:pStyle w:val="Odstavekseznama"/>
        <w:widowControl w:val="0"/>
        <w:numPr>
          <w:ilvl w:val="0"/>
          <w:numId w:val="60"/>
        </w:numPr>
        <w:jc w:val="both"/>
        <w:rPr>
          <w:rFonts w:ascii="Arial" w:hAnsi="Arial" w:cs="Arial"/>
          <w:sz w:val="20"/>
        </w:rPr>
      </w:pPr>
      <w:r w:rsidRPr="005A6C59">
        <w:rPr>
          <w:rFonts w:ascii="Arial" w:hAnsi="Arial" w:cs="Arial"/>
          <w:sz w:val="20"/>
        </w:rPr>
        <w:t xml:space="preserve">Izpolnjen, podpisan in/ali žigosan obrazec št. </w:t>
      </w:r>
      <w:r>
        <w:rPr>
          <w:rFonts w:ascii="Arial" w:hAnsi="Arial" w:cs="Arial"/>
          <w:sz w:val="20"/>
        </w:rPr>
        <w:t>10</w:t>
      </w:r>
      <w:r w:rsidRPr="005A6C59">
        <w:rPr>
          <w:rFonts w:ascii="Arial" w:hAnsi="Arial" w:cs="Arial"/>
          <w:sz w:val="20"/>
        </w:rPr>
        <w:t>.</w:t>
      </w:r>
    </w:p>
    <w:p w14:paraId="30440F40" w14:textId="77777777" w:rsidR="007404C2" w:rsidRPr="004C58AF" w:rsidRDefault="007404C2" w:rsidP="004C58AF">
      <w:pPr>
        <w:widowControl w:val="0"/>
        <w:jc w:val="both"/>
        <w:rPr>
          <w:rFonts w:ascii="Arial" w:hAnsi="Arial" w:cs="Arial"/>
          <w:sz w:val="20"/>
          <w:szCs w:val="20"/>
        </w:rPr>
      </w:pPr>
    </w:p>
    <w:p w14:paraId="61B1277A" w14:textId="6CD3CCDC" w:rsidR="00455238" w:rsidRPr="00513FBA" w:rsidRDefault="00455238" w:rsidP="002859E1">
      <w:pPr>
        <w:pStyle w:val="Naslov3"/>
        <w:numPr>
          <w:ilvl w:val="1"/>
          <w:numId w:val="18"/>
        </w:numPr>
        <w:rPr>
          <w:sz w:val="20"/>
          <w:szCs w:val="20"/>
          <w:shd w:val="clear" w:color="auto" w:fill="FFFFFF"/>
        </w:rPr>
      </w:pPr>
      <w:bookmarkStart w:id="65" w:name="_Toc452471600"/>
      <w:bookmarkStart w:id="66" w:name="_Toc511388769"/>
      <w:bookmarkStart w:id="67" w:name="_Toc512246089"/>
      <w:bookmarkStart w:id="68" w:name="_Toc10194646"/>
      <w:bookmarkStart w:id="69" w:name="_Toc21506073"/>
      <w:bookmarkStart w:id="70" w:name="_Toc55901903"/>
      <w:bookmarkStart w:id="71" w:name="_Toc108010587"/>
      <w:bookmarkStart w:id="72" w:name="_Toc128743284"/>
      <w:bookmarkStart w:id="73" w:name="_Toc128743895"/>
      <w:bookmarkStart w:id="74" w:name="_Toc160440580"/>
      <w:bookmarkStart w:id="75" w:name="_Toc161399770"/>
      <w:bookmarkStart w:id="76" w:name="_Toc176763882"/>
      <w:bookmarkStart w:id="77" w:name="_Toc219894031"/>
      <w:r w:rsidRPr="00513FBA">
        <w:rPr>
          <w:sz w:val="20"/>
          <w:szCs w:val="20"/>
          <w:shd w:val="clear" w:color="auto" w:fill="FFFFFF"/>
        </w:rPr>
        <w:t>Pogoji za sodelovanje</w:t>
      </w:r>
      <w:bookmarkEnd w:id="65"/>
      <w:bookmarkEnd w:id="66"/>
      <w:bookmarkEnd w:id="67"/>
      <w:bookmarkEnd w:id="68"/>
      <w:bookmarkEnd w:id="69"/>
      <w:bookmarkEnd w:id="70"/>
      <w:bookmarkEnd w:id="71"/>
      <w:bookmarkEnd w:id="72"/>
      <w:bookmarkEnd w:id="73"/>
      <w:bookmarkEnd w:id="74"/>
      <w:bookmarkEnd w:id="75"/>
      <w:bookmarkEnd w:id="76"/>
      <w:bookmarkEnd w:id="77"/>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70EDF569" w14:textId="42BF08A8" w:rsidR="00A639DE" w:rsidRDefault="00A639DE" w:rsidP="00513FBA">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5BBDB2A" w14:textId="77777777" w:rsidR="00513FBA" w:rsidRPr="00513FBA" w:rsidRDefault="00513FBA" w:rsidP="00513FBA">
      <w:pPr>
        <w:jc w:val="both"/>
        <w:rPr>
          <w:rFonts w:ascii="Arial" w:hAnsi="Arial" w:cs="Arial"/>
          <w:sz w:val="20"/>
          <w:szCs w:val="20"/>
        </w:rPr>
      </w:pPr>
    </w:p>
    <w:p w14:paraId="14145D81" w14:textId="77777777" w:rsidR="00755C8F" w:rsidRPr="00A24FEC" w:rsidRDefault="00755C8F" w:rsidP="00755C8F">
      <w:pPr>
        <w:widowControl w:val="0"/>
        <w:jc w:val="both"/>
        <w:rPr>
          <w:rFonts w:ascii="Arial" w:hAnsi="Arial" w:cs="Arial"/>
          <w:sz w:val="20"/>
          <w:szCs w:val="20"/>
        </w:rPr>
      </w:pPr>
      <w:r w:rsidRPr="00A24FEC">
        <w:rPr>
          <w:rFonts w:ascii="Arial" w:hAnsi="Arial" w:cs="Arial"/>
          <w:sz w:val="20"/>
          <w:szCs w:val="20"/>
        </w:rPr>
        <w:t>Gospodarski subjekt mora imeti registrirano dejavnost za zavarovalne storitve, ki so predmet tega javnega naročila in vsa potrebna dovoljenja za izvajanje te dejavnosti, s strani pristojnih agencij in drugih državnih organov.</w:t>
      </w:r>
    </w:p>
    <w:p w14:paraId="43382842" w14:textId="77777777" w:rsidR="00755C8F" w:rsidRDefault="00755C8F" w:rsidP="00513FBA">
      <w:pPr>
        <w:jc w:val="both"/>
        <w:rPr>
          <w:rFonts w:ascii="Arial" w:hAnsi="Arial" w:cs="Arial"/>
          <w:sz w:val="20"/>
          <w:szCs w:val="20"/>
        </w:rPr>
      </w:pPr>
    </w:p>
    <w:p w14:paraId="134F53B3" w14:textId="537178E7" w:rsidR="00A639DE" w:rsidRPr="00513FBA" w:rsidRDefault="00A639DE" w:rsidP="00513FBA">
      <w:pPr>
        <w:jc w:val="both"/>
        <w:rPr>
          <w:rFonts w:ascii="Arial" w:hAnsi="Arial" w:cs="Arial"/>
          <w:sz w:val="20"/>
          <w:szCs w:val="20"/>
        </w:rPr>
      </w:pPr>
      <w:r w:rsidRPr="00513FBA">
        <w:rPr>
          <w:rFonts w:ascii="Arial" w:hAnsi="Arial" w:cs="Arial"/>
          <w:sz w:val="20"/>
          <w:szCs w:val="20"/>
        </w:rPr>
        <w:t>Zgoraj naveden</w:t>
      </w:r>
      <w:r w:rsidR="00A24FEC">
        <w:rPr>
          <w:rFonts w:ascii="Arial" w:hAnsi="Arial" w:cs="Arial"/>
          <w:sz w:val="20"/>
          <w:szCs w:val="20"/>
        </w:rPr>
        <w:t>e</w:t>
      </w:r>
      <w:r w:rsidRPr="00513FBA">
        <w:rPr>
          <w:rFonts w:ascii="Arial" w:hAnsi="Arial" w:cs="Arial"/>
          <w:sz w:val="20"/>
          <w:szCs w:val="20"/>
        </w:rPr>
        <w:t xml:space="preserve"> pogo</w:t>
      </w:r>
      <w:r w:rsidR="00A24FEC">
        <w:rPr>
          <w:rFonts w:ascii="Arial" w:hAnsi="Arial" w:cs="Arial"/>
          <w:sz w:val="20"/>
          <w:szCs w:val="20"/>
        </w:rPr>
        <w:t>je</w:t>
      </w:r>
      <w:r w:rsidRPr="00513FBA">
        <w:rPr>
          <w:rFonts w:ascii="Arial" w:hAnsi="Arial" w:cs="Arial"/>
          <w:sz w:val="20"/>
          <w:szCs w:val="20"/>
        </w:rPr>
        <w:t xml:space="preserve"> glede sposobnosti za opravljanje poklicne dejavnosti mora izpolnjevati vsak gospodarski subjekt, ki nastopa v ponudbi: ponudnik in 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2859E1">
      <w:pPr>
        <w:pStyle w:val="Barvniseznampoudarek11"/>
        <w:numPr>
          <w:ilvl w:val="0"/>
          <w:numId w:val="13"/>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F406848" w14:textId="77777777" w:rsidR="0079224C" w:rsidRDefault="0079224C" w:rsidP="008E5582">
      <w:pPr>
        <w:widowControl w:val="0"/>
        <w:ind w:left="360"/>
        <w:jc w:val="both"/>
        <w:rPr>
          <w:rFonts w:ascii="Arial" w:hAnsi="Arial" w:cs="Arial"/>
          <w:sz w:val="20"/>
          <w:szCs w:val="20"/>
          <w:u w:val="single"/>
        </w:rPr>
      </w:pPr>
    </w:p>
    <w:p w14:paraId="50020956" w14:textId="0FC7637D"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468EA4D1" w14:textId="6EBAFB68" w:rsidR="00455238" w:rsidRPr="00513FBA" w:rsidRDefault="00563E12" w:rsidP="00455238">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ponudnik, ponudnik v skupni ponudbi in podizvajalec </w:t>
      </w:r>
      <w:r w:rsidR="00455238" w:rsidRPr="00513FBA">
        <w:rPr>
          <w:rFonts w:ascii="Arial" w:hAnsi="Arial" w:cs="Arial"/>
          <w:sz w:val="20"/>
          <w:szCs w:val="20"/>
        </w:rPr>
        <w:t xml:space="preserve">ponudnik.  </w:t>
      </w:r>
    </w:p>
    <w:p w14:paraId="6955AE61" w14:textId="77777777" w:rsidR="00455238" w:rsidRPr="00513FBA" w:rsidRDefault="00455238" w:rsidP="00455238">
      <w:pPr>
        <w:pStyle w:val="Odstavekseznama"/>
        <w:ind w:left="72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5027DB21" w14:textId="77777777" w:rsidR="00455238" w:rsidRDefault="00455238" w:rsidP="00015DFC">
      <w:pPr>
        <w:pStyle w:val="Pripombabesedilo"/>
        <w:numPr>
          <w:ilvl w:val="0"/>
          <w:numId w:val="10"/>
        </w:numPr>
        <w:ind w:left="720"/>
        <w:jc w:val="both"/>
        <w:rPr>
          <w:rFonts w:ascii="Arial" w:hAnsi="Arial" w:cs="Arial"/>
        </w:rPr>
      </w:pPr>
      <w:r w:rsidRPr="00513FBA">
        <w:rPr>
          <w:rFonts w:ascii="Arial" w:hAnsi="Arial" w:cs="Arial"/>
        </w:rPr>
        <w:t>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24401354" w14:textId="77777777" w:rsidR="00FE5E99" w:rsidRDefault="00FE5E99" w:rsidP="00FE5E99">
      <w:pPr>
        <w:pStyle w:val="Pripombabesedilo"/>
        <w:jc w:val="both"/>
        <w:rPr>
          <w:rFonts w:ascii="Arial" w:hAnsi="Arial" w:cs="Arial"/>
        </w:rPr>
      </w:pPr>
    </w:p>
    <w:p w14:paraId="4CB9BE6A" w14:textId="1A9D5958" w:rsidR="00586F22" w:rsidRPr="00513FBA" w:rsidRDefault="00586F22" w:rsidP="002859E1">
      <w:pPr>
        <w:pStyle w:val="Naslov2"/>
        <w:numPr>
          <w:ilvl w:val="0"/>
          <w:numId w:val="19"/>
        </w:numPr>
        <w:ind w:left="357" w:hanging="357"/>
        <w:rPr>
          <w:i w:val="0"/>
          <w:sz w:val="20"/>
          <w:szCs w:val="20"/>
        </w:rPr>
      </w:pPr>
      <w:bookmarkStart w:id="78" w:name="_Toc219894032"/>
      <w:r w:rsidRPr="00513FBA">
        <w:rPr>
          <w:i w:val="0"/>
          <w:sz w:val="20"/>
          <w:szCs w:val="20"/>
        </w:rPr>
        <w:t>Finančna zavarovanja</w:t>
      </w:r>
      <w:bookmarkEnd w:id="78"/>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F3C95AC"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07D8C812" w14:textId="77777777" w:rsidR="002A1EB6" w:rsidRPr="002A1EB6" w:rsidRDefault="002A1EB6" w:rsidP="0005133E">
      <w:pPr>
        <w:autoSpaceDE w:val="0"/>
        <w:autoSpaceDN w:val="0"/>
        <w:adjustRightInd w:val="0"/>
        <w:jc w:val="both"/>
        <w:rPr>
          <w:rFonts w:ascii="Arial" w:hAnsi="Arial" w:cs="Arial"/>
          <w:sz w:val="20"/>
          <w:szCs w:val="20"/>
        </w:rPr>
      </w:pPr>
    </w:p>
    <w:p w14:paraId="08241305" w14:textId="77777777" w:rsidR="0005133E" w:rsidRPr="00513FBA" w:rsidRDefault="0005133E" w:rsidP="0005133E">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6AFA5738" w14:textId="77777777" w:rsidR="0005133E" w:rsidRPr="00513FBA" w:rsidRDefault="0005133E" w:rsidP="0005133E">
      <w:pPr>
        <w:autoSpaceDE w:val="0"/>
        <w:autoSpaceDN w:val="0"/>
        <w:adjustRightInd w:val="0"/>
        <w:jc w:val="both"/>
        <w:rPr>
          <w:rFonts w:ascii="Arial" w:hAnsi="Arial" w:cs="Arial"/>
          <w:sz w:val="20"/>
          <w:szCs w:val="20"/>
        </w:rPr>
      </w:pPr>
    </w:p>
    <w:p w14:paraId="20F0E639" w14:textId="4BCAF7FF" w:rsidR="0005133E" w:rsidRPr="00513FBA" w:rsidRDefault="0005133E" w:rsidP="002859E1">
      <w:pPr>
        <w:numPr>
          <w:ilvl w:val="0"/>
          <w:numId w:val="20"/>
        </w:num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Izpolnjen obrazec št. </w:t>
      </w:r>
      <w:r w:rsidR="00C40732">
        <w:rPr>
          <w:rFonts w:ascii="Arial" w:hAnsi="Arial" w:cs="Arial"/>
          <w:sz w:val="20"/>
          <w:szCs w:val="20"/>
        </w:rPr>
        <w:t>5</w:t>
      </w:r>
      <w:r w:rsidRPr="00513FBA">
        <w:rPr>
          <w:rFonts w:ascii="Arial" w:hAnsi="Arial" w:cs="Arial"/>
          <w:sz w:val="20"/>
          <w:szCs w:val="20"/>
        </w:rPr>
        <w:t xml:space="preserve"> – Vzorec menične izjave za dobro izvedbo pogodbenih obveznosti. V primeru izbora bo ponudnik naročniku</w:t>
      </w:r>
      <w:r w:rsidR="007D4CAA">
        <w:rPr>
          <w:rFonts w:ascii="Arial" w:hAnsi="Arial" w:cs="Arial"/>
          <w:sz w:val="20"/>
          <w:szCs w:val="20"/>
        </w:rPr>
        <w:t xml:space="preserve">, </w:t>
      </w:r>
      <w:r w:rsidRPr="00513FBA">
        <w:rPr>
          <w:rFonts w:ascii="Arial" w:hAnsi="Arial" w:cs="Arial"/>
          <w:sz w:val="20"/>
          <w:szCs w:val="20"/>
        </w:rPr>
        <w:t xml:space="preserve">po obojestranskem podpisu pogodbe v roku 10 (desetih) dni, izročil menico z menično izjavo v višini 10 % pogodbene vrednosti </w:t>
      </w:r>
      <w:r>
        <w:rPr>
          <w:rFonts w:ascii="Arial" w:hAnsi="Arial" w:cs="Arial"/>
          <w:sz w:val="20"/>
          <w:szCs w:val="20"/>
        </w:rPr>
        <w:t>bre</w:t>
      </w:r>
      <w:r w:rsidRPr="00513FBA">
        <w:rPr>
          <w:rFonts w:ascii="Arial" w:hAnsi="Arial" w:cs="Arial"/>
          <w:sz w:val="20"/>
          <w:szCs w:val="20"/>
        </w:rPr>
        <w:t>z D</w:t>
      </w:r>
      <w:r w:rsidR="00C07B9B">
        <w:rPr>
          <w:rFonts w:ascii="Arial" w:hAnsi="Arial" w:cs="Arial"/>
          <w:sz w:val="20"/>
          <w:szCs w:val="20"/>
        </w:rPr>
        <w:t>PZP</w:t>
      </w:r>
      <w:r w:rsidR="007D4CAA">
        <w:rPr>
          <w:rFonts w:ascii="Arial" w:hAnsi="Arial" w:cs="Arial"/>
          <w:sz w:val="20"/>
          <w:szCs w:val="20"/>
        </w:rPr>
        <w:t>,</w:t>
      </w:r>
      <w:r w:rsidRPr="00513FBA">
        <w:rPr>
          <w:rFonts w:ascii="Arial" w:hAnsi="Arial" w:cs="Arial"/>
          <w:sz w:val="20"/>
          <w:szCs w:val="20"/>
        </w:rPr>
        <w:t xml:space="preserve"> z veljavnostjo 30 dni po prenehanju veljavnosti pogodbe.</w:t>
      </w:r>
    </w:p>
    <w:p w14:paraId="6C369E9F" w14:textId="172A3DB4"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4A8DDEEF" w14:textId="77777777" w:rsidR="00896388" w:rsidRPr="00513FBA" w:rsidRDefault="00896388" w:rsidP="00896388">
      <w:pPr>
        <w:autoSpaceDE w:val="0"/>
        <w:autoSpaceDN w:val="0"/>
        <w:adjustRightInd w:val="0"/>
        <w:jc w:val="both"/>
        <w:rPr>
          <w:rFonts w:ascii="Arial" w:hAnsi="Arial" w:cs="Arial"/>
          <w:sz w:val="20"/>
          <w:szCs w:val="20"/>
        </w:rPr>
      </w:pPr>
    </w:p>
    <w:p w14:paraId="06701EB2" w14:textId="3FAE47AC"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006AF4" w14:textId="77777777" w:rsidR="00896388" w:rsidRPr="00513FBA" w:rsidRDefault="00896388" w:rsidP="00896388">
      <w:pPr>
        <w:autoSpaceDE w:val="0"/>
        <w:autoSpaceDN w:val="0"/>
        <w:adjustRightInd w:val="0"/>
        <w:jc w:val="both"/>
        <w:rPr>
          <w:rFonts w:ascii="Arial" w:hAnsi="Arial" w:cs="Arial"/>
          <w:sz w:val="20"/>
          <w:szCs w:val="20"/>
        </w:rPr>
      </w:pPr>
    </w:p>
    <w:p w14:paraId="1656398E"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tej pogodbi v primeru:</w:t>
      </w:r>
    </w:p>
    <w:p w14:paraId="04EABA7B"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pričel izvajati svojih pogodbenih obveznosti v skladu z določili pogodbe,</w:t>
      </w:r>
    </w:p>
    <w:p w14:paraId="3C00B582"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0240183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6FEEB818"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4196C0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1ED47CB" w:rsidR="005B1CDD" w:rsidRPr="00513FBA" w:rsidRDefault="005B1CDD" w:rsidP="002859E1">
      <w:pPr>
        <w:pStyle w:val="Odstavekseznama"/>
        <w:keepNext/>
        <w:keepLines/>
        <w:numPr>
          <w:ilvl w:val="0"/>
          <w:numId w:val="19"/>
        </w:numPr>
        <w:spacing w:before="120" w:after="160" w:line="252" w:lineRule="auto"/>
        <w:ind w:left="357" w:hanging="357"/>
        <w:jc w:val="both"/>
        <w:outlineLvl w:val="1"/>
        <w:rPr>
          <w:rFonts w:ascii="Arial" w:eastAsia="SimSun" w:hAnsi="Arial" w:cs="Arial"/>
          <w:b/>
          <w:bCs/>
          <w:sz w:val="20"/>
          <w:lang w:val="x-none" w:eastAsia="x-none"/>
        </w:rPr>
      </w:pPr>
      <w:bookmarkStart w:id="79" w:name="_Toc522712038"/>
      <w:bookmarkStart w:id="80" w:name="_Toc522712155"/>
      <w:bookmarkStart w:id="81" w:name="_Toc522712311"/>
      <w:bookmarkStart w:id="82" w:name="_Toc522712375"/>
      <w:bookmarkStart w:id="83" w:name="_Toc522878583"/>
      <w:bookmarkStart w:id="84" w:name="_Toc522879549"/>
      <w:bookmarkStart w:id="85" w:name="_Toc64529988"/>
      <w:bookmarkStart w:id="86" w:name="_Toc89345064"/>
      <w:bookmarkStart w:id="87" w:name="_Toc219894033"/>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79"/>
      <w:bookmarkEnd w:id="80"/>
      <w:bookmarkEnd w:id="81"/>
      <w:bookmarkEnd w:id="82"/>
      <w:bookmarkEnd w:id="83"/>
      <w:bookmarkEnd w:id="84"/>
      <w:bookmarkEnd w:id="85"/>
      <w:bookmarkEnd w:id="86"/>
      <w:bookmarkEnd w:id="87"/>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1CEC0C0B" w:rsidR="005B1CDD" w:rsidRDefault="005B1CDD" w:rsidP="002859E1">
      <w:pPr>
        <w:widowControl w:val="0"/>
        <w:numPr>
          <w:ilvl w:val="0"/>
          <w:numId w:val="13"/>
        </w:numPr>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6DF2735A" w14:textId="77777777" w:rsidR="004A4FA5" w:rsidRDefault="004A4FA5" w:rsidP="004A4FA5">
      <w:pPr>
        <w:widowControl w:val="0"/>
        <w:jc w:val="both"/>
        <w:rPr>
          <w:rFonts w:ascii="Arial" w:hAnsi="Arial" w:cs="Arial"/>
          <w:sz w:val="20"/>
          <w:szCs w:val="20"/>
        </w:rPr>
      </w:pPr>
    </w:p>
    <w:p w14:paraId="32953215" w14:textId="77777777" w:rsidR="00C07B9B" w:rsidRPr="00754D82" w:rsidRDefault="00C07B9B" w:rsidP="00C07B9B">
      <w:pPr>
        <w:pStyle w:val="Naslov2"/>
        <w:numPr>
          <w:ilvl w:val="0"/>
          <w:numId w:val="19"/>
        </w:numPr>
        <w:ind w:left="357" w:hanging="357"/>
        <w:rPr>
          <w:i w:val="0"/>
          <w:sz w:val="20"/>
          <w:szCs w:val="20"/>
        </w:rPr>
      </w:pPr>
      <w:bookmarkStart w:id="88" w:name="_Toc55901905"/>
      <w:bookmarkStart w:id="89" w:name="_Toc160440583"/>
      <w:bookmarkStart w:id="90" w:name="_Toc219894034"/>
      <w:r w:rsidRPr="00754D82">
        <w:rPr>
          <w:i w:val="0"/>
          <w:sz w:val="20"/>
          <w:szCs w:val="20"/>
        </w:rPr>
        <w:t>Tehnične specifikacije – podrobna opredelitev zahtevanega zavarovalnega kritja</w:t>
      </w:r>
      <w:bookmarkEnd w:id="88"/>
      <w:bookmarkEnd w:id="89"/>
      <w:bookmarkEnd w:id="90"/>
    </w:p>
    <w:p w14:paraId="214FB640" w14:textId="7ED028B8" w:rsidR="005B1CDD" w:rsidRDefault="005B1CDD" w:rsidP="004A4FA5">
      <w:pPr>
        <w:rPr>
          <w:rFonts w:ascii="Arial" w:hAnsi="Arial" w:cs="Arial"/>
          <w:b/>
          <w:sz w:val="20"/>
          <w:szCs w:val="20"/>
          <w:lang w:eastAsia="x-none"/>
        </w:rPr>
      </w:pPr>
    </w:p>
    <w:p w14:paraId="48345EBC" w14:textId="77777777" w:rsidR="00C07B9B" w:rsidRPr="00754D82" w:rsidRDefault="00C07B9B" w:rsidP="00C07B9B">
      <w:pPr>
        <w:pStyle w:val="Naslov"/>
        <w:spacing w:after="0"/>
        <w:ind w:left="0" w:right="0"/>
        <w:jc w:val="both"/>
        <w:rPr>
          <w:rFonts w:cs="Arial"/>
          <w:sz w:val="20"/>
        </w:rPr>
      </w:pPr>
      <w:bookmarkStart w:id="91" w:name="_Toc452471603"/>
      <w:bookmarkStart w:id="92" w:name="_Toc10194648"/>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7334768"/>
      <w:bookmarkStart w:id="101" w:name="_Toc125192847"/>
      <w:bookmarkStart w:id="102" w:name="_Toc130197572"/>
      <w:bookmarkStart w:id="103" w:name="_Toc130198073"/>
      <w:bookmarkStart w:id="104" w:name="_Toc130198133"/>
      <w:bookmarkStart w:id="105" w:name="_Toc130799594"/>
      <w:bookmarkStart w:id="106" w:name="_Toc132106365"/>
      <w:bookmarkStart w:id="107" w:name="_Toc132424979"/>
      <w:bookmarkStart w:id="108" w:name="_Toc132432228"/>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754D82">
        <w:rPr>
          <w:rFonts w:cs="Arial"/>
          <w:sz w:val="20"/>
          <w:lang w:eastAsia="x-none"/>
        </w:rPr>
        <w:t xml:space="preserve">8.1 </w:t>
      </w:r>
      <w:r w:rsidRPr="00754D82">
        <w:rPr>
          <w:rFonts w:cs="Arial"/>
          <w:sz w:val="20"/>
        </w:rPr>
        <w:t>Tehnične zahteve naročnika</w:t>
      </w:r>
    </w:p>
    <w:p w14:paraId="1C232159" w14:textId="77777777" w:rsidR="00C07B9B" w:rsidRPr="00754D82" w:rsidRDefault="00C07B9B" w:rsidP="00C07B9B">
      <w:pPr>
        <w:rPr>
          <w:rFonts w:ascii="Arial" w:hAnsi="Arial" w:cs="Arial"/>
          <w:b/>
          <w:sz w:val="20"/>
          <w:szCs w:val="20"/>
          <w:lang w:eastAsia="x-none"/>
        </w:rPr>
      </w:pPr>
    </w:p>
    <w:p w14:paraId="0AC31F03" w14:textId="77777777" w:rsidR="00C07B9B" w:rsidRPr="00754D82" w:rsidRDefault="00C07B9B" w:rsidP="00C07B9B">
      <w:pPr>
        <w:pStyle w:val="Naslov"/>
        <w:spacing w:after="0"/>
        <w:ind w:left="0" w:right="0"/>
        <w:jc w:val="both"/>
        <w:rPr>
          <w:rFonts w:cs="Arial"/>
          <w:b w:val="0"/>
          <w:sz w:val="20"/>
        </w:rPr>
      </w:pPr>
      <w:r w:rsidRPr="00754D82">
        <w:rPr>
          <w:rFonts w:cs="Arial"/>
          <w:b w:val="0"/>
          <w:sz w:val="20"/>
        </w:rPr>
        <w:t>Naročnik je pripravil minimalno zavarovalno tehnično dokumentacijo v obliki vzorca zavarovalne police, ki je sestavni del te razpisne dokumentacije, in ki jo morajo ponudniki upoštevati pri pripravi ponudbe. Splošni in dopolnilni pogoji ter klavzule zavarovalnic lahko veljajo le, če niso v nasprotju s predmetno zavarovalno tehnično dokumentacijo oziroma celotno razpisno dokumentacijo.</w:t>
      </w:r>
    </w:p>
    <w:p w14:paraId="7A897B18" w14:textId="77777777" w:rsidR="00C07B9B" w:rsidRPr="00754D82" w:rsidRDefault="00C07B9B" w:rsidP="00C07B9B">
      <w:pPr>
        <w:pStyle w:val="Naslov"/>
        <w:spacing w:after="0"/>
        <w:ind w:left="0" w:right="0"/>
        <w:jc w:val="both"/>
        <w:rPr>
          <w:rFonts w:cs="Arial"/>
          <w:b w:val="0"/>
          <w:sz w:val="20"/>
        </w:rPr>
      </w:pPr>
    </w:p>
    <w:p w14:paraId="07445317" w14:textId="77777777" w:rsidR="00C07B9B" w:rsidRPr="00754D82" w:rsidRDefault="00C07B9B" w:rsidP="00C07B9B">
      <w:pPr>
        <w:jc w:val="both"/>
        <w:rPr>
          <w:rFonts w:ascii="Arial" w:hAnsi="Arial" w:cs="Arial"/>
          <w:sz w:val="20"/>
          <w:szCs w:val="20"/>
        </w:rPr>
      </w:pPr>
      <w:r w:rsidRPr="00754D82">
        <w:rPr>
          <w:rFonts w:ascii="Arial" w:hAnsi="Arial" w:cs="Arial"/>
          <w:sz w:val="20"/>
          <w:szCs w:val="20"/>
        </w:rPr>
        <w:lastRenderedPageBreak/>
        <w:t>Od ponudnikov se zahteva, da k obrazcu ponudbeni predračun predložijo potrdilo o kritju, vse pogoje zavarovanja in morebitne dodatke k pogojem (ponudnik jih v informacijskem sistemu e-JN naloži v razdelek »Druge priloge«).</w:t>
      </w:r>
    </w:p>
    <w:p w14:paraId="63344723" w14:textId="77777777" w:rsidR="00C07B9B" w:rsidRPr="00754D82" w:rsidRDefault="00C07B9B" w:rsidP="00C07B9B">
      <w:pPr>
        <w:pStyle w:val="Naslov"/>
        <w:spacing w:after="0"/>
        <w:ind w:left="0" w:right="0"/>
        <w:jc w:val="both"/>
        <w:rPr>
          <w:rFonts w:cs="Arial"/>
          <w:b w:val="0"/>
          <w:sz w:val="20"/>
        </w:rPr>
      </w:pPr>
    </w:p>
    <w:p w14:paraId="6799E2E1" w14:textId="77777777" w:rsidR="00C07B9B" w:rsidRPr="00754D82" w:rsidRDefault="00C07B9B" w:rsidP="00C07B9B">
      <w:pPr>
        <w:pStyle w:val="Naslov"/>
        <w:spacing w:after="0"/>
        <w:ind w:left="0" w:right="0"/>
        <w:jc w:val="both"/>
        <w:rPr>
          <w:rFonts w:cs="Arial"/>
          <w:b w:val="0"/>
          <w:sz w:val="20"/>
        </w:rPr>
      </w:pPr>
      <w:r w:rsidRPr="00754D82">
        <w:rPr>
          <w:rFonts w:cs="Arial"/>
          <w:b w:val="0"/>
          <w:sz w:val="20"/>
        </w:rPr>
        <w:t>Splošni in dopolnilni pogoji ter klavzule zavarovalnic lahko veljajo le, če niso v nasprotju z zahtevami razpisne dokumentacije in so ugodnejši od vzorca zavarovalne police oziroma celotne razpisne dokumentacije.</w:t>
      </w:r>
    </w:p>
    <w:p w14:paraId="15A1B16D" w14:textId="77777777" w:rsidR="00C07B9B" w:rsidRPr="00754D82" w:rsidRDefault="00C07B9B" w:rsidP="00C07B9B">
      <w:pPr>
        <w:pStyle w:val="Naslov"/>
        <w:spacing w:after="0"/>
        <w:ind w:left="0" w:right="0"/>
        <w:jc w:val="both"/>
        <w:rPr>
          <w:rFonts w:cs="Arial"/>
          <w:bCs/>
          <w:strike/>
          <w:color w:val="FF0000"/>
          <w:sz w:val="20"/>
        </w:rPr>
      </w:pPr>
    </w:p>
    <w:p w14:paraId="77205459" w14:textId="77777777" w:rsidR="00C07B9B" w:rsidRPr="00754D82" w:rsidRDefault="00C07B9B" w:rsidP="00C07B9B">
      <w:pPr>
        <w:pStyle w:val="Naslov"/>
        <w:spacing w:after="0"/>
        <w:ind w:left="0" w:right="0"/>
        <w:jc w:val="both"/>
        <w:rPr>
          <w:rFonts w:cs="Arial"/>
          <w:bCs/>
          <w:sz w:val="20"/>
        </w:rPr>
      </w:pPr>
      <w:r w:rsidRPr="00754D82">
        <w:rPr>
          <w:rFonts w:cs="Arial"/>
          <w:bCs/>
          <w:sz w:val="20"/>
        </w:rPr>
        <w:t>Z oddajo ponudbe se ponudnik zavezuje, da bo izdal zavarovalno polico po vzorcu iz razpisne dokumentacije.</w:t>
      </w:r>
    </w:p>
    <w:p w14:paraId="2E50CB8D" w14:textId="77777777" w:rsidR="00C07B9B" w:rsidRPr="00754D82" w:rsidRDefault="00C07B9B" w:rsidP="00C07B9B">
      <w:pPr>
        <w:pStyle w:val="Naslov"/>
        <w:spacing w:after="0"/>
        <w:ind w:left="0" w:right="0"/>
        <w:jc w:val="both"/>
        <w:rPr>
          <w:rFonts w:cs="Arial"/>
          <w:bCs/>
          <w:sz w:val="20"/>
        </w:rPr>
      </w:pPr>
    </w:p>
    <w:p w14:paraId="6C9DA561" w14:textId="3738F015" w:rsidR="00C07B9B" w:rsidRPr="00754D82" w:rsidRDefault="00C07B9B" w:rsidP="00C07B9B">
      <w:pPr>
        <w:pStyle w:val="Naslov"/>
        <w:spacing w:after="0"/>
        <w:ind w:left="0" w:right="0"/>
        <w:jc w:val="both"/>
        <w:rPr>
          <w:rFonts w:cs="Arial"/>
          <w:b w:val="0"/>
          <w:sz w:val="20"/>
        </w:rPr>
      </w:pPr>
      <w:r w:rsidRPr="00754D82">
        <w:rPr>
          <w:rFonts w:cs="Arial"/>
          <w:b w:val="0"/>
          <w:sz w:val="20"/>
        </w:rPr>
        <w:t xml:space="preserve">V kolikor </w:t>
      </w:r>
      <w:r w:rsidRPr="000E4708">
        <w:rPr>
          <w:rFonts w:cs="Arial"/>
          <w:b w:val="0"/>
          <w:sz w:val="20"/>
        </w:rPr>
        <w:t>do 6.4.202</w:t>
      </w:r>
      <w:r>
        <w:rPr>
          <w:rFonts w:cs="Arial"/>
          <w:b w:val="0"/>
          <w:sz w:val="20"/>
        </w:rPr>
        <w:t>6</w:t>
      </w:r>
      <w:r w:rsidRPr="000E4708">
        <w:rPr>
          <w:rFonts w:cs="Arial"/>
          <w:b w:val="0"/>
          <w:sz w:val="20"/>
        </w:rPr>
        <w:t xml:space="preserve"> do 24</w:t>
      </w:r>
      <w:r>
        <w:rPr>
          <w:rFonts w:cs="Arial"/>
          <w:b w:val="0"/>
          <w:sz w:val="20"/>
        </w:rPr>
        <w:t>.</w:t>
      </w:r>
      <w:r w:rsidRPr="000E4708">
        <w:rPr>
          <w:rFonts w:cs="Arial"/>
          <w:b w:val="0"/>
          <w:sz w:val="20"/>
        </w:rPr>
        <w:t xml:space="preserve">00 </w:t>
      </w:r>
      <w:r w:rsidRPr="00754D82">
        <w:rPr>
          <w:rFonts w:cs="Arial"/>
          <w:b w:val="0"/>
          <w:sz w:val="20"/>
        </w:rPr>
        <w:t>v okviru predmetnega javnega naročila ne bo izbran noben ponudnik na podlagi pravnomočne odločitve o oddaji naročila, se najugodnejši ponudnik (ponudnik z najnižjo zavarovalno premijo) na poziv naročnika, zavezuje podati začasno zavarovalno kritje po ponudbi, in sicer najdlje do pravnomočne odločitve o oddaji naročila z izbranim ponudnikom v okviru predmetnega javnega naročila oziroma na podlagi novega postopka javnega naročila. Po pravnomočnosti odločitve, bo moral izbrani ponudnik, v kolikor pogodba ne bo podpisana do začetka zavarovalnega obdobja, določenega v vzorcu pogodbe, na poziv naročnika, izdati potrdilo o začasnem zavarovalnem kritju, s katerim bo prevzel v zavarovanje predmet tega naročila po vzorcu pogodbe, za obdobje od začetka predmetnega zavarovalnega obdobja do podpisa oziroma začetka veljavnosti zavarovalne pogodbe.</w:t>
      </w:r>
    </w:p>
    <w:p w14:paraId="76DE6D2D" w14:textId="77777777" w:rsidR="00C07B9B" w:rsidRPr="00754D82" w:rsidRDefault="00C07B9B" w:rsidP="00C07B9B">
      <w:pPr>
        <w:pStyle w:val="Naslov"/>
        <w:spacing w:after="0"/>
        <w:ind w:left="0" w:right="0"/>
        <w:jc w:val="both"/>
        <w:rPr>
          <w:rFonts w:cs="Arial"/>
          <w:b w:val="0"/>
          <w:sz w:val="20"/>
        </w:rPr>
      </w:pPr>
    </w:p>
    <w:p w14:paraId="4E0F49C3" w14:textId="77777777" w:rsidR="00C07B9B" w:rsidRPr="00754D82" w:rsidRDefault="00C07B9B" w:rsidP="00C07B9B">
      <w:pPr>
        <w:pStyle w:val="Naslov"/>
        <w:spacing w:after="0"/>
        <w:ind w:left="0" w:right="0"/>
        <w:jc w:val="both"/>
        <w:rPr>
          <w:rFonts w:cs="Arial"/>
          <w:sz w:val="20"/>
        </w:rPr>
      </w:pPr>
      <w:r>
        <w:rPr>
          <w:rFonts w:cs="Arial"/>
          <w:sz w:val="20"/>
        </w:rPr>
        <w:t>8</w:t>
      </w:r>
      <w:r w:rsidRPr="00754D82">
        <w:rPr>
          <w:rFonts w:cs="Arial"/>
          <w:sz w:val="20"/>
        </w:rPr>
        <w:t>.2 Opredelitev zahtevanega kritja</w:t>
      </w:r>
    </w:p>
    <w:p w14:paraId="3B8DA5C4" w14:textId="77777777" w:rsidR="00C07B9B" w:rsidRPr="00754D82" w:rsidRDefault="00C07B9B" w:rsidP="00C07B9B">
      <w:pPr>
        <w:autoSpaceDE w:val="0"/>
        <w:autoSpaceDN w:val="0"/>
        <w:adjustRightInd w:val="0"/>
        <w:rPr>
          <w:rFonts w:ascii="Arial" w:hAnsi="Arial" w:cs="Arial"/>
          <w:color w:val="000000"/>
          <w:sz w:val="20"/>
          <w:szCs w:val="20"/>
        </w:rPr>
      </w:pPr>
    </w:p>
    <w:p w14:paraId="2D83DDF0" w14:textId="2BAC8037" w:rsidR="00C07B9B" w:rsidRPr="00754D82" w:rsidRDefault="00C07B9B" w:rsidP="00C07B9B">
      <w:pPr>
        <w:autoSpaceDE w:val="0"/>
        <w:autoSpaceDN w:val="0"/>
        <w:adjustRightInd w:val="0"/>
        <w:jc w:val="both"/>
        <w:rPr>
          <w:rFonts w:ascii="Arial" w:hAnsi="Arial" w:cs="Arial"/>
          <w:sz w:val="20"/>
          <w:szCs w:val="20"/>
        </w:rPr>
      </w:pPr>
      <w:r w:rsidRPr="00754D82">
        <w:rPr>
          <w:rFonts w:ascii="Arial" w:hAnsi="Arial" w:cs="Arial"/>
          <w:sz w:val="20"/>
          <w:szCs w:val="20"/>
        </w:rPr>
        <w:t xml:space="preserve">Sklenitelj zavarovanja </w:t>
      </w:r>
      <w:r>
        <w:rPr>
          <w:rFonts w:ascii="Arial" w:hAnsi="Arial" w:cs="Arial"/>
          <w:sz w:val="20"/>
          <w:szCs w:val="20"/>
        </w:rPr>
        <w:t xml:space="preserve">je družba </w:t>
      </w:r>
      <w:r w:rsidRPr="00754D82">
        <w:rPr>
          <w:rFonts w:ascii="Arial" w:hAnsi="Arial" w:cs="Arial"/>
          <w:sz w:val="20"/>
          <w:szCs w:val="20"/>
        </w:rPr>
        <w:t>Slovenske železnice, d.o.o., Kolodvorska ulica 11, 1506 Ljubljana (v</w:t>
      </w:r>
      <w:r>
        <w:rPr>
          <w:rFonts w:ascii="Arial" w:hAnsi="Arial" w:cs="Arial"/>
          <w:sz w:val="20"/>
          <w:szCs w:val="20"/>
        </w:rPr>
        <w:t xml:space="preserve"> </w:t>
      </w:r>
      <w:r w:rsidRPr="00754D82">
        <w:rPr>
          <w:rFonts w:ascii="Arial" w:hAnsi="Arial" w:cs="Arial"/>
          <w:sz w:val="20"/>
          <w:szCs w:val="20"/>
        </w:rPr>
        <w:t>nadaljevanju SŽ, d.o.o.).</w:t>
      </w:r>
    </w:p>
    <w:p w14:paraId="36E6081F" w14:textId="77777777" w:rsidR="00C07B9B" w:rsidRPr="00754D82" w:rsidRDefault="00C07B9B" w:rsidP="00C07B9B">
      <w:pPr>
        <w:autoSpaceDE w:val="0"/>
        <w:autoSpaceDN w:val="0"/>
        <w:adjustRightInd w:val="0"/>
        <w:rPr>
          <w:rFonts w:ascii="Arial" w:hAnsi="Arial" w:cs="Arial"/>
          <w:sz w:val="20"/>
          <w:szCs w:val="20"/>
        </w:rPr>
      </w:pPr>
    </w:p>
    <w:p w14:paraId="31D24F20" w14:textId="77777777" w:rsidR="00C07B9B" w:rsidRPr="00754D82" w:rsidRDefault="00C07B9B" w:rsidP="00C07B9B">
      <w:pPr>
        <w:autoSpaceDE w:val="0"/>
        <w:autoSpaceDN w:val="0"/>
        <w:adjustRightInd w:val="0"/>
        <w:rPr>
          <w:rFonts w:ascii="Arial" w:hAnsi="Arial" w:cs="Arial"/>
          <w:sz w:val="20"/>
          <w:szCs w:val="20"/>
        </w:rPr>
      </w:pPr>
      <w:r w:rsidRPr="00754D82">
        <w:rPr>
          <w:rFonts w:ascii="Arial" w:hAnsi="Arial" w:cs="Arial"/>
          <w:sz w:val="20"/>
          <w:szCs w:val="20"/>
        </w:rPr>
        <w:t>Družbe, vključene v zavarovanje (v nadaljevanju: zavarovana/e družba/e):</w:t>
      </w:r>
    </w:p>
    <w:p w14:paraId="6C324B80" w14:textId="77777777" w:rsidR="00C07B9B" w:rsidRPr="00754D82" w:rsidRDefault="00C07B9B" w:rsidP="00C07B9B">
      <w:pPr>
        <w:pStyle w:val="Odstavekseznama"/>
        <w:numPr>
          <w:ilvl w:val="0"/>
          <w:numId w:val="52"/>
        </w:numPr>
        <w:autoSpaceDE w:val="0"/>
        <w:autoSpaceDN w:val="0"/>
        <w:adjustRightInd w:val="0"/>
        <w:rPr>
          <w:rFonts w:ascii="Arial" w:hAnsi="Arial" w:cs="Arial"/>
          <w:b/>
          <w:bCs/>
          <w:sz w:val="20"/>
        </w:rPr>
      </w:pPr>
      <w:r w:rsidRPr="00754D82">
        <w:rPr>
          <w:rFonts w:ascii="Arial" w:hAnsi="Arial" w:cs="Arial"/>
          <w:b/>
          <w:bCs/>
          <w:sz w:val="20"/>
        </w:rPr>
        <w:t xml:space="preserve">Slovenske železnice, d.o.o. </w:t>
      </w:r>
    </w:p>
    <w:p w14:paraId="60875546" w14:textId="77777777" w:rsidR="00C07B9B" w:rsidRPr="00754D82" w:rsidRDefault="00C07B9B" w:rsidP="00C07B9B">
      <w:pPr>
        <w:pStyle w:val="Odstavekseznama"/>
        <w:numPr>
          <w:ilvl w:val="0"/>
          <w:numId w:val="52"/>
        </w:numPr>
        <w:autoSpaceDE w:val="0"/>
        <w:autoSpaceDN w:val="0"/>
        <w:adjustRightInd w:val="0"/>
        <w:rPr>
          <w:rFonts w:ascii="Arial" w:hAnsi="Arial" w:cs="Arial"/>
          <w:sz w:val="20"/>
        </w:rPr>
      </w:pPr>
      <w:r w:rsidRPr="00754D82">
        <w:rPr>
          <w:rFonts w:ascii="Arial" w:hAnsi="Arial" w:cs="Arial"/>
          <w:sz w:val="20"/>
        </w:rPr>
        <w:t>odvisne družbe:</w:t>
      </w:r>
    </w:p>
    <w:p w14:paraId="42DF4E4C"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sz w:val="20"/>
        </w:rPr>
        <w:t>SŽ - Infrastruktura, d.o.o.</w:t>
      </w:r>
    </w:p>
    <w:p w14:paraId="0BCB9AB8"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sz w:val="20"/>
        </w:rPr>
        <w:t>SŽ - Tovorni promet, d.o.o.</w:t>
      </w:r>
    </w:p>
    <w:p w14:paraId="1CFB47E8"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sz w:val="20"/>
        </w:rPr>
        <w:t>SŽ - Potniški promet, d.o.o.</w:t>
      </w:r>
    </w:p>
    <w:p w14:paraId="6F02588F"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sz w:val="20"/>
        </w:rPr>
        <w:t xml:space="preserve">FERSPED, d.o.o. </w:t>
      </w:r>
    </w:p>
    <w:p w14:paraId="480C5884"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iCs/>
          <w:sz w:val="20"/>
        </w:rPr>
        <w:t xml:space="preserve">SŽ - VIT, d.o.o. </w:t>
      </w:r>
    </w:p>
    <w:p w14:paraId="1CAC8F74"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iCs/>
          <w:sz w:val="20"/>
        </w:rPr>
        <w:t xml:space="preserve">SŽ - ŽIP, d.o.o. </w:t>
      </w:r>
    </w:p>
    <w:p w14:paraId="23082444"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iCs/>
          <w:sz w:val="20"/>
        </w:rPr>
        <w:t xml:space="preserve">SŽ - ŽGP Ljubljana, </w:t>
      </w:r>
      <w:proofErr w:type="spellStart"/>
      <w:r w:rsidRPr="00754D82">
        <w:rPr>
          <w:rFonts w:ascii="Arial" w:hAnsi="Arial" w:cs="Arial"/>
          <w:iCs/>
          <w:sz w:val="20"/>
        </w:rPr>
        <w:t>d.d</w:t>
      </w:r>
      <w:proofErr w:type="spellEnd"/>
      <w:r w:rsidRPr="00754D82">
        <w:rPr>
          <w:rFonts w:ascii="Arial" w:hAnsi="Arial" w:cs="Arial"/>
          <w:iCs/>
          <w:sz w:val="20"/>
        </w:rPr>
        <w:t>.</w:t>
      </w:r>
    </w:p>
    <w:p w14:paraId="0A64175A"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iCs/>
          <w:sz w:val="20"/>
        </w:rPr>
        <w:t>Prometni institut Ljubljana</w:t>
      </w:r>
      <w:r>
        <w:rPr>
          <w:rFonts w:ascii="Arial" w:hAnsi="Arial" w:cs="Arial"/>
          <w:iCs/>
          <w:sz w:val="20"/>
        </w:rPr>
        <w:t xml:space="preserve"> </w:t>
      </w:r>
      <w:r w:rsidRPr="00754D82">
        <w:rPr>
          <w:rFonts w:ascii="Arial" w:hAnsi="Arial" w:cs="Arial"/>
          <w:iCs/>
          <w:sz w:val="20"/>
        </w:rPr>
        <w:t>d.o.o.</w:t>
      </w:r>
    </w:p>
    <w:p w14:paraId="3CE09895"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iCs/>
          <w:sz w:val="20"/>
        </w:rPr>
        <w:t>KAMNOLOM VERD d.o.o.</w:t>
      </w:r>
    </w:p>
    <w:p w14:paraId="0F4A7183"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sz w:val="20"/>
        </w:rPr>
        <w:t>VV</w:t>
      </w:r>
      <w:r>
        <w:rPr>
          <w:rFonts w:ascii="Arial" w:hAnsi="Arial" w:cs="Arial"/>
          <w:sz w:val="20"/>
        </w:rPr>
        <w:t>-</w:t>
      </w:r>
      <w:r w:rsidRPr="00754D82">
        <w:rPr>
          <w:rFonts w:ascii="Arial" w:hAnsi="Arial" w:cs="Arial"/>
          <w:sz w:val="20"/>
        </w:rPr>
        <w:t>LOG d.o.o.</w:t>
      </w:r>
    </w:p>
    <w:p w14:paraId="35F158DA"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sz w:val="20"/>
        </w:rPr>
        <w:t>SŽ EP</w:t>
      </w:r>
      <w:r>
        <w:rPr>
          <w:rFonts w:ascii="Arial" w:hAnsi="Arial" w:cs="Arial"/>
          <w:sz w:val="20"/>
        </w:rPr>
        <w:t xml:space="preserve"> </w:t>
      </w:r>
      <w:r w:rsidRPr="00754D82">
        <w:rPr>
          <w:rFonts w:ascii="Arial" w:hAnsi="Arial" w:cs="Arial"/>
          <w:sz w:val="20"/>
        </w:rPr>
        <w:t>d.o.o.</w:t>
      </w:r>
    </w:p>
    <w:p w14:paraId="06EA67C2" w14:textId="77777777" w:rsidR="00C07B9B" w:rsidRPr="00754D82" w:rsidRDefault="00C07B9B" w:rsidP="00C07B9B">
      <w:pPr>
        <w:autoSpaceDE w:val="0"/>
        <w:autoSpaceDN w:val="0"/>
        <w:adjustRightInd w:val="0"/>
        <w:rPr>
          <w:rFonts w:ascii="Arial" w:hAnsi="Arial" w:cs="Arial"/>
          <w:sz w:val="20"/>
          <w:szCs w:val="20"/>
        </w:rPr>
      </w:pPr>
    </w:p>
    <w:p w14:paraId="699B38AB" w14:textId="77777777" w:rsidR="00C07B9B" w:rsidRPr="00754D82" w:rsidRDefault="00C07B9B" w:rsidP="00C07B9B">
      <w:pPr>
        <w:autoSpaceDE w:val="0"/>
        <w:autoSpaceDN w:val="0"/>
        <w:adjustRightInd w:val="0"/>
        <w:jc w:val="both"/>
        <w:rPr>
          <w:rFonts w:ascii="Arial" w:hAnsi="Arial" w:cs="Arial"/>
          <w:b/>
          <w:sz w:val="20"/>
          <w:szCs w:val="20"/>
        </w:rPr>
      </w:pPr>
      <w:r w:rsidRPr="00754D82">
        <w:rPr>
          <w:rFonts w:ascii="Arial" w:hAnsi="Arial" w:cs="Arial"/>
          <w:sz w:val="20"/>
          <w:szCs w:val="20"/>
        </w:rPr>
        <w:t>kjer ima družba SŽ, d.o.o. neposredno ali posredno več kot 50% lastniški delež.</w:t>
      </w:r>
    </w:p>
    <w:p w14:paraId="02D9E4FF" w14:textId="77777777" w:rsidR="00C07B9B" w:rsidRPr="00754D82" w:rsidRDefault="00C07B9B" w:rsidP="00C07B9B">
      <w:pPr>
        <w:autoSpaceDE w:val="0"/>
        <w:autoSpaceDN w:val="0"/>
        <w:adjustRightInd w:val="0"/>
        <w:rPr>
          <w:rFonts w:ascii="Arial" w:hAnsi="Arial" w:cs="Arial"/>
          <w:color w:val="000000"/>
          <w:sz w:val="20"/>
          <w:szCs w:val="20"/>
        </w:rPr>
      </w:pPr>
    </w:p>
    <w:p w14:paraId="7C32BB30" w14:textId="77777777" w:rsidR="00C07B9B" w:rsidRPr="00754D82" w:rsidRDefault="00C07B9B" w:rsidP="00C07B9B">
      <w:pPr>
        <w:autoSpaceDE w:val="0"/>
        <w:autoSpaceDN w:val="0"/>
        <w:adjustRightInd w:val="0"/>
        <w:rPr>
          <w:rFonts w:ascii="Arial" w:hAnsi="Arial" w:cs="Arial"/>
          <w:color w:val="000000"/>
          <w:sz w:val="20"/>
          <w:szCs w:val="20"/>
        </w:rPr>
      </w:pPr>
      <w:r>
        <w:rPr>
          <w:rFonts w:ascii="Arial" w:hAnsi="Arial" w:cs="Arial"/>
          <w:b/>
          <w:bCs/>
          <w:color w:val="000000"/>
          <w:sz w:val="20"/>
          <w:szCs w:val="20"/>
        </w:rPr>
        <w:t>8</w:t>
      </w:r>
      <w:r w:rsidRPr="00754D82">
        <w:rPr>
          <w:rFonts w:ascii="Arial" w:hAnsi="Arial" w:cs="Arial"/>
          <w:b/>
          <w:bCs/>
          <w:color w:val="000000"/>
          <w:sz w:val="20"/>
          <w:szCs w:val="20"/>
        </w:rPr>
        <w:t xml:space="preserve">.3  Zavarovalne klavzule </w:t>
      </w:r>
    </w:p>
    <w:p w14:paraId="41441541" w14:textId="77777777" w:rsidR="00C07B9B" w:rsidRPr="00754D82" w:rsidRDefault="00C07B9B" w:rsidP="00C07B9B">
      <w:pPr>
        <w:autoSpaceDE w:val="0"/>
        <w:autoSpaceDN w:val="0"/>
        <w:adjustRightInd w:val="0"/>
        <w:rPr>
          <w:rFonts w:ascii="Arial" w:hAnsi="Arial" w:cs="Arial"/>
          <w:color w:val="000000"/>
          <w:sz w:val="20"/>
          <w:szCs w:val="20"/>
        </w:rPr>
      </w:pPr>
    </w:p>
    <w:p w14:paraId="6BF02FE8" w14:textId="77777777" w:rsidR="00C07B9B" w:rsidRPr="00754D82" w:rsidRDefault="00C07B9B" w:rsidP="00C07B9B">
      <w:pPr>
        <w:autoSpaceDE w:val="0"/>
        <w:autoSpaceDN w:val="0"/>
        <w:adjustRightInd w:val="0"/>
        <w:spacing w:after="56"/>
        <w:rPr>
          <w:rFonts w:ascii="Arial" w:hAnsi="Arial" w:cs="Arial"/>
          <w:color w:val="000000"/>
          <w:sz w:val="20"/>
          <w:szCs w:val="20"/>
        </w:rPr>
      </w:pPr>
      <w:r w:rsidRPr="00754D82">
        <w:rPr>
          <w:rFonts w:ascii="Arial" w:hAnsi="Arial" w:cs="Arial"/>
          <w:color w:val="000000"/>
          <w:sz w:val="20"/>
          <w:szCs w:val="20"/>
        </w:rPr>
        <w:t xml:space="preserve">a) </w:t>
      </w:r>
      <w:proofErr w:type="spellStart"/>
      <w:r w:rsidRPr="00754D82">
        <w:rPr>
          <w:rFonts w:ascii="Arial" w:hAnsi="Arial" w:cs="Arial"/>
          <w:color w:val="000000"/>
          <w:sz w:val="20"/>
          <w:szCs w:val="20"/>
        </w:rPr>
        <w:t>Nepovračilo</w:t>
      </w:r>
      <w:proofErr w:type="spellEnd"/>
      <w:r w:rsidRPr="00754D82">
        <w:rPr>
          <w:rFonts w:ascii="Arial" w:hAnsi="Arial" w:cs="Arial"/>
          <w:color w:val="000000"/>
          <w:sz w:val="20"/>
          <w:szCs w:val="20"/>
        </w:rPr>
        <w:t xml:space="preserve"> družbe (</w:t>
      </w:r>
      <w:proofErr w:type="spellStart"/>
      <w:r w:rsidRPr="00754D82">
        <w:rPr>
          <w:rFonts w:ascii="Arial" w:hAnsi="Arial" w:cs="Arial"/>
          <w:color w:val="000000"/>
          <w:sz w:val="20"/>
          <w:szCs w:val="20"/>
        </w:rPr>
        <w:t>t.i</w:t>
      </w:r>
      <w:proofErr w:type="spellEnd"/>
      <w:r w:rsidRPr="00754D82">
        <w:rPr>
          <w:rFonts w:ascii="Arial" w:hAnsi="Arial" w:cs="Arial"/>
          <w:color w:val="000000"/>
          <w:sz w:val="20"/>
          <w:szCs w:val="20"/>
        </w:rPr>
        <w:t xml:space="preserve">. Stran A) </w:t>
      </w:r>
    </w:p>
    <w:p w14:paraId="786ADA8D" w14:textId="77777777" w:rsidR="00C07B9B" w:rsidRPr="00754D82" w:rsidRDefault="00C07B9B" w:rsidP="00C07B9B">
      <w:pPr>
        <w:autoSpaceDE w:val="0"/>
        <w:autoSpaceDN w:val="0"/>
        <w:adjustRightInd w:val="0"/>
        <w:rPr>
          <w:rFonts w:ascii="Arial" w:hAnsi="Arial" w:cs="Arial"/>
          <w:color w:val="000000"/>
          <w:sz w:val="20"/>
          <w:szCs w:val="20"/>
        </w:rPr>
      </w:pPr>
      <w:r w:rsidRPr="00754D82">
        <w:rPr>
          <w:rFonts w:ascii="Arial" w:hAnsi="Arial" w:cs="Arial"/>
          <w:color w:val="000000"/>
          <w:sz w:val="20"/>
          <w:szCs w:val="20"/>
        </w:rPr>
        <w:t>b) Povračilo družbe (</w:t>
      </w:r>
      <w:proofErr w:type="spellStart"/>
      <w:r w:rsidRPr="00754D82">
        <w:rPr>
          <w:rFonts w:ascii="Arial" w:hAnsi="Arial" w:cs="Arial"/>
          <w:color w:val="000000"/>
          <w:sz w:val="20"/>
          <w:szCs w:val="20"/>
        </w:rPr>
        <w:t>t.i</w:t>
      </w:r>
      <w:proofErr w:type="spellEnd"/>
      <w:r w:rsidRPr="00754D82">
        <w:rPr>
          <w:rFonts w:ascii="Arial" w:hAnsi="Arial" w:cs="Arial"/>
          <w:color w:val="000000"/>
          <w:sz w:val="20"/>
          <w:szCs w:val="20"/>
        </w:rPr>
        <w:t xml:space="preserve">. Stran B) </w:t>
      </w:r>
    </w:p>
    <w:p w14:paraId="364F5C6B" w14:textId="77777777" w:rsidR="00C07B9B" w:rsidRPr="00754D82" w:rsidRDefault="00C07B9B" w:rsidP="00C07B9B">
      <w:pPr>
        <w:autoSpaceDE w:val="0"/>
        <w:autoSpaceDN w:val="0"/>
        <w:adjustRightInd w:val="0"/>
        <w:rPr>
          <w:rFonts w:ascii="Arial" w:hAnsi="Arial" w:cs="Arial"/>
          <w:color w:val="000000"/>
          <w:sz w:val="20"/>
          <w:szCs w:val="20"/>
        </w:rPr>
      </w:pPr>
    </w:p>
    <w:p w14:paraId="1D993ED4" w14:textId="77777777" w:rsidR="00C07B9B" w:rsidRPr="00754D82" w:rsidRDefault="00C07B9B" w:rsidP="00C07B9B">
      <w:pPr>
        <w:autoSpaceDE w:val="0"/>
        <w:autoSpaceDN w:val="0"/>
        <w:adjustRightInd w:val="0"/>
        <w:rPr>
          <w:rFonts w:ascii="Arial" w:hAnsi="Arial" w:cs="Arial"/>
          <w:color w:val="000000"/>
          <w:sz w:val="20"/>
          <w:szCs w:val="20"/>
        </w:rPr>
      </w:pPr>
      <w:r w:rsidRPr="00754D82">
        <w:rPr>
          <w:rFonts w:ascii="Arial" w:hAnsi="Arial" w:cs="Arial"/>
          <w:b/>
          <w:bCs/>
          <w:color w:val="000000"/>
          <w:sz w:val="20"/>
          <w:szCs w:val="20"/>
        </w:rPr>
        <w:t xml:space="preserve">Limit kritja </w:t>
      </w:r>
    </w:p>
    <w:p w14:paraId="1B0C0935" w14:textId="77777777" w:rsidR="00C07B9B" w:rsidRPr="00754D82" w:rsidRDefault="00C07B9B" w:rsidP="00C07B9B">
      <w:pPr>
        <w:autoSpaceDE w:val="0"/>
        <w:autoSpaceDN w:val="0"/>
        <w:adjustRightInd w:val="0"/>
        <w:rPr>
          <w:rFonts w:ascii="Arial" w:hAnsi="Arial" w:cs="Arial"/>
          <w:sz w:val="20"/>
          <w:szCs w:val="20"/>
        </w:rPr>
      </w:pPr>
      <w:r w:rsidRPr="00754D82">
        <w:rPr>
          <w:rFonts w:ascii="Arial" w:hAnsi="Arial" w:cs="Arial"/>
          <w:sz w:val="20"/>
          <w:szCs w:val="20"/>
        </w:rPr>
        <w:t xml:space="preserve">EUR 20.000.000,00 po vsakem zahtevku in v letnem agregatu. </w:t>
      </w:r>
    </w:p>
    <w:p w14:paraId="37CA06F4" w14:textId="77777777" w:rsidR="00C07B9B" w:rsidRPr="00754D82" w:rsidRDefault="00C07B9B" w:rsidP="00C07B9B">
      <w:pPr>
        <w:autoSpaceDE w:val="0"/>
        <w:autoSpaceDN w:val="0"/>
        <w:adjustRightInd w:val="0"/>
        <w:rPr>
          <w:rFonts w:ascii="Arial" w:hAnsi="Arial" w:cs="Arial"/>
          <w:color w:val="000000"/>
          <w:sz w:val="20"/>
          <w:szCs w:val="20"/>
        </w:rPr>
      </w:pPr>
    </w:p>
    <w:p w14:paraId="5C798A2B" w14:textId="77777777" w:rsidR="00C07B9B" w:rsidRPr="00754D82" w:rsidRDefault="00C07B9B" w:rsidP="00C07B9B">
      <w:pPr>
        <w:autoSpaceDE w:val="0"/>
        <w:autoSpaceDN w:val="0"/>
        <w:adjustRightInd w:val="0"/>
        <w:rPr>
          <w:rFonts w:ascii="Arial" w:hAnsi="Arial" w:cs="Arial"/>
          <w:color w:val="000000"/>
          <w:sz w:val="20"/>
          <w:szCs w:val="20"/>
        </w:rPr>
      </w:pPr>
    </w:p>
    <w:p w14:paraId="3DB6710F" w14:textId="77777777" w:rsidR="00C07B9B" w:rsidRPr="00754D82" w:rsidRDefault="00C07B9B" w:rsidP="00C07B9B">
      <w:pPr>
        <w:autoSpaceDE w:val="0"/>
        <w:autoSpaceDN w:val="0"/>
        <w:adjustRightInd w:val="0"/>
        <w:spacing w:after="214"/>
        <w:rPr>
          <w:rFonts w:ascii="Arial" w:hAnsi="Arial" w:cs="Arial"/>
          <w:color w:val="000000"/>
          <w:sz w:val="20"/>
          <w:szCs w:val="20"/>
        </w:rPr>
      </w:pPr>
      <w:r>
        <w:rPr>
          <w:rFonts w:ascii="Arial" w:hAnsi="Arial" w:cs="Arial"/>
          <w:b/>
          <w:bCs/>
          <w:color w:val="000000"/>
          <w:sz w:val="20"/>
          <w:szCs w:val="20"/>
        </w:rPr>
        <w:t>8</w:t>
      </w:r>
      <w:r w:rsidRPr="00754D82">
        <w:rPr>
          <w:rFonts w:ascii="Arial" w:hAnsi="Arial" w:cs="Arial"/>
          <w:b/>
          <w:bCs/>
          <w:color w:val="000000"/>
          <w:sz w:val="20"/>
          <w:szCs w:val="20"/>
        </w:rPr>
        <w:t xml:space="preserve">.4  </w:t>
      </w:r>
      <w:proofErr w:type="spellStart"/>
      <w:r w:rsidRPr="00754D82">
        <w:rPr>
          <w:rFonts w:ascii="Arial" w:hAnsi="Arial" w:cs="Arial"/>
          <w:b/>
          <w:bCs/>
          <w:color w:val="000000"/>
          <w:sz w:val="20"/>
          <w:szCs w:val="20"/>
        </w:rPr>
        <w:t>Samopridržaj</w:t>
      </w:r>
      <w:proofErr w:type="spellEnd"/>
      <w:r w:rsidRPr="00754D82">
        <w:rPr>
          <w:rFonts w:ascii="Arial" w:hAnsi="Arial" w:cs="Arial"/>
          <w:b/>
          <w:bCs/>
          <w:color w:val="000000"/>
          <w:sz w:val="20"/>
          <w:szCs w:val="20"/>
        </w:rPr>
        <w:t xml:space="preserve"> oz. odbitna franšiza</w:t>
      </w:r>
    </w:p>
    <w:p w14:paraId="1B1C1355" w14:textId="77777777" w:rsidR="00C07B9B" w:rsidRPr="00754D82" w:rsidRDefault="00C07B9B" w:rsidP="00C07B9B">
      <w:pPr>
        <w:autoSpaceDE w:val="0"/>
        <w:autoSpaceDN w:val="0"/>
        <w:adjustRightInd w:val="0"/>
        <w:spacing w:after="214"/>
        <w:jc w:val="both"/>
        <w:rPr>
          <w:rFonts w:ascii="Arial" w:hAnsi="Arial" w:cs="Arial"/>
          <w:strike/>
          <w:color w:val="FF0000"/>
          <w:sz w:val="20"/>
          <w:szCs w:val="20"/>
        </w:rPr>
      </w:pPr>
      <w:r w:rsidRPr="00754D82">
        <w:rPr>
          <w:rFonts w:ascii="Arial" w:hAnsi="Arial" w:cs="Arial"/>
          <w:color w:val="000000"/>
          <w:sz w:val="20"/>
          <w:szCs w:val="20"/>
        </w:rPr>
        <w:t xml:space="preserve">a) </w:t>
      </w:r>
      <w:r w:rsidRPr="00754D82">
        <w:rPr>
          <w:rFonts w:ascii="Arial" w:hAnsi="Arial" w:cs="Arial"/>
          <w:sz w:val="20"/>
          <w:szCs w:val="20"/>
        </w:rPr>
        <w:t xml:space="preserve">Kritje A (člani poslovodstev in nadzornih organov </w:t>
      </w:r>
      <w:r w:rsidRPr="00754D82">
        <w:rPr>
          <w:rFonts w:ascii="Arial" w:hAnsi="Arial" w:cs="Arial"/>
          <w:color w:val="000000"/>
          <w:sz w:val="20"/>
          <w:szCs w:val="20"/>
        </w:rPr>
        <w:t xml:space="preserve">družb navedenih v točki </w:t>
      </w:r>
      <w:r>
        <w:rPr>
          <w:rFonts w:ascii="Arial" w:hAnsi="Arial" w:cs="Arial"/>
          <w:color w:val="000000"/>
          <w:sz w:val="20"/>
          <w:szCs w:val="20"/>
        </w:rPr>
        <w:t>8</w:t>
      </w:r>
      <w:r w:rsidRPr="00754D82">
        <w:rPr>
          <w:rFonts w:ascii="Arial" w:hAnsi="Arial" w:cs="Arial"/>
          <w:color w:val="000000"/>
          <w:sz w:val="20"/>
          <w:szCs w:val="20"/>
        </w:rPr>
        <w:t>.2 skladno z 263. členom Zakona o gospodarskih družbah (ZGD-1) oziroma s katerokoli naknadno spremembo tega zakona ali s katerimkoli drugim zakonom.</w:t>
      </w:r>
    </w:p>
    <w:p w14:paraId="1F1E7747" w14:textId="77777777" w:rsidR="00C07B9B" w:rsidRPr="00754D82" w:rsidRDefault="00C07B9B" w:rsidP="00C07B9B">
      <w:pPr>
        <w:autoSpaceDE w:val="0"/>
        <w:autoSpaceDN w:val="0"/>
        <w:adjustRightInd w:val="0"/>
        <w:spacing w:after="214"/>
        <w:rPr>
          <w:rFonts w:ascii="Arial" w:hAnsi="Arial" w:cs="Arial"/>
          <w:color w:val="000000"/>
          <w:sz w:val="20"/>
          <w:szCs w:val="20"/>
        </w:rPr>
      </w:pPr>
      <w:r w:rsidRPr="00754D82">
        <w:rPr>
          <w:rFonts w:ascii="Arial" w:hAnsi="Arial" w:cs="Arial"/>
          <w:color w:val="000000"/>
          <w:sz w:val="20"/>
          <w:szCs w:val="20"/>
        </w:rPr>
        <w:t xml:space="preserve">b) Kritje B (povračilo družbe): Ni </w:t>
      </w:r>
      <w:proofErr w:type="spellStart"/>
      <w:r w:rsidRPr="00754D82">
        <w:rPr>
          <w:rFonts w:ascii="Arial" w:hAnsi="Arial" w:cs="Arial"/>
          <w:color w:val="000000"/>
          <w:sz w:val="20"/>
          <w:szCs w:val="20"/>
        </w:rPr>
        <w:t>samopridržaja</w:t>
      </w:r>
      <w:proofErr w:type="spellEnd"/>
      <w:r w:rsidRPr="00754D82">
        <w:rPr>
          <w:rFonts w:ascii="Arial" w:hAnsi="Arial" w:cs="Arial"/>
          <w:color w:val="000000"/>
          <w:sz w:val="20"/>
          <w:szCs w:val="20"/>
        </w:rPr>
        <w:t xml:space="preserve"> </w:t>
      </w:r>
    </w:p>
    <w:p w14:paraId="6ED298A3" w14:textId="77777777" w:rsidR="00C07B9B" w:rsidRPr="00754D82" w:rsidRDefault="00C07B9B" w:rsidP="00C07B9B">
      <w:pPr>
        <w:autoSpaceDE w:val="0"/>
        <w:autoSpaceDN w:val="0"/>
        <w:adjustRightInd w:val="0"/>
        <w:rPr>
          <w:rFonts w:ascii="Arial" w:hAnsi="Arial" w:cs="Arial"/>
          <w:b/>
          <w:bCs/>
          <w:color w:val="000000"/>
          <w:sz w:val="20"/>
          <w:szCs w:val="20"/>
        </w:rPr>
      </w:pPr>
      <w:r>
        <w:rPr>
          <w:rFonts w:ascii="Arial" w:hAnsi="Arial" w:cs="Arial"/>
          <w:b/>
          <w:bCs/>
          <w:color w:val="000000"/>
          <w:sz w:val="20"/>
          <w:szCs w:val="20"/>
        </w:rPr>
        <w:t>8</w:t>
      </w:r>
      <w:r w:rsidRPr="00754D82">
        <w:rPr>
          <w:rFonts w:ascii="Arial" w:hAnsi="Arial" w:cs="Arial"/>
          <w:b/>
          <w:bCs/>
          <w:color w:val="000000"/>
          <w:sz w:val="20"/>
          <w:szCs w:val="20"/>
        </w:rPr>
        <w:t>.5  Doba zavarovanja</w:t>
      </w:r>
    </w:p>
    <w:p w14:paraId="203687BF" w14:textId="77777777" w:rsidR="00C07B9B" w:rsidRPr="00754D82" w:rsidRDefault="00C07B9B" w:rsidP="00C07B9B">
      <w:pPr>
        <w:autoSpaceDE w:val="0"/>
        <w:autoSpaceDN w:val="0"/>
        <w:adjustRightInd w:val="0"/>
        <w:rPr>
          <w:rFonts w:ascii="Arial" w:hAnsi="Arial" w:cs="Arial"/>
          <w:b/>
          <w:bCs/>
          <w:color w:val="000000"/>
          <w:sz w:val="20"/>
          <w:szCs w:val="20"/>
        </w:rPr>
      </w:pPr>
    </w:p>
    <w:p w14:paraId="67027ED4" w14:textId="2E7F7568" w:rsidR="00C07B9B" w:rsidRPr="00754D82" w:rsidRDefault="00C07B9B" w:rsidP="00C07B9B">
      <w:pPr>
        <w:autoSpaceDE w:val="0"/>
        <w:autoSpaceDN w:val="0"/>
        <w:adjustRightInd w:val="0"/>
        <w:rPr>
          <w:rFonts w:ascii="Arial" w:hAnsi="Arial" w:cs="Arial"/>
          <w:color w:val="000000"/>
          <w:sz w:val="20"/>
          <w:szCs w:val="20"/>
        </w:rPr>
      </w:pPr>
      <w:r w:rsidRPr="00754D82">
        <w:rPr>
          <w:rFonts w:ascii="Arial" w:hAnsi="Arial" w:cs="Arial"/>
          <w:bCs/>
          <w:color w:val="000000"/>
          <w:sz w:val="20"/>
          <w:szCs w:val="20"/>
        </w:rPr>
        <w:t>a)</w:t>
      </w:r>
      <w:r w:rsidRPr="00754D82">
        <w:rPr>
          <w:rFonts w:ascii="Arial" w:hAnsi="Arial" w:cs="Arial"/>
          <w:b/>
          <w:bCs/>
          <w:color w:val="000000"/>
          <w:sz w:val="20"/>
          <w:szCs w:val="20"/>
        </w:rPr>
        <w:t xml:space="preserve"> </w:t>
      </w:r>
      <w:r w:rsidRPr="00754D82">
        <w:rPr>
          <w:rFonts w:ascii="Arial" w:hAnsi="Arial" w:cs="Arial"/>
          <w:bCs/>
          <w:color w:val="000000"/>
          <w:sz w:val="20"/>
          <w:szCs w:val="20"/>
        </w:rPr>
        <w:t xml:space="preserve">Izvajanje zavarovanja je </w:t>
      </w:r>
      <w:r w:rsidRPr="00754D82">
        <w:rPr>
          <w:rFonts w:ascii="Arial" w:hAnsi="Arial" w:cs="Arial"/>
          <w:color w:val="000000"/>
          <w:sz w:val="20"/>
          <w:szCs w:val="20"/>
        </w:rPr>
        <w:t xml:space="preserve">12 mesecev, in </w:t>
      </w:r>
      <w:r w:rsidRPr="000E4708">
        <w:rPr>
          <w:rFonts w:ascii="Arial" w:hAnsi="Arial" w:cs="Arial"/>
          <w:sz w:val="20"/>
          <w:szCs w:val="20"/>
        </w:rPr>
        <w:t>sicer od 6.4.202</w:t>
      </w:r>
      <w:r>
        <w:rPr>
          <w:rFonts w:ascii="Arial" w:hAnsi="Arial" w:cs="Arial"/>
          <w:sz w:val="20"/>
          <w:szCs w:val="20"/>
        </w:rPr>
        <w:t>6</w:t>
      </w:r>
      <w:r w:rsidRPr="000E4708">
        <w:rPr>
          <w:rFonts w:ascii="Arial" w:hAnsi="Arial" w:cs="Arial"/>
          <w:sz w:val="20"/>
          <w:szCs w:val="20"/>
        </w:rPr>
        <w:t xml:space="preserve"> do 6.4.202</w:t>
      </w:r>
      <w:r>
        <w:rPr>
          <w:rFonts w:ascii="Arial" w:hAnsi="Arial" w:cs="Arial"/>
          <w:sz w:val="20"/>
          <w:szCs w:val="20"/>
        </w:rPr>
        <w:t>7</w:t>
      </w:r>
      <w:r w:rsidRPr="000E4708">
        <w:rPr>
          <w:rFonts w:ascii="Arial" w:hAnsi="Arial" w:cs="Arial"/>
          <w:sz w:val="20"/>
          <w:szCs w:val="20"/>
        </w:rPr>
        <w:t xml:space="preserve"> / 24</w:t>
      </w:r>
      <w:r w:rsidRPr="00754D82">
        <w:rPr>
          <w:rFonts w:ascii="Arial" w:hAnsi="Arial" w:cs="Arial"/>
          <w:color w:val="000000"/>
          <w:sz w:val="20"/>
          <w:szCs w:val="20"/>
        </w:rPr>
        <w:t xml:space="preserve">:01 na naslovu sklenitelja zavarovanja </w:t>
      </w:r>
    </w:p>
    <w:p w14:paraId="65C8800D" w14:textId="77777777" w:rsidR="00C07B9B" w:rsidRPr="00036503" w:rsidRDefault="00C07B9B" w:rsidP="00C07B9B">
      <w:pPr>
        <w:autoSpaceDE w:val="0"/>
        <w:autoSpaceDN w:val="0"/>
        <w:adjustRightInd w:val="0"/>
        <w:spacing w:after="58"/>
        <w:rPr>
          <w:rFonts w:ascii="Arial" w:hAnsi="Arial" w:cs="Arial"/>
          <w:strike/>
          <w:sz w:val="20"/>
          <w:szCs w:val="20"/>
        </w:rPr>
      </w:pPr>
      <w:r w:rsidRPr="00754D82">
        <w:rPr>
          <w:rFonts w:ascii="Arial" w:hAnsi="Arial" w:cs="Arial"/>
          <w:color w:val="000000"/>
          <w:sz w:val="20"/>
          <w:szCs w:val="20"/>
        </w:rPr>
        <w:t xml:space="preserve">b) </w:t>
      </w:r>
      <w:r w:rsidRPr="00036503">
        <w:rPr>
          <w:rFonts w:ascii="Arial" w:hAnsi="Arial" w:cs="Arial"/>
          <w:sz w:val="20"/>
          <w:szCs w:val="20"/>
        </w:rPr>
        <w:t>Datum kritja za nazaj (retroaktivnost): 6.12.2011</w:t>
      </w:r>
    </w:p>
    <w:p w14:paraId="57E56849" w14:textId="77777777" w:rsidR="00C07B9B" w:rsidRPr="00754D82" w:rsidRDefault="00C07B9B" w:rsidP="00C07B9B">
      <w:pPr>
        <w:autoSpaceDE w:val="0"/>
        <w:autoSpaceDN w:val="0"/>
        <w:adjustRightInd w:val="0"/>
        <w:rPr>
          <w:rFonts w:ascii="Arial" w:hAnsi="Arial" w:cs="Arial"/>
          <w:sz w:val="20"/>
          <w:szCs w:val="20"/>
        </w:rPr>
      </w:pPr>
      <w:r w:rsidRPr="00036503">
        <w:rPr>
          <w:rFonts w:ascii="Arial" w:hAnsi="Arial" w:cs="Arial"/>
          <w:sz w:val="20"/>
          <w:szCs w:val="20"/>
        </w:rPr>
        <w:t>c) Datum potekajočih in grozečih pravdnih sporov: 6.12.2016</w:t>
      </w:r>
      <w:r w:rsidRPr="00754D82">
        <w:rPr>
          <w:rFonts w:ascii="Arial" w:hAnsi="Arial" w:cs="Arial"/>
          <w:sz w:val="20"/>
          <w:szCs w:val="20"/>
        </w:rPr>
        <w:t xml:space="preserve"> </w:t>
      </w:r>
    </w:p>
    <w:p w14:paraId="16DE9223" w14:textId="77777777" w:rsidR="00C07B9B" w:rsidRPr="00754D82" w:rsidRDefault="00C07B9B" w:rsidP="00C07B9B">
      <w:pPr>
        <w:autoSpaceDE w:val="0"/>
        <w:autoSpaceDN w:val="0"/>
        <w:adjustRightInd w:val="0"/>
        <w:rPr>
          <w:rFonts w:ascii="Arial" w:hAnsi="Arial" w:cs="Arial"/>
          <w:color w:val="000000"/>
          <w:sz w:val="20"/>
          <w:szCs w:val="20"/>
        </w:rPr>
      </w:pPr>
    </w:p>
    <w:p w14:paraId="7399057B" w14:textId="77777777" w:rsidR="00C07B9B" w:rsidRPr="00754D82" w:rsidRDefault="00C07B9B" w:rsidP="00C07B9B">
      <w:pPr>
        <w:autoSpaceDE w:val="0"/>
        <w:autoSpaceDN w:val="0"/>
        <w:adjustRightInd w:val="0"/>
        <w:rPr>
          <w:rFonts w:ascii="Arial" w:hAnsi="Arial" w:cs="Arial"/>
          <w:b/>
          <w:bCs/>
          <w:sz w:val="20"/>
          <w:szCs w:val="20"/>
        </w:rPr>
      </w:pPr>
      <w:r>
        <w:rPr>
          <w:rFonts w:ascii="Arial" w:hAnsi="Arial" w:cs="Arial"/>
          <w:b/>
          <w:bCs/>
          <w:sz w:val="20"/>
          <w:szCs w:val="20"/>
        </w:rPr>
        <w:t>8</w:t>
      </w:r>
      <w:r w:rsidRPr="00754D82">
        <w:rPr>
          <w:rFonts w:ascii="Arial" w:hAnsi="Arial" w:cs="Arial"/>
          <w:b/>
          <w:bCs/>
          <w:sz w:val="20"/>
          <w:szCs w:val="20"/>
        </w:rPr>
        <w:t>.6  Zavarovane osebe</w:t>
      </w:r>
    </w:p>
    <w:p w14:paraId="50742570" w14:textId="77777777" w:rsidR="00C07B9B" w:rsidRPr="00754D82" w:rsidRDefault="00C07B9B" w:rsidP="00C07B9B">
      <w:pPr>
        <w:autoSpaceDE w:val="0"/>
        <w:autoSpaceDN w:val="0"/>
        <w:adjustRightInd w:val="0"/>
        <w:rPr>
          <w:rFonts w:ascii="Arial" w:hAnsi="Arial" w:cs="Arial"/>
          <w:b/>
          <w:bCs/>
          <w:sz w:val="20"/>
          <w:szCs w:val="20"/>
        </w:rPr>
      </w:pPr>
    </w:p>
    <w:p w14:paraId="12CD06F1" w14:textId="77777777" w:rsidR="00C07B9B" w:rsidRPr="00754D82" w:rsidRDefault="00C07B9B" w:rsidP="00C07B9B">
      <w:pPr>
        <w:autoSpaceDE w:val="0"/>
        <w:autoSpaceDN w:val="0"/>
        <w:adjustRightInd w:val="0"/>
        <w:rPr>
          <w:rFonts w:ascii="Arial" w:hAnsi="Arial" w:cs="Arial"/>
          <w:sz w:val="20"/>
          <w:szCs w:val="20"/>
        </w:rPr>
      </w:pPr>
      <w:r w:rsidRPr="00754D82">
        <w:rPr>
          <w:rFonts w:ascii="Arial" w:hAnsi="Arial" w:cs="Arial"/>
          <w:sz w:val="20"/>
          <w:szCs w:val="20"/>
        </w:rPr>
        <w:t>Zavarovalne osebe so vse osebe, ki so do dneva sklenitve zavarovalne pogodbe bile, ob dnevu sklenitve zavarovalne pogodbe so ali med trajanjem postanejo:</w:t>
      </w:r>
    </w:p>
    <w:p w14:paraId="5E900971" w14:textId="77777777" w:rsidR="00C07B9B" w:rsidRPr="00754D82" w:rsidRDefault="00C07B9B" w:rsidP="00C07B9B">
      <w:pPr>
        <w:autoSpaceDE w:val="0"/>
        <w:autoSpaceDN w:val="0"/>
        <w:adjustRightInd w:val="0"/>
        <w:rPr>
          <w:rFonts w:ascii="Arial" w:hAnsi="Arial" w:cs="Arial"/>
          <w:sz w:val="20"/>
          <w:szCs w:val="20"/>
        </w:rPr>
      </w:pPr>
    </w:p>
    <w:p w14:paraId="56C70F3D"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 xml:space="preserve">član organa vodenja zavarovalca, družbe SŽ, d.o.o.: član poslovodstva </w:t>
      </w:r>
    </w:p>
    <w:p w14:paraId="2DA0732C"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zavarovalca, družbe SŽ, d.o.o.: član nadzornega sveta</w:t>
      </w:r>
    </w:p>
    <w:p w14:paraId="7F6F3AEB"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 xml:space="preserve">član organa vodenja zavarovane družbe SŽ – Infrastruktura, d.o.o.: član poslovodstva </w:t>
      </w:r>
    </w:p>
    <w:p w14:paraId="693444B3"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zavarovane družbe SŽ – Infrastruktura, d.o.o.: član nadzornega sveta</w:t>
      </w:r>
    </w:p>
    <w:p w14:paraId="153C86A2"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SŽ – Tovorni promet d.o.o.: član poslovodstva</w:t>
      </w:r>
    </w:p>
    <w:p w14:paraId="4E05B524"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 xml:space="preserve">član organa vodenja zavarovane družbe SŽ – Potniški promet, d.o.o.: član poslovodstva </w:t>
      </w:r>
    </w:p>
    <w:p w14:paraId="4C02FA13"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zavarovane družbe SŽ – Potniški promet, d.o.o.: član nadzornega sveta</w:t>
      </w:r>
    </w:p>
    <w:p w14:paraId="29407622"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SŽ – VIT, d.o.o.: član poslovodstva</w:t>
      </w:r>
    </w:p>
    <w:p w14:paraId="2900B7EA"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zavarovane družbe SŽ – VIT, d.o.o.: član nadzornega sveta</w:t>
      </w:r>
    </w:p>
    <w:p w14:paraId="1B9C6360"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SŽ – ŽIP, d.o.o.: član poslovodstva</w:t>
      </w:r>
    </w:p>
    <w:p w14:paraId="599D2BC5"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zavarovane družbe SŽ – ŽIP, d.o.o.: član nadzornega sveta</w:t>
      </w:r>
    </w:p>
    <w:p w14:paraId="7DA512DB"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FERSPED, d.o.o.: direktor</w:t>
      </w:r>
    </w:p>
    <w:p w14:paraId="40D16A26" w14:textId="77777777" w:rsidR="00C07B9B" w:rsidRPr="000E4708" w:rsidRDefault="00C07B9B" w:rsidP="00C07B9B">
      <w:pPr>
        <w:pStyle w:val="Odstavekseznama"/>
        <w:numPr>
          <w:ilvl w:val="0"/>
          <w:numId w:val="52"/>
        </w:numPr>
        <w:autoSpaceDE w:val="0"/>
        <w:autoSpaceDN w:val="0"/>
        <w:adjustRightInd w:val="0"/>
        <w:jc w:val="both"/>
        <w:rPr>
          <w:rFonts w:ascii="Arial" w:hAnsi="Arial" w:cs="Arial"/>
          <w:color w:val="FF0000"/>
          <w:sz w:val="20"/>
        </w:rPr>
      </w:pPr>
      <w:r w:rsidRPr="00754D82">
        <w:rPr>
          <w:rFonts w:ascii="Arial" w:hAnsi="Arial" w:cs="Arial"/>
          <w:sz w:val="20"/>
        </w:rPr>
        <w:t xml:space="preserve">član organa vodenja zavarovane družbe SŽ – ŽGP Ljubljana, </w:t>
      </w:r>
      <w:proofErr w:type="spellStart"/>
      <w:r w:rsidRPr="00754D82">
        <w:rPr>
          <w:rFonts w:ascii="Arial" w:hAnsi="Arial" w:cs="Arial"/>
          <w:sz w:val="20"/>
        </w:rPr>
        <w:t>d.d</w:t>
      </w:r>
      <w:proofErr w:type="spellEnd"/>
      <w:r w:rsidRPr="00754D82">
        <w:rPr>
          <w:rFonts w:ascii="Arial" w:hAnsi="Arial" w:cs="Arial"/>
          <w:sz w:val="20"/>
        </w:rPr>
        <w:t xml:space="preserve">.: </w:t>
      </w:r>
      <w:r w:rsidRPr="0007270E">
        <w:rPr>
          <w:rFonts w:ascii="Arial" w:hAnsi="Arial" w:cs="Arial"/>
          <w:sz w:val="20"/>
        </w:rPr>
        <w:t>član uprave</w:t>
      </w:r>
    </w:p>
    <w:p w14:paraId="3CE200C2"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 xml:space="preserve">član organa nadzora zavarovane družbe SŽ – ŽGP Ljubljana, </w:t>
      </w:r>
      <w:proofErr w:type="spellStart"/>
      <w:r w:rsidRPr="00754D82">
        <w:rPr>
          <w:rFonts w:ascii="Arial" w:hAnsi="Arial" w:cs="Arial"/>
          <w:sz w:val="20"/>
        </w:rPr>
        <w:t>d.d</w:t>
      </w:r>
      <w:proofErr w:type="spellEnd"/>
      <w:r w:rsidRPr="00754D82">
        <w:rPr>
          <w:rFonts w:ascii="Arial" w:hAnsi="Arial" w:cs="Arial"/>
          <w:sz w:val="20"/>
        </w:rPr>
        <w:t>.: član nadzornega sveta</w:t>
      </w:r>
    </w:p>
    <w:p w14:paraId="4543DADB"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Prometni institut Ljubljana d.o.o.: direktor</w:t>
      </w:r>
    </w:p>
    <w:p w14:paraId="572FEF3B"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KAMNOLOM VERD d.o.o.: direktor</w:t>
      </w:r>
    </w:p>
    <w:p w14:paraId="64F984F2"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zavarovane družbe KAMNOLOM VERD d.o.o.: član nadzornega sveta</w:t>
      </w:r>
    </w:p>
    <w:p w14:paraId="536E21F0"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VV</w:t>
      </w:r>
      <w:r>
        <w:rPr>
          <w:rFonts w:ascii="Arial" w:hAnsi="Arial" w:cs="Arial"/>
          <w:sz w:val="20"/>
        </w:rPr>
        <w:t>-</w:t>
      </w:r>
      <w:r w:rsidRPr="00754D82">
        <w:rPr>
          <w:rFonts w:ascii="Arial" w:hAnsi="Arial" w:cs="Arial"/>
          <w:sz w:val="20"/>
        </w:rPr>
        <w:t>LOG d.o.o.: direktor</w:t>
      </w:r>
    </w:p>
    <w:p w14:paraId="4318CEDA"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 xml:space="preserve">član organa vodenja zavarovane družbe SŽ EP d.o.o.: član uprave </w:t>
      </w:r>
    </w:p>
    <w:p w14:paraId="29C452CB"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zavarovane družbe SŽ EP d.o.o.: član nadzornega sveta</w:t>
      </w:r>
    </w:p>
    <w:p w14:paraId="2D36F9E9" w14:textId="77777777" w:rsidR="00DC5883" w:rsidRPr="00513FBA" w:rsidRDefault="00DC5883" w:rsidP="002859E1">
      <w:pPr>
        <w:pStyle w:val="Naslov2"/>
        <w:numPr>
          <w:ilvl w:val="0"/>
          <w:numId w:val="19"/>
        </w:numPr>
        <w:ind w:left="357" w:hanging="357"/>
        <w:rPr>
          <w:i w:val="0"/>
          <w:sz w:val="20"/>
          <w:szCs w:val="20"/>
        </w:rPr>
      </w:pPr>
      <w:bookmarkStart w:id="109" w:name="_Toc219894035"/>
      <w:r w:rsidRPr="00513FBA">
        <w:rPr>
          <w:i w:val="0"/>
          <w:sz w:val="20"/>
          <w:szCs w:val="20"/>
        </w:rPr>
        <w:t>Merilo za ocenjevanje ponudb</w:t>
      </w:r>
      <w:bookmarkEnd w:id="91"/>
      <w:bookmarkEnd w:id="92"/>
      <w:bookmarkEnd w:id="109"/>
    </w:p>
    <w:p w14:paraId="311E32F7" w14:textId="77777777" w:rsidR="00DC5883" w:rsidRPr="00513FBA" w:rsidRDefault="00DC5883" w:rsidP="00DC5883">
      <w:pPr>
        <w:widowControl w:val="0"/>
        <w:ind w:left="360"/>
        <w:jc w:val="both"/>
        <w:rPr>
          <w:rFonts w:ascii="Arial" w:hAnsi="Arial" w:cs="Arial"/>
          <w:sz w:val="20"/>
          <w:szCs w:val="20"/>
        </w:rPr>
      </w:pPr>
    </w:p>
    <w:p w14:paraId="0A33A7C1" w14:textId="0A292695" w:rsidR="002B5C7E" w:rsidRPr="002B5C7E" w:rsidRDefault="00DC5883" w:rsidP="002B5C7E">
      <w:pPr>
        <w:jc w:val="both"/>
        <w:rPr>
          <w:rFonts w:ascii="Arial" w:hAnsi="Arial" w:cs="Arial"/>
          <w:sz w:val="20"/>
          <w:szCs w:val="20"/>
        </w:rPr>
      </w:pPr>
      <w:r w:rsidRPr="002B5C7E">
        <w:rPr>
          <w:rFonts w:ascii="Arial" w:hAnsi="Arial" w:cs="Arial"/>
          <w:sz w:val="20"/>
          <w:szCs w:val="20"/>
        </w:rPr>
        <w:t xml:space="preserve">Naročnik bo oddal javno naročilo na podlagi ekonomsko najugodnejše ponudbe. </w:t>
      </w:r>
      <w:r w:rsidR="002B5C7E" w:rsidRPr="002B5C7E">
        <w:rPr>
          <w:rFonts w:ascii="Arial" w:hAnsi="Arial" w:cs="Arial"/>
          <w:sz w:val="20"/>
          <w:szCs w:val="20"/>
        </w:rPr>
        <w:t>Ekonomsko najugodnejša ponudba je določena na podlagi najnižje cene</w:t>
      </w:r>
      <w:r w:rsidR="00C07B9B">
        <w:rPr>
          <w:rFonts w:ascii="Arial" w:hAnsi="Arial" w:cs="Arial"/>
          <w:sz w:val="20"/>
          <w:szCs w:val="20"/>
        </w:rPr>
        <w:t xml:space="preserve"> (premije)</w:t>
      </w:r>
      <w:r w:rsidR="002B5C7E" w:rsidRPr="002B5C7E">
        <w:rPr>
          <w:rFonts w:ascii="Arial" w:hAnsi="Arial" w:cs="Arial"/>
          <w:sz w:val="20"/>
          <w:szCs w:val="20"/>
        </w:rPr>
        <w:t>. Naročnik bo izbral najcenejšo ponudbo izmed dopustnih ponudb.</w:t>
      </w:r>
    </w:p>
    <w:p w14:paraId="1B8FFF6F" w14:textId="7693410E" w:rsidR="00C14B1E" w:rsidRDefault="00C14B1E" w:rsidP="00DC5883">
      <w:pPr>
        <w:jc w:val="both"/>
        <w:rPr>
          <w:rFonts w:ascii="Arial" w:hAnsi="Arial" w:cs="Arial"/>
          <w:sz w:val="20"/>
          <w:szCs w:val="20"/>
        </w:rPr>
      </w:pPr>
    </w:p>
    <w:p w14:paraId="7AF1F987" w14:textId="77777777" w:rsidR="00DC5883" w:rsidRPr="00513FBA" w:rsidRDefault="00DC5883" w:rsidP="002859E1">
      <w:pPr>
        <w:pStyle w:val="Naslov2"/>
        <w:numPr>
          <w:ilvl w:val="0"/>
          <w:numId w:val="19"/>
        </w:numPr>
        <w:ind w:left="357" w:hanging="357"/>
        <w:rPr>
          <w:i w:val="0"/>
          <w:sz w:val="20"/>
          <w:szCs w:val="20"/>
        </w:rPr>
      </w:pPr>
      <w:bookmarkStart w:id="110" w:name="_Toc509672638"/>
      <w:bookmarkStart w:id="111" w:name="_Toc10194649"/>
      <w:bookmarkStart w:id="112" w:name="_Toc219894036"/>
      <w:r w:rsidRPr="00513FBA">
        <w:rPr>
          <w:i w:val="0"/>
          <w:sz w:val="20"/>
          <w:szCs w:val="20"/>
        </w:rPr>
        <w:t>Ponudba</w:t>
      </w:r>
      <w:bookmarkStart w:id="113" w:name="_Toc336851746"/>
      <w:bookmarkStart w:id="114" w:name="_Toc336851794"/>
      <w:bookmarkStart w:id="115" w:name="_Toc509672639"/>
      <w:bookmarkEnd w:id="110"/>
      <w:bookmarkEnd w:id="111"/>
      <w:bookmarkEnd w:id="112"/>
    </w:p>
    <w:p w14:paraId="2FFEAF92" w14:textId="77777777" w:rsidR="00DC5883" w:rsidRPr="00513FBA" w:rsidRDefault="00DC5883" w:rsidP="00DC5883">
      <w:pPr>
        <w:rPr>
          <w:rFonts w:ascii="Arial" w:hAnsi="Arial" w:cs="Arial"/>
          <w:sz w:val="20"/>
          <w:szCs w:val="20"/>
        </w:rPr>
      </w:pPr>
    </w:p>
    <w:p w14:paraId="58A253DF" w14:textId="3B528A7B" w:rsidR="00DC5883" w:rsidRPr="00513FBA" w:rsidRDefault="005B1CDD" w:rsidP="005373D1">
      <w:pPr>
        <w:pStyle w:val="Naslov1"/>
        <w:keepLines/>
        <w:spacing w:before="0" w:after="0"/>
        <w:jc w:val="both"/>
        <w:rPr>
          <w:sz w:val="20"/>
          <w:szCs w:val="20"/>
        </w:rPr>
      </w:pPr>
      <w:bookmarkStart w:id="116" w:name="_Toc511388773"/>
      <w:bookmarkStart w:id="117" w:name="_Toc512246093"/>
      <w:bookmarkStart w:id="118" w:name="_Toc533063565"/>
      <w:bookmarkStart w:id="119" w:name="_Toc10194650"/>
      <w:bookmarkStart w:id="120" w:name="_Toc21506079"/>
      <w:bookmarkStart w:id="121" w:name="_Toc55901908"/>
      <w:bookmarkStart w:id="122" w:name="_Toc108010593"/>
      <w:bookmarkStart w:id="123" w:name="_Toc128743290"/>
      <w:bookmarkStart w:id="124" w:name="_Toc128743901"/>
      <w:bookmarkStart w:id="125" w:name="_Toc160440586"/>
      <w:bookmarkStart w:id="126" w:name="_Toc161399776"/>
      <w:bookmarkStart w:id="127" w:name="_Toc176763888"/>
      <w:bookmarkStart w:id="128" w:name="_Toc219894037"/>
      <w:r w:rsidRPr="00513FBA">
        <w:rPr>
          <w:sz w:val="20"/>
          <w:szCs w:val="20"/>
        </w:rPr>
        <w:t>1</w:t>
      </w:r>
      <w:r w:rsidR="00DF2392">
        <w:rPr>
          <w:sz w:val="20"/>
          <w:szCs w:val="20"/>
        </w:rPr>
        <w:t>0</w:t>
      </w:r>
      <w:r w:rsidR="005373D1" w:rsidRPr="00513FBA">
        <w:rPr>
          <w:sz w:val="20"/>
          <w:szCs w:val="20"/>
        </w:rPr>
        <w:t>.1</w:t>
      </w:r>
      <w:r w:rsidR="00DC5883" w:rsidRPr="00513FBA">
        <w:rPr>
          <w:sz w:val="20"/>
          <w:szCs w:val="20"/>
        </w:rPr>
        <w:t xml:space="preserve"> Ponudbena dokumentacija</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29" w:name="_Toc533063566"/>
      <w:bookmarkStart w:id="130" w:name="_Toc10194651"/>
      <w:bookmarkStart w:id="131" w:name="_Toc21506080"/>
      <w:bookmarkStart w:id="132" w:name="_Toc27134344"/>
      <w:bookmarkStart w:id="133" w:name="_Toc55479351"/>
      <w:bookmarkStart w:id="134" w:name="_Toc55479695"/>
      <w:bookmarkStart w:id="135" w:name="_Toc55480053"/>
      <w:bookmarkStart w:id="136" w:name="_Toc64529993"/>
      <w:bookmarkStart w:id="137" w:name="_Toc89345069"/>
      <w:bookmarkStart w:id="138" w:name="_Toc108010594"/>
      <w:bookmarkStart w:id="139" w:name="_Toc128743291"/>
      <w:bookmarkStart w:id="140" w:name="_Toc128743902"/>
      <w:bookmarkStart w:id="141" w:name="_Toc160440587"/>
      <w:bookmarkStart w:id="142" w:name="_Toc161399777"/>
      <w:bookmarkStart w:id="143" w:name="_Toc176763889"/>
      <w:bookmarkStart w:id="144" w:name="_Toc219894038"/>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 xml:space="preserve">gospodarskih subjektih, za katere se glede na določbe zakona, ki ureja gospodarske družbe, šteje, da so </w:t>
      </w:r>
      <w:r w:rsidRPr="00513FBA">
        <w:rPr>
          <w:rFonts w:ascii="Arial" w:hAnsi="Arial" w:cs="Arial"/>
          <w:sz w:val="20"/>
          <w:szCs w:val="20"/>
        </w:rPr>
        <w:lastRenderedPageBreak/>
        <w:t>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1146663B"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45" w:name="_Toc533063567"/>
      <w:bookmarkStart w:id="146" w:name="_Toc10194652"/>
      <w:bookmarkStart w:id="147" w:name="_Toc21506081"/>
      <w:bookmarkStart w:id="148" w:name="_Toc27134345"/>
      <w:bookmarkStart w:id="149" w:name="_Toc55479352"/>
      <w:bookmarkStart w:id="150" w:name="_Toc55479696"/>
      <w:bookmarkStart w:id="151" w:name="_Toc55480054"/>
      <w:bookmarkStart w:id="152" w:name="_Toc64529994"/>
      <w:bookmarkStart w:id="153" w:name="_Toc89345070"/>
      <w:bookmarkStart w:id="154" w:name="_Toc108010595"/>
      <w:bookmarkStart w:id="155" w:name="_Toc128743292"/>
      <w:bookmarkStart w:id="156" w:name="_Toc128743903"/>
      <w:bookmarkStart w:id="157" w:name="_Toc160440588"/>
      <w:bookmarkStart w:id="158" w:name="_Toc161399778"/>
      <w:bookmarkStart w:id="159" w:name="_Toc176763890"/>
      <w:bookmarkStart w:id="160" w:name="_Toc219894039"/>
      <w:r w:rsidRPr="00513FBA">
        <w:rPr>
          <w:rFonts w:ascii="Arial" w:eastAsia="SimSun" w:hAnsi="Arial" w:cs="Arial"/>
          <w:b/>
          <w:bCs/>
          <w:sz w:val="20"/>
          <w:szCs w:val="20"/>
          <w:lang w:eastAsia="x-none"/>
        </w:rPr>
        <w:t>1</w:t>
      </w:r>
      <w:r w:rsidR="00DF2392">
        <w:rPr>
          <w:rFonts w:ascii="Arial" w:eastAsia="SimSun" w:hAnsi="Arial" w:cs="Arial"/>
          <w:b/>
          <w:bCs/>
          <w:sz w:val="20"/>
          <w:szCs w:val="20"/>
          <w:lang w:eastAsia="x-none"/>
        </w:rPr>
        <w:t>0</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61" w:name="_Toc55479353"/>
      <w:bookmarkStart w:id="162" w:name="_Toc55479697"/>
      <w:bookmarkStart w:id="163" w:name="_Toc55480055"/>
      <w:bookmarkStart w:id="164" w:name="_Toc64529995"/>
      <w:bookmarkStart w:id="165" w:name="_Toc89345071"/>
      <w:bookmarkStart w:id="166" w:name="_Toc108010596"/>
      <w:bookmarkStart w:id="167" w:name="_Toc128743293"/>
      <w:bookmarkStart w:id="168" w:name="_Toc128743904"/>
      <w:bookmarkStart w:id="169" w:name="_Toc160440589"/>
      <w:bookmarkStart w:id="170" w:name="_Toc161399779"/>
      <w:bookmarkStart w:id="171" w:name="_Toc176763891"/>
      <w:bookmarkStart w:id="172" w:name="_Toc219894040"/>
      <w:r w:rsidRPr="00513FBA">
        <w:rPr>
          <w:rFonts w:ascii="Arial" w:eastAsia="SimSun" w:hAnsi="Arial" w:cs="Arial"/>
          <w:b/>
          <w:spacing w:val="4"/>
          <w:sz w:val="20"/>
          <w:szCs w:val="20"/>
          <w:lang w:val="x-none" w:eastAsia="x-none"/>
        </w:rPr>
        <w:t>Obrazec »ESPD« za vse gospodarske subjekte</w:t>
      </w:r>
      <w:bookmarkEnd w:id="161"/>
      <w:bookmarkEnd w:id="162"/>
      <w:bookmarkEnd w:id="163"/>
      <w:bookmarkEnd w:id="164"/>
      <w:bookmarkEnd w:id="165"/>
      <w:bookmarkEnd w:id="166"/>
      <w:bookmarkEnd w:id="167"/>
      <w:bookmarkEnd w:id="168"/>
      <w:bookmarkEnd w:id="169"/>
      <w:bookmarkEnd w:id="170"/>
      <w:bookmarkEnd w:id="171"/>
      <w:bookmarkEnd w:id="172"/>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73" w:name="_Toc533063569"/>
      <w:bookmarkStart w:id="174" w:name="_Toc10194654"/>
      <w:bookmarkStart w:id="175" w:name="_Toc21506083"/>
      <w:bookmarkStart w:id="176" w:name="_Toc27134347"/>
      <w:bookmarkStart w:id="177" w:name="_Toc55479354"/>
      <w:bookmarkStart w:id="178" w:name="_Toc55479698"/>
      <w:bookmarkStart w:id="179" w:name="_Toc55480056"/>
      <w:bookmarkStart w:id="180" w:name="_Toc64529996"/>
      <w:bookmarkStart w:id="181" w:name="_Toc89345072"/>
      <w:bookmarkStart w:id="182" w:name="_Toc108010597"/>
      <w:bookmarkStart w:id="183" w:name="_Toc128743294"/>
      <w:bookmarkStart w:id="184" w:name="_Toc128743905"/>
      <w:bookmarkStart w:id="185" w:name="_Toc160440590"/>
      <w:bookmarkStart w:id="186" w:name="_Toc161399780"/>
      <w:bookmarkStart w:id="187" w:name="_Toc176763892"/>
      <w:bookmarkStart w:id="188" w:name="_Toc219894041"/>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9" w:name="_Toc533063570"/>
      <w:bookmarkStart w:id="190" w:name="_Toc10194655"/>
      <w:bookmarkStart w:id="191"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92" w:name="_Toc27134348"/>
      <w:bookmarkStart w:id="193" w:name="_Toc55479355"/>
      <w:bookmarkStart w:id="194" w:name="_Toc55479699"/>
      <w:bookmarkStart w:id="195" w:name="_Toc55480057"/>
      <w:bookmarkStart w:id="196" w:name="_Toc64529997"/>
      <w:bookmarkStart w:id="197" w:name="_Toc89345073"/>
      <w:bookmarkStart w:id="198" w:name="_Toc108010598"/>
      <w:bookmarkStart w:id="199" w:name="_Toc128743295"/>
      <w:bookmarkStart w:id="200" w:name="_Toc128743906"/>
      <w:bookmarkStart w:id="201" w:name="_Toc160440591"/>
      <w:bookmarkStart w:id="202" w:name="_Toc161399781"/>
      <w:bookmarkStart w:id="203" w:name="_Toc176763893"/>
      <w:bookmarkStart w:id="204" w:name="_Toc219894042"/>
      <w:r w:rsidRPr="00513FBA">
        <w:rPr>
          <w:rFonts w:ascii="Arial" w:eastAsia="SimSun" w:hAnsi="Arial" w:cs="Arial"/>
          <w:spacing w:val="4"/>
          <w:sz w:val="20"/>
          <w:szCs w:val="20"/>
          <w:lang w:val="x-none" w:eastAsia="x-none"/>
        </w:rPr>
        <w:t>Navedbe v ESPD in/ali dokazila, ki ji predloži gospodarski subjekt, morajo biti veljavni.</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05" w:name="_Toc533063571"/>
      <w:bookmarkStart w:id="206" w:name="_Toc10194656"/>
      <w:bookmarkStart w:id="207" w:name="_Toc21506085"/>
      <w:bookmarkStart w:id="208" w:name="_Toc27134349"/>
      <w:bookmarkStart w:id="209" w:name="_Toc55479356"/>
      <w:bookmarkStart w:id="210" w:name="_Toc55479700"/>
      <w:bookmarkStart w:id="211" w:name="_Toc55480058"/>
      <w:bookmarkStart w:id="212" w:name="_Toc64529998"/>
      <w:bookmarkStart w:id="213" w:name="_Toc89345074"/>
      <w:bookmarkStart w:id="214" w:name="_Toc108010599"/>
      <w:bookmarkStart w:id="215" w:name="_Toc128743296"/>
      <w:bookmarkStart w:id="216" w:name="_Toc128743907"/>
      <w:bookmarkStart w:id="217" w:name="_Toc160440592"/>
      <w:bookmarkStart w:id="218" w:name="_Toc161399782"/>
      <w:bookmarkStart w:id="219" w:name="_Toc176763894"/>
      <w:bookmarkStart w:id="220" w:name="_Toc219894043"/>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18"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21" w:name="_Toc533063572"/>
      <w:bookmarkStart w:id="222" w:name="_Toc10194657"/>
      <w:bookmarkStart w:id="223" w:name="_Toc21506086"/>
      <w:bookmarkStart w:id="224" w:name="_Toc27134350"/>
      <w:bookmarkStart w:id="225" w:name="_Toc55479357"/>
      <w:bookmarkStart w:id="226" w:name="_Toc55479701"/>
      <w:bookmarkStart w:id="227" w:name="_Toc55480059"/>
      <w:bookmarkStart w:id="228" w:name="_Toc64529999"/>
      <w:bookmarkStart w:id="229" w:name="_Toc89345075"/>
      <w:bookmarkStart w:id="230" w:name="_Toc108010600"/>
      <w:bookmarkStart w:id="231" w:name="_Toc128743297"/>
      <w:bookmarkStart w:id="232" w:name="_Toc128743908"/>
      <w:bookmarkStart w:id="233" w:name="_Toc160440593"/>
      <w:bookmarkStart w:id="234" w:name="_Toc161399783"/>
      <w:bookmarkStart w:id="235" w:name="_Toc176763895"/>
      <w:bookmarkStart w:id="236" w:name="_Toc219894044"/>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37" w:name="_Toc533063573"/>
      <w:bookmarkStart w:id="238" w:name="_Toc10194658"/>
      <w:bookmarkStart w:id="239" w:name="_Toc21506087"/>
      <w:bookmarkStart w:id="240" w:name="_Toc27134351"/>
      <w:bookmarkStart w:id="241" w:name="_Toc55479358"/>
      <w:bookmarkStart w:id="242" w:name="_Toc55479702"/>
      <w:bookmarkStart w:id="243" w:name="_Toc55480060"/>
      <w:bookmarkStart w:id="244" w:name="_Toc64530000"/>
      <w:bookmarkStart w:id="245" w:name="_Toc89345076"/>
      <w:bookmarkStart w:id="246" w:name="_Toc108010601"/>
      <w:bookmarkStart w:id="247" w:name="_Toc128743298"/>
      <w:bookmarkStart w:id="248" w:name="_Toc128743909"/>
      <w:bookmarkStart w:id="249" w:name="_Toc160440594"/>
      <w:bookmarkStart w:id="250" w:name="_Toc161399784"/>
      <w:bookmarkStart w:id="251" w:name="_Toc176763896"/>
      <w:bookmarkStart w:id="252" w:name="_Toc219894045"/>
      <w:r w:rsidRPr="00513FBA">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53" w:name="_Toc533063574"/>
      <w:bookmarkStart w:id="254" w:name="_Toc10194659"/>
      <w:bookmarkStart w:id="255" w:name="_Toc21506088"/>
      <w:bookmarkStart w:id="256" w:name="_Toc27134352"/>
      <w:bookmarkStart w:id="257" w:name="_Toc55479359"/>
      <w:bookmarkStart w:id="258" w:name="_Toc55479703"/>
      <w:bookmarkStart w:id="259" w:name="_Toc55480061"/>
      <w:bookmarkStart w:id="260" w:name="_Toc64530001"/>
      <w:bookmarkStart w:id="261" w:name="_Toc89345077"/>
      <w:bookmarkStart w:id="262" w:name="_Toc108010602"/>
      <w:bookmarkStart w:id="263" w:name="_Toc128743299"/>
      <w:bookmarkStart w:id="264" w:name="_Toc128743910"/>
      <w:bookmarkStart w:id="265" w:name="_Toc160440595"/>
      <w:bookmarkStart w:id="266" w:name="_Toc161399785"/>
      <w:bookmarkStart w:id="267" w:name="_Toc176763897"/>
      <w:bookmarkStart w:id="268" w:name="_Toc219894046"/>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69" w:name="_Toc533063575"/>
      <w:bookmarkStart w:id="270" w:name="_Toc10194660"/>
      <w:bookmarkStart w:id="271" w:name="_Toc21506089"/>
      <w:bookmarkStart w:id="272" w:name="_Toc27134353"/>
      <w:bookmarkStart w:id="273" w:name="_Toc55479360"/>
      <w:bookmarkStart w:id="274" w:name="_Toc55479704"/>
      <w:bookmarkStart w:id="275" w:name="_Toc55480062"/>
      <w:bookmarkStart w:id="276" w:name="_Toc64530002"/>
      <w:bookmarkStart w:id="277" w:name="_Toc89345078"/>
      <w:bookmarkStart w:id="278" w:name="_Toc108010603"/>
      <w:bookmarkStart w:id="279" w:name="_Toc128743300"/>
      <w:bookmarkStart w:id="280" w:name="_Toc128743911"/>
      <w:bookmarkStart w:id="281" w:name="_Toc160440596"/>
      <w:bookmarkStart w:id="282" w:name="_Toc161399786"/>
      <w:bookmarkStart w:id="283" w:name="_Toc176763898"/>
      <w:bookmarkStart w:id="284" w:name="_Toc219894047"/>
      <w:r w:rsidRPr="00513FBA">
        <w:rPr>
          <w:rFonts w:ascii="Arial" w:eastAsia="SimSun" w:hAnsi="Arial" w:cs="Arial"/>
          <w:b/>
          <w:spacing w:val="4"/>
          <w:sz w:val="20"/>
          <w:szCs w:val="20"/>
          <w:lang w:val="x-none" w:eastAsia="x-none"/>
        </w:rPr>
        <w:t>Obrazec »Ponudbeni predračun«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223A0424" w14:textId="528A419B" w:rsidR="005B1CDD"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1D03BEC9" w14:textId="33BAF8F1" w:rsidR="00694661" w:rsidRDefault="00694661" w:rsidP="005B1CDD">
      <w:pPr>
        <w:jc w:val="both"/>
        <w:rPr>
          <w:rFonts w:ascii="Arial" w:hAnsi="Arial" w:cs="Arial"/>
          <w:sz w:val="20"/>
          <w:szCs w:val="20"/>
        </w:rPr>
      </w:pPr>
    </w:p>
    <w:p w14:paraId="6C38663E" w14:textId="77777777" w:rsidR="00694661" w:rsidRPr="009F5353" w:rsidRDefault="00694661" w:rsidP="00694661">
      <w:pPr>
        <w:jc w:val="both"/>
        <w:rPr>
          <w:rFonts w:ascii="Arial" w:hAnsi="Arial" w:cs="Arial"/>
          <w:sz w:val="20"/>
          <w:szCs w:val="20"/>
        </w:rPr>
      </w:pPr>
      <w:r w:rsidRPr="009F5353">
        <w:rPr>
          <w:rFonts w:ascii="Arial" w:hAnsi="Arial" w:cs="Arial"/>
          <w:sz w:val="20"/>
          <w:szCs w:val="20"/>
        </w:rPr>
        <w:t xml:space="preserve">Ponudnik izpolni vse postavke v Predračunu, in sicer v evrih, na največ 2 (dve) decimalni mesti natančno. </w:t>
      </w:r>
    </w:p>
    <w:p w14:paraId="26BDA38F" w14:textId="77777777" w:rsidR="005B1CDD" w:rsidRPr="00513FBA" w:rsidRDefault="005B1CDD" w:rsidP="005B1CDD">
      <w:pPr>
        <w:jc w:val="both"/>
        <w:rPr>
          <w:rFonts w:ascii="Arial" w:hAnsi="Arial" w:cs="Arial"/>
          <w:sz w:val="20"/>
          <w:szCs w:val="20"/>
        </w:rPr>
      </w:pPr>
    </w:p>
    <w:p w14:paraId="425528A1" w14:textId="06434AAA" w:rsidR="00754D82" w:rsidRPr="00754D82" w:rsidRDefault="00754D82" w:rsidP="00754D82">
      <w:pPr>
        <w:autoSpaceDE w:val="0"/>
        <w:autoSpaceDN w:val="0"/>
        <w:adjustRightInd w:val="0"/>
        <w:jc w:val="both"/>
        <w:rPr>
          <w:rFonts w:ascii="Arial" w:hAnsi="Arial" w:cs="Arial"/>
          <w:sz w:val="20"/>
          <w:szCs w:val="20"/>
        </w:rPr>
      </w:pPr>
      <w:r w:rsidRPr="00754D82">
        <w:rPr>
          <w:rFonts w:ascii="Arial" w:hAnsi="Arial" w:cs="Arial"/>
          <w:color w:val="000000"/>
          <w:sz w:val="20"/>
          <w:szCs w:val="20"/>
        </w:rPr>
        <w:t xml:space="preserve">V končni ponudbeni ceni morajo biti zajeti vsi stroški za izvedbo </w:t>
      </w:r>
      <w:r w:rsidR="00442287">
        <w:rPr>
          <w:rFonts w:ascii="Arial" w:hAnsi="Arial" w:cs="Arial"/>
          <w:color w:val="000000"/>
          <w:sz w:val="20"/>
          <w:szCs w:val="20"/>
        </w:rPr>
        <w:t>naročila</w:t>
      </w:r>
      <w:r w:rsidRPr="00754D82">
        <w:rPr>
          <w:rFonts w:ascii="Arial" w:hAnsi="Arial" w:cs="Arial"/>
          <w:color w:val="000000"/>
          <w:sz w:val="20"/>
          <w:szCs w:val="20"/>
        </w:rPr>
        <w:t>, predvideni, pa tudi tisti, ki niso predviden</w:t>
      </w:r>
      <w:r w:rsidR="00442287">
        <w:rPr>
          <w:rFonts w:ascii="Arial" w:hAnsi="Arial" w:cs="Arial"/>
          <w:color w:val="000000"/>
          <w:sz w:val="20"/>
          <w:szCs w:val="20"/>
        </w:rPr>
        <w:t>i</w:t>
      </w:r>
      <w:r w:rsidRPr="00754D82">
        <w:rPr>
          <w:rFonts w:ascii="Arial" w:hAnsi="Arial" w:cs="Arial"/>
          <w:color w:val="000000"/>
          <w:sz w:val="20"/>
          <w:szCs w:val="20"/>
        </w:rPr>
        <w:t>, so pa predpisan</w:t>
      </w:r>
      <w:r w:rsidR="00442287">
        <w:rPr>
          <w:rFonts w:ascii="Arial" w:hAnsi="Arial" w:cs="Arial"/>
          <w:color w:val="000000"/>
          <w:sz w:val="20"/>
          <w:szCs w:val="20"/>
        </w:rPr>
        <w:t>i</w:t>
      </w:r>
      <w:r w:rsidRPr="00754D82">
        <w:rPr>
          <w:rFonts w:ascii="Arial" w:hAnsi="Arial" w:cs="Arial"/>
          <w:color w:val="000000"/>
          <w:sz w:val="20"/>
          <w:szCs w:val="20"/>
        </w:rPr>
        <w:t xml:space="preserve"> (z veljavnimi predpisi, soglasji in pravili stroke) in nujno potrebn</w:t>
      </w:r>
      <w:r w:rsidR="00442287">
        <w:rPr>
          <w:rFonts w:ascii="Arial" w:hAnsi="Arial" w:cs="Arial"/>
          <w:color w:val="000000"/>
          <w:sz w:val="20"/>
          <w:szCs w:val="20"/>
        </w:rPr>
        <w:t>i</w:t>
      </w:r>
      <w:r w:rsidRPr="00754D82">
        <w:rPr>
          <w:rFonts w:ascii="Arial" w:hAnsi="Arial" w:cs="Arial"/>
          <w:color w:val="000000"/>
          <w:sz w:val="20"/>
          <w:szCs w:val="20"/>
        </w:rPr>
        <w:t xml:space="preserve"> za izvedbo predmeta tega javnega naročila. </w:t>
      </w:r>
    </w:p>
    <w:p w14:paraId="79B57BA4" w14:textId="77777777" w:rsidR="00754D82" w:rsidRDefault="00754D82" w:rsidP="005B1CDD">
      <w:pPr>
        <w:jc w:val="both"/>
        <w:rPr>
          <w:rFonts w:ascii="Arial" w:hAnsi="Arial" w:cs="Arial"/>
          <w:sz w:val="20"/>
          <w:szCs w:val="20"/>
        </w:rPr>
      </w:pPr>
    </w:p>
    <w:p w14:paraId="0EA8E673" w14:textId="1864EB81" w:rsidR="005B1CDD" w:rsidRPr="00513FBA" w:rsidRDefault="005B1CDD" w:rsidP="005B1CDD">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36920A39" w14:textId="7CABC0BF" w:rsidR="003B25F2" w:rsidRPr="003B25F2" w:rsidRDefault="003B25F2" w:rsidP="003B25F2">
      <w:pPr>
        <w:autoSpaceDE w:val="0"/>
        <w:autoSpaceDN w:val="0"/>
        <w:adjustRightInd w:val="0"/>
        <w:jc w:val="both"/>
        <w:rPr>
          <w:rFonts w:ascii="Arial" w:hAnsi="Arial" w:cs="Arial"/>
          <w:strike/>
          <w:sz w:val="20"/>
          <w:szCs w:val="20"/>
        </w:rPr>
      </w:pPr>
      <w:r w:rsidRPr="003B25F2">
        <w:rPr>
          <w:rFonts w:ascii="Arial" w:hAnsi="Arial" w:cs="Arial"/>
          <w:sz w:val="20"/>
          <w:szCs w:val="20"/>
        </w:rPr>
        <w:t xml:space="preserve">Ponudba se mora nanašati na </w:t>
      </w:r>
      <w:r w:rsidR="00C07B9B">
        <w:rPr>
          <w:rFonts w:ascii="Arial" w:hAnsi="Arial" w:cs="Arial"/>
          <w:sz w:val="20"/>
          <w:szCs w:val="20"/>
        </w:rPr>
        <w:t>celotno naročilo</w:t>
      </w:r>
      <w:r w:rsidRPr="003B25F2">
        <w:rPr>
          <w:rFonts w:ascii="Arial" w:hAnsi="Arial" w:cs="Arial"/>
          <w:sz w:val="20"/>
          <w:szCs w:val="20"/>
        </w:rPr>
        <w:t>.</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7F2FCCB"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w:t>
      </w:r>
      <w:r w:rsidR="00442EAF" w:rsidRPr="00DF2392">
        <w:rPr>
          <w:rFonts w:ascii="Arial" w:hAnsi="Arial" w:cs="Arial"/>
          <w:sz w:val="20"/>
          <w:szCs w:val="20"/>
        </w:rPr>
        <w:t>150</w:t>
      </w:r>
      <w:r w:rsidR="001D5A08">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rsidP="002859E1">
      <w:pPr>
        <w:pStyle w:val="Odstavekseznama"/>
        <w:keepNext/>
        <w:numPr>
          <w:ilvl w:val="0"/>
          <w:numId w:val="19"/>
        </w:numPr>
        <w:ind w:left="357" w:hanging="357"/>
        <w:jc w:val="both"/>
        <w:outlineLvl w:val="1"/>
        <w:rPr>
          <w:rFonts w:ascii="Arial" w:eastAsia="SimSun" w:hAnsi="Arial" w:cs="Arial"/>
          <w:b/>
          <w:bCs/>
          <w:sz w:val="20"/>
          <w:lang w:val="x-none" w:eastAsia="x-none"/>
        </w:rPr>
      </w:pPr>
      <w:bookmarkStart w:id="285" w:name="_Toc55479705"/>
      <w:bookmarkStart w:id="286" w:name="_Toc55480063"/>
      <w:bookmarkStart w:id="287" w:name="_Toc64530003"/>
      <w:r w:rsidRPr="00513FBA">
        <w:rPr>
          <w:rFonts w:ascii="Arial" w:eastAsia="SimSun" w:hAnsi="Arial" w:cs="Arial"/>
          <w:b/>
          <w:bCs/>
          <w:sz w:val="20"/>
          <w:lang w:eastAsia="x-none"/>
        </w:rPr>
        <w:t xml:space="preserve"> </w:t>
      </w:r>
      <w:bookmarkStart w:id="288" w:name="_Toc89345079"/>
      <w:bookmarkStart w:id="289" w:name="_Toc219894048"/>
      <w:r w:rsidRPr="00513FBA">
        <w:rPr>
          <w:rFonts w:ascii="Arial" w:eastAsia="SimSun" w:hAnsi="Arial" w:cs="Arial"/>
          <w:b/>
          <w:bCs/>
          <w:sz w:val="20"/>
          <w:lang w:val="x-none" w:eastAsia="x-none"/>
        </w:rPr>
        <w:t>Skupna ponudba</w:t>
      </w:r>
      <w:bookmarkEnd w:id="285"/>
      <w:bookmarkEnd w:id="286"/>
      <w:bookmarkEnd w:id="287"/>
      <w:bookmarkEnd w:id="288"/>
      <w:bookmarkEnd w:id="289"/>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3D1226DE"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290" w:name="_Toc461782176"/>
      <w:bookmarkStart w:id="291" w:name="_Toc10194663"/>
      <w:bookmarkStart w:id="292" w:name="_Toc21506091"/>
      <w:r w:rsidRPr="00513FBA">
        <w:rPr>
          <w:rFonts w:ascii="Arial" w:eastAsia="SimSun" w:hAnsi="Arial" w:cs="Arial"/>
          <w:b/>
          <w:bCs/>
          <w:sz w:val="20"/>
          <w:szCs w:val="20"/>
          <w:lang w:eastAsia="x-none"/>
        </w:rPr>
        <w:t xml:space="preserve"> </w:t>
      </w:r>
      <w:bookmarkStart w:id="293" w:name="_Toc55479706"/>
      <w:bookmarkStart w:id="294" w:name="_Toc55480064"/>
      <w:bookmarkStart w:id="295" w:name="_Toc64530004"/>
      <w:bookmarkStart w:id="296" w:name="_Toc89345080"/>
      <w:bookmarkStart w:id="297" w:name="_Toc219894049"/>
      <w:r w:rsidRPr="00513FBA">
        <w:rPr>
          <w:rFonts w:ascii="Arial" w:eastAsia="SimSun" w:hAnsi="Arial" w:cs="Arial"/>
          <w:b/>
          <w:bCs/>
          <w:sz w:val="20"/>
          <w:szCs w:val="20"/>
          <w:lang w:val="x-none" w:eastAsia="x-none"/>
        </w:rPr>
        <w:t>Ponudba s podizvajalci</w:t>
      </w:r>
      <w:bookmarkEnd w:id="290"/>
      <w:bookmarkEnd w:id="291"/>
      <w:bookmarkEnd w:id="292"/>
      <w:bookmarkEnd w:id="293"/>
      <w:bookmarkEnd w:id="294"/>
      <w:bookmarkEnd w:id="295"/>
      <w:bookmarkEnd w:id="296"/>
      <w:bookmarkEnd w:id="297"/>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lastRenderedPageBreak/>
        <w:t>Glavni izvajalec svojemu računu ali situaciji priložiti račun ali situacijo podizvajalca, ki ga je predhodno potrdil.</w:t>
      </w:r>
    </w:p>
    <w:p w14:paraId="5D1F0D17"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98" w:name="_Toc10194664"/>
      <w:bookmarkStart w:id="299" w:name="_Toc21506092"/>
      <w:bookmarkStart w:id="300" w:name="_Toc55479707"/>
      <w:bookmarkStart w:id="301" w:name="_Toc55480065"/>
      <w:bookmarkStart w:id="302" w:name="_Toc64530005"/>
      <w:bookmarkStart w:id="303" w:name="_Toc89345081"/>
      <w:bookmarkStart w:id="304" w:name="_Toc219894050"/>
      <w:bookmarkStart w:id="305" w:name="_Toc462320999"/>
      <w:bookmarkStart w:id="306" w:name="_Toc522712045"/>
      <w:bookmarkStart w:id="307" w:name="_Toc522712162"/>
      <w:bookmarkStart w:id="308" w:name="_Toc522712318"/>
      <w:bookmarkStart w:id="309" w:name="_Toc522712382"/>
      <w:bookmarkStart w:id="310" w:name="_Toc522878590"/>
      <w:bookmarkStart w:id="311" w:name="_Toc522879556"/>
      <w:r w:rsidRPr="00513FBA">
        <w:rPr>
          <w:rFonts w:ascii="Arial" w:eastAsia="SimSun" w:hAnsi="Arial" w:cs="Arial"/>
          <w:b/>
          <w:bCs/>
          <w:sz w:val="20"/>
          <w:szCs w:val="20"/>
          <w:lang w:val="x-none" w:eastAsia="x-none"/>
        </w:rPr>
        <w:t>Tuji ponudnik</w:t>
      </w:r>
      <w:bookmarkEnd w:id="298"/>
      <w:bookmarkEnd w:id="299"/>
      <w:bookmarkEnd w:id="300"/>
      <w:bookmarkEnd w:id="301"/>
      <w:bookmarkEnd w:id="302"/>
      <w:bookmarkEnd w:id="303"/>
      <w:bookmarkEnd w:id="304"/>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13B89529"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r w:rsidR="00C07B9B">
        <w:rPr>
          <w:rFonts w:ascii="Arial" w:hAnsi="Arial" w:cs="Arial"/>
          <w:sz w:val="20"/>
          <w:szCs w:val="20"/>
        </w:rPr>
        <w:t>.</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12" w:name="_Toc462320995"/>
      <w:bookmarkStart w:id="313" w:name="_Toc10194665"/>
      <w:r w:rsidRPr="00513FBA">
        <w:rPr>
          <w:rFonts w:ascii="Arial" w:eastAsia="SimSun" w:hAnsi="Arial" w:cs="Arial"/>
          <w:b/>
          <w:bCs/>
          <w:sz w:val="20"/>
          <w:szCs w:val="20"/>
          <w:lang w:val="x-none" w:eastAsia="x-none"/>
        </w:rPr>
        <w:t xml:space="preserve"> </w:t>
      </w:r>
      <w:bookmarkStart w:id="314" w:name="_Toc21506093"/>
      <w:bookmarkStart w:id="315" w:name="_Toc55479708"/>
      <w:bookmarkStart w:id="316" w:name="_Toc55480066"/>
      <w:bookmarkStart w:id="317" w:name="_Toc64530006"/>
      <w:bookmarkStart w:id="318" w:name="_Toc89345082"/>
      <w:bookmarkStart w:id="319" w:name="_Toc219894051"/>
      <w:r w:rsidRPr="00513FBA">
        <w:rPr>
          <w:rFonts w:ascii="Arial" w:eastAsia="SimSun" w:hAnsi="Arial" w:cs="Arial"/>
          <w:b/>
          <w:bCs/>
          <w:sz w:val="20"/>
          <w:szCs w:val="20"/>
          <w:lang w:val="x-none" w:eastAsia="x-none"/>
        </w:rPr>
        <w:t>Neobičajno nizka ponudba</w:t>
      </w:r>
      <w:bookmarkEnd w:id="312"/>
      <w:bookmarkEnd w:id="313"/>
      <w:bookmarkEnd w:id="314"/>
      <w:bookmarkEnd w:id="315"/>
      <w:bookmarkEnd w:id="316"/>
      <w:bookmarkEnd w:id="317"/>
      <w:bookmarkEnd w:id="318"/>
      <w:bookmarkEnd w:id="319"/>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616AD03" w14:textId="77777777" w:rsidR="00086C43" w:rsidRDefault="00086C43" w:rsidP="005B1CDD">
      <w:pPr>
        <w:jc w:val="both"/>
        <w:rPr>
          <w:rFonts w:ascii="Arial" w:hAnsi="Arial" w:cs="Arial"/>
          <w:sz w:val="20"/>
          <w:szCs w:val="20"/>
        </w:rPr>
      </w:pPr>
    </w:p>
    <w:p w14:paraId="65269B57" w14:textId="77777777" w:rsidR="00086C43" w:rsidRPr="00513FBA" w:rsidRDefault="00086C43" w:rsidP="005B1CDD">
      <w:pPr>
        <w:jc w:val="both"/>
        <w:rPr>
          <w:rFonts w:ascii="Arial" w:hAnsi="Arial" w:cs="Arial"/>
          <w:sz w:val="20"/>
          <w:szCs w:val="20"/>
        </w:rPr>
      </w:pPr>
    </w:p>
    <w:p w14:paraId="4FC5FAC7"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shd w:val="clear" w:color="auto" w:fill="FFFFFF"/>
          <w:lang w:val="x-none" w:eastAsia="x-none"/>
        </w:rPr>
      </w:pPr>
      <w:bookmarkStart w:id="320" w:name="_Toc462320998"/>
      <w:bookmarkStart w:id="321" w:name="_Toc10194666"/>
      <w:r w:rsidRPr="00513FBA">
        <w:rPr>
          <w:rFonts w:ascii="Arial" w:eastAsia="SimSun" w:hAnsi="Arial" w:cs="Arial"/>
          <w:b/>
          <w:bCs/>
          <w:sz w:val="20"/>
          <w:szCs w:val="20"/>
          <w:shd w:val="clear" w:color="auto" w:fill="FFFFFF"/>
          <w:lang w:val="x-none" w:eastAsia="x-none"/>
        </w:rPr>
        <w:t xml:space="preserve"> </w:t>
      </w:r>
      <w:bookmarkStart w:id="322" w:name="_Toc21506094"/>
      <w:bookmarkStart w:id="323" w:name="_Toc55479709"/>
      <w:bookmarkStart w:id="324" w:name="_Toc55480067"/>
      <w:bookmarkStart w:id="325" w:name="_Toc64530007"/>
      <w:bookmarkStart w:id="326" w:name="_Toc89345083"/>
      <w:bookmarkStart w:id="327" w:name="_Toc219894052"/>
      <w:r w:rsidRPr="00513FBA">
        <w:rPr>
          <w:rFonts w:ascii="Arial" w:eastAsia="SimSun" w:hAnsi="Arial" w:cs="Arial"/>
          <w:b/>
          <w:bCs/>
          <w:sz w:val="20"/>
          <w:szCs w:val="20"/>
          <w:shd w:val="clear" w:color="auto" w:fill="FFFFFF"/>
          <w:lang w:val="x-none" w:eastAsia="x-none"/>
        </w:rPr>
        <w:t>Pregled ponudb</w:t>
      </w:r>
      <w:bookmarkEnd w:id="320"/>
      <w:bookmarkEnd w:id="321"/>
      <w:bookmarkEnd w:id="322"/>
      <w:bookmarkEnd w:id="323"/>
      <w:bookmarkEnd w:id="324"/>
      <w:bookmarkEnd w:id="325"/>
      <w:bookmarkEnd w:id="326"/>
      <w:bookmarkEnd w:id="327"/>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5C63A6EF"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najprej razvrstil vse pravočasne ponudbe</w:t>
      </w:r>
      <w:r w:rsidR="00FD145B">
        <w:rPr>
          <w:rFonts w:ascii="Arial" w:hAnsi="Arial" w:cs="Arial"/>
          <w:iCs/>
          <w:sz w:val="20"/>
          <w:szCs w:val="20"/>
        </w:rPr>
        <w:t xml:space="preserve"> </w:t>
      </w:r>
      <w:r w:rsidRPr="008F7E59">
        <w:rPr>
          <w:rFonts w:ascii="Arial" w:hAnsi="Arial" w:cs="Arial"/>
          <w:iCs/>
          <w:sz w:val="20"/>
          <w:szCs w:val="20"/>
        </w:rPr>
        <w:t xml:space="preserve">glede </w:t>
      </w:r>
      <w:r w:rsidRPr="00513FBA">
        <w:rPr>
          <w:rFonts w:ascii="Arial" w:hAnsi="Arial" w:cs="Arial"/>
          <w:iCs/>
          <w:sz w:val="20"/>
          <w:szCs w:val="20"/>
        </w:rPr>
        <w:t xml:space="preserve">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rsidP="002859E1">
      <w:pPr>
        <w:keepNext/>
        <w:keepLines/>
        <w:numPr>
          <w:ilvl w:val="0"/>
          <w:numId w:val="19"/>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28" w:name="_Toc55479710"/>
      <w:bookmarkStart w:id="329" w:name="_Toc55480068"/>
      <w:bookmarkStart w:id="330" w:name="_Toc64530008"/>
      <w:bookmarkStart w:id="331" w:name="_Toc89345084"/>
      <w:bookmarkStart w:id="332" w:name="_Toc219894053"/>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305"/>
      <w:bookmarkEnd w:id="306"/>
      <w:bookmarkEnd w:id="307"/>
      <w:bookmarkEnd w:id="308"/>
      <w:bookmarkEnd w:id="309"/>
      <w:bookmarkEnd w:id="310"/>
      <w:bookmarkEnd w:id="311"/>
      <w:bookmarkEnd w:id="328"/>
      <w:bookmarkEnd w:id="329"/>
      <w:bookmarkEnd w:id="330"/>
      <w:bookmarkEnd w:id="331"/>
      <w:bookmarkEnd w:id="332"/>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3A3B7404" w:rsidR="005B1CDD" w:rsidRPr="006022AD" w:rsidRDefault="005B1CDD" w:rsidP="00015DFC">
      <w:pPr>
        <w:widowControl w:val="0"/>
        <w:numPr>
          <w:ilvl w:val="0"/>
          <w:numId w:val="12"/>
        </w:numPr>
        <w:spacing w:after="160" w:line="252" w:lineRule="auto"/>
        <w:contextualSpacing/>
        <w:jc w:val="both"/>
        <w:rPr>
          <w:rFonts w:ascii="Arial" w:hAnsi="Arial" w:cs="Arial"/>
          <w:sz w:val="20"/>
          <w:szCs w:val="20"/>
        </w:rPr>
      </w:pPr>
      <w:r w:rsidRPr="006022AD">
        <w:rPr>
          <w:rFonts w:ascii="Arial" w:hAnsi="Arial" w:cs="Arial"/>
          <w:sz w:val="20"/>
          <w:szCs w:val="20"/>
        </w:rPr>
        <w:t>svoje cene brez D</w:t>
      </w:r>
      <w:r w:rsidR="005144CA">
        <w:rPr>
          <w:rFonts w:ascii="Arial" w:hAnsi="Arial" w:cs="Arial"/>
          <w:sz w:val="20"/>
          <w:szCs w:val="20"/>
        </w:rPr>
        <w:t>PZP</w:t>
      </w:r>
      <w:r w:rsidRPr="006022AD">
        <w:rPr>
          <w:rFonts w:ascii="Arial" w:hAnsi="Arial" w:cs="Arial"/>
          <w:sz w:val="20"/>
          <w:szCs w:val="20"/>
        </w:rPr>
        <w:t xml:space="preserve"> na enoto, vrednosti postavke brez D</w:t>
      </w:r>
      <w:r w:rsidR="005144CA">
        <w:rPr>
          <w:rFonts w:ascii="Arial" w:hAnsi="Arial" w:cs="Arial"/>
          <w:sz w:val="20"/>
          <w:szCs w:val="20"/>
        </w:rPr>
        <w:t>PZP</w:t>
      </w:r>
      <w:r w:rsidRPr="006022AD">
        <w:rPr>
          <w:rFonts w:ascii="Arial" w:hAnsi="Arial" w:cs="Arial"/>
          <w:sz w:val="20"/>
          <w:szCs w:val="20"/>
        </w:rPr>
        <w:t>, skupne vrednosti ponudbe brez D</w:t>
      </w:r>
      <w:r w:rsidR="005144CA">
        <w:rPr>
          <w:rFonts w:ascii="Arial" w:hAnsi="Arial" w:cs="Arial"/>
          <w:sz w:val="20"/>
          <w:szCs w:val="20"/>
        </w:rPr>
        <w:t>PZP</w:t>
      </w:r>
      <w:r w:rsidRPr="006022AD">
        <w:rPr>
          <w:rFonts w:ascii="Arial" w:hAnsi="Arial" w:cs="Arial"/>
          <w:sz w:val="20"/>
          <w:szCs w:val="20"/>
        </w:rPr>
        <w:t>,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22A57822"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w:t>
      </w:r>
      <w:r w:rsidR="005144CA">
        <w:rPr>
          <w:rFonts w:ascii="Arial" w:hAnsi="Arial" w:cs="Arial"/>
          <w:sz w:val="20"/>
          <w:szCs w:val="20"/>
        </w:rPr>
        <w:t>PZP</w:t>
      </w:r>
      <w:r w:rsidRPr="00513FBA">
        <w:rPr>
          <w:rFonts w:ascii="Arial" w:hAnsi="Arial" w:cs="Arial"/>
          <w:sz w:val="20"/>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5144CA">
        <w:rPr>
          <w:rFonts w:ascii="Arial" w:hAnsi="Arial" w:cs="Arial"/>
          <w:sz w:val="20"/>
          <w:szCs w:val="20"/>
        </w:rPr>
        <w:t>PZP</w:t>
      </w:r>
      <w:r w:rsidRPr="00513FBA">
        <w:rPr>
          <w:rFonts w:ascii="Arial" w:hAnsi="Arial" w:cs="Arial"/>
          <w:sz w:val="20"/>
          <w:szCs w:val="20"/>
        </w:rPr>
        <w:t xml:space="preserve"> in količin, ki jih ponudi ponudnik, izračuna vrednost ponudbe z upoštevanjem pravilne matematične operacije. Ne glede na prejšnji odstavek lahko naročnik ob pisnem soglasju ponudnika napačno zapisano stopnjo D</w:t>
      </w:r>
      <w:r w:rsidR="005144CA">
        <w:rPr>
          <w:rFonts w:ascii="Arial" w:hAnsi="Arial" w:cs="Arial"/>
          <w:sz w:val="20"/>
          <w:szCs w:val="20"/>
        </w:rPr>
        <w:t>PZP</w:t>
      </w:r>
      <w:r w:rsidRPr="00513FBA">
        <w:rPr>
          <w:rFonts w:ascii="Arial" w:hAnsi="Arial" w:cs="Arial"/>
          <w:sz w:val="20"/>
          <w:szCs w:val="20"/>
        </w:rPr>
        <w:t xml:space="preserve">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rsidP="004B52DD">
      <w:pPr>
        <w:keepNext/>
        <w:numPr>
          <w:ilvl w:val="0"/>
          <w:numId w:val="19"/>
        </w:numPr>
        <w:ind w:left="357" w:hanging="357"/>
        <w:jc w:val="both"/>
        <w:outlineLvl w:val="1"/>
        <w:rPr>
          <w:rFonts w:ascii="Arial" w:eastAsia="SimSun" w:hAnsi="Arial" w:cs="Arial"/>
          <w:b/>
          <w:bCs/>
          <w:sz w:val="20"/>
          <w:szCs w:val="20"/>
          <w:lang w:val="x-none" w:eastAsia="x-none"/>
        </w:rPr>
      </w:pPr>
      <w:bookmarkStart w:id="333" w:name="_Toc21506096"/>
      <w:r w:rsidRPr="00513FBA">
        <w:rPr>
          <w:rFonts w:ascii="Arial" w:eastAsia="SimSun" w:hAnsi="Arial" w:cs="Arial"/>
          <w:b/>
          <w:bCs/>
          <w:sz w:val="20"/>
          <w:szCs w:val="20"/>
          <w:lang w:eastAsia="x-none"/>
        </w:rPr>
        <w:t xml:space="preserve"> </w:t>
      </w:r>
      <w:bookmarkStart w:id="334" w:name="_Toc55479711"/>
      <w:bookmarkStart w:id="335" w:name="_Toc55480069"/>
      <w:bookmarkStart w:id="336" w:name="_Toc64530009"/>
      <w:bookmarkStart w:id="337" w:name="_Toc89345085"/>
      <w:bookmarkStart w:id="338" w:name="_Toc219894054"/>
      <w:r w:rsidRPr="00513FBA">
        <w:rPr>
          <w:rFonts w:ascii="Arial" w:eastAsia="SimSun" w:hAnsi="Arial" w:cs="Arial"/>
          <w:b/>
          <w:bCs/>
          <w:sz w:val="20"/>
          <w:szCs w:val="20"/>
          <w:lang w:val="x-none" w:eastAsia="x-none"/>
        </w:rPr>
        <w:t>Oddaja javnega naročila</w:t>
      </w:r>
      <w:bookmarkEnd w:id="333"/>
      <w:bookmarkEnd w:id="334"/>
      <w:bookmarkEnd w:id="335"/>
      <w:bookmarkEnd w:id="336"/>
      <w:bookmarkEnd w:id="337"/>
      <w:bookmarkEnd w:id="338"/>
    </w:p>
    <w:p w14:paraId="1CC9928E" w14:textId="77777777" w:rsidR="004B52DD" w:rsidRDefault="004B52DD" w:rsidP="004B52DD">
      <w:pPr>
        <w:widowControl w:val="0"/>
        <w:jc w:val="both"/>
        <w:rPr>
          <w:rFonts w:ascii="Arial" w:hAnsi="Arial" w:cs="Arial"/>
          <w:sz w:val="20"/>
          <w:szCs w:val="20"/>
        </w:rPr>
      </w:pPr>
    </w:p>
    <w:p w14:paraId="054EFDB8" w14:textId="1090C45B" w:rsidR="005B1CDD" w:rsidRPr="00513FBA" w:rsidRDefault="005B1CDD" w:rsidP="004B52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49C6F7B" w14:textId="143E51A0" w:rsidR="005B1CDD" w:rsidRDefault="005B1CDD" w:rsidP="005B1CDD">
      <w:pPr>
        <w:widowControl w:val="0"/>
        <w:jc w:val="both"/>
        <w:rPr>
          <w:rFonts w:ascii="Arial" w:hAnsi="Arial" w:cs="Arial"/>
          <w:sz w:val="20"/>
          <w:szCs w:val="20"/>
        </w:rPr>
      </w:pPr>
    </w:p>
    <w:p w14:paraId="35CE192E" w14:textId="77777777" w:rsidR="00B2671D" w:rsidRPr="00513FBA" w:rsidRDefault="00B2671D" w:rsidP="005B1CDD">
      <w:pPr>
        <w:widowControl w:val="0"/>
        <w:jc w:val="both"/>
        <w:rPr>
          <w:rFonts w:ascii="Arial" w:hAnsi="Arial" w:cs="Arial"/>
          <w:sz w:val="20"/>
          <w:szCs w:val="20"/>
        </w:rPr>
      </w:pPr>
    </w:p>
    <w:p w14:paraId="006D6B20" w14:textId="696EE1A9"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39" w:name="_Toc130197590"/>
      <w:bookmarkStart w:id="340" w:name="_Toc130198091"/>
      <w:bookmarkStart w:id="341" w:name="_Toc130198151"/>
      <w:bookmarkStart w:id="342" w:name="_Toc130799612"/>
      <w:bookmarkStart w:id="343" w:name="_Toc132106383"/>
      <w:bookmarkStart w:id="344" w:name="_Toc132424997"/>
      <w:bookmarkStart w:id="345" w:name="_Toc132432246"/>
      <w:bookmarkStart w:id="346" w:name="_Toc157334783"/>
      <w:bookmarkStart w:id="347" w:name="_Toc462321001"/>
      <w:bookmarkStart w:id="348" w:name="_Toc10194669"/>
      <w:r w:rsidRPr="00513FBA">
        <w:rPr>
          <w:rFonts w:ascii="Arial" w:eastAsia="SimSun" w:hAnsi="Arial" w:cs="Arial"/>
          <w:b/>
          <w:bCs/>
          <w:sz w:val="20"/>
          <w:szCs w:val="20"/>
          <w:lang w:val="x-none" w:eastAsia="x-none"/>
        </w:rPr>
        <w:t xml:space="preserve"> </w:t>
      </w:r>
      <w:bookmarkStart w:id="349" w:name="_Toc21506097"/>
      <w:bookmarkStart w:id="350" w:name="_Toc55479712"/>
      <w:bookmarkStart w:id="351" w:name="_Toc55480070"/>
      <w:bookmarkStart w:id="352" w:name="_Toc64530010"/>
      <w:bookmarkStart w:id="353" w:name="_Toc89345086"/>
      <w:bookmarkStart w:id="354" w:name="_Toc219894055"/>
      <w:r w:rsidRPr="00513FBA">
        <w:rPr>
          <w:rFonts w:ascii="Arial" w:eastAsia="SimSun" w:hAnsi="Arial" w:cs="Arial"/>
          <w:b/>
          <w:bCs/>
          <w:sz w:val="20"/>
          <w:szCs w:val="20"/>
          <w:lang w:val="x-none" w:eastAsia="x-none"/>
        </w:rPr>
        <w:t>Sklenitev pogodbe</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 xml:space="preserve">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w:t>
      </w:r>
      <w:r w:rsidRPr="00513FBA">
        <w:rPr>
          <w:rFonts w:ascii="Arial" w:hAnsi="Arial" w:cs="Arial"/>
          <w:sz w:val="20"/>
          <w:szCs w:val="20"/>
        </w:rPr>
        <w:lastRenderedPageBreak/>
        <w:t>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62C7927A" w:rsidR="005B1CDD" w:rsidRPr="00513FBA" w:rsidRDefault="005B1CDD" w:rsidP="004B52DD">
      <w:pPr>
        <w:keepNext/>
        <w:numPr>
          <w:ilvl w:val="0"/>
          <w:numId w:val="19"/>
        </w:numPr>
        <w:ind w:left="357" w:hanging="357"/>
        <w:jc w:val="both"/>
        <w:outlineLvl w:val="1"/>
        <w:rPr>
          <w:rFonts w:ascii="Arial" w:eastAsia="SimSun" w:hAnsi="Arial" w:cs="Arial"/>
          <w:b/>
          <w:bCs/>
          <w:sz w:val="20"/>
          <w:szCs w:val="20"/>
          <w:lang w:val="x-none" w:eastAsia="x-none"/>
        </w:rPr>
      </w:pPr>
      <w:bookmarkStart w:id="355" w:name="_Toc462321002"/>
      <w:bookmarkStart w:id="356" w:name="_Toc10194670"/>
      <w:r w:rsidRPr="00513FBA">
        <w:rPr>
          <w:rFonts w:ascii="Arial" w:eastAsia="SimSun" w:hAnsi="Arial" w:cs="Arial"/>
          <w:b/>
          <w:bCs/>
          <w:sz w:val="20"/>
          <w:szCs w:val="20"/>
          <w:lang w:val="x-none" w:eastAsia="x-none"/>
        </w:rPr>
        <w:t xml:space="preserve"> </w:t>
      </w:r>
      <w:bookmarkStart w:id="357" w:name="_Toc21506098"/>
      <w:bookmarkStart w:id="358" w:name="_Toc55479713"/>
      <w:bookmarkStart w:id="359" w:name="_Toc55480071"/>
      <w:bookmarkStart w:id="360" w:name="_Toc64530011"/>
      <w:bookmarkStart w:id="361" w:name="_Toc89345087"/>
      <w:bookmarkStart w:id="362" w:name="_Toc219894056"/>
      <w:r w:rsidRPr="00513FBA">
        <w:rPr>
          <w:rFonts w:ascii="Arial" w:eastAsia="SimSun" w:hAnsi="Arial" w:cs="Arial"/>
          <w:b/>
          <w:bCs/>
          <w:sz w:val="20"/>
          <w:szCs w:val="20"/>
          <w:lang w:val="x-none" w:eastAsia="x-none"/>
        </w:rPr>
        <w:t>Ustavitev postopka, zavrnitev vseh ponudb, odstop od izvedbe javnega naročila</w:t>
      </w:r>
      <w:bookmarkEnd w:id="355"/>
      <w:bookmarkEnd w:id="356"/>
      <w:bookmarkEnd w:id="357"/>
      <w:bookmarkEnd w:id="358"/>
      <w:bookmarkEnd w:id="359"/>
      <w:bookmarkEnd w:id="360"/>
      <w:bookmarkEnd w:id="361"/>
      <w:bookmarkEnd w:id="362"/>
    </w:p>
    <w:p w14:paraId="184C44C3" w14:textId="77777777" w:rsidR="004B52DD" w:rsidRDefault="004B52DD" w:rsidP="004B52DD">
      <w:pPr>
        <w:jc w:val="both"/>
        <w:rPr>
          <w:rFonts w:ascii="Arial" w:hAnsi="Arial" w:cs="Arial"/>
          <w:sz w:val="20"/>
          <w:szCs w:val="20"/>
        </w:rPr>
      </w:pPr>
    </w:p>
    <w:p w14:paraId="7FBCDD35" w14:textId="3276F2C5" w:rsidR="005B1CDD" w:rsidRPr="00513FBA" w:rsidRDefault="005B1CDD" w:rsidP="004B52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346DF3C9" w14:textId="77777777" w:rsidR="00E31BD5" w:rsidRDefault="00E31BD5" w:rsidP="005B1CDD">
      <w:pPr>
        <w:jc w:val="both"/>
        <w:rPr>
          <w:rFonts w:ascii="Arial" w:hAnsi="Arial" w:cs="Arial"/>
          <w:sz w:val="20"/>
          <w:szCs w:val="20"/>
        </w:rPr>
      </w:pPr>
    </w:p>
    <w:p w14:paraId="14AFB909" w14:textId="77777777" w:rsidR="00E31BD5" w:rsidRPr="00E31BD5" w:rsidRDefault="00E31BD5" w:rsidP="008F7E59">
      <w:pPr>
        <w:widowControl w:val="0"/>
        <w:jc w:val="both"/>
        <w:rPr>
          <w:rFonts w:ascii="Arial" w:hAnsi="Arial" w:cs="Arial"/>
          <w:color w:val="00B050"/>
          <w:sz w:val="20"/>
          <w:szCs w:val="20"/>
        </w:rPr>
      </w:pPr>
      <w:r w:rsidRPr="008F7E59">
        <w:rPr>
          <w:rFonts w:ascii="Arial" w:hAnsi="Arial" w:cs="Arial"/>
          <w:sz w:val="20"/>
          <w:szCs w:val="20"/>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50B8DA76" w14:textId="77777777" w:rsidR="005B1CDD" w:rsidRPr="00513FBA" w:rsidRDefault="005B1CDD" w:rsidP="008F7E59">
      <w:pPr>
        <w:jc w:val="both"/>
        <w:rPr>
          <w:rFonts w:ascii="Arial" w:hAnsi="Arial" w:cs="Arial"/>
          <w:sz w:val="20"/>
          <w:szCs w:val="20"/>
        </w:rPr>
      </w:pPr>
    </w:p>
    <w:p w14:paraId="5EA1C9D7" w14:textId="77777777" w:rsidR="005B1CDD" w:rsidRPr="00513FBA" w:rsidRDefault="005B1CDD" w:rsidP="008F7E59">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11A0EA8D" w14:textId="77777777" w:rsidR="004B52DD" w:rsidRDefault="004B52DD" w:rsidP="005B1CDD">
      <w:pPr>
        <w:jc w:val="both"/>
        <w:rPr>
          <w:rFonts w:ascii="Arial" w:hAnsi="Arial" w:cs="Arial"/>
          <w:sz w:val="20"/>
          <w:szCs w:val="20"/>
        </w:rPr>
      </w:pPr>
    </w:p>
    <w:p w14:paraId="0D365038" w14:textId="7C5DD239" w:rsidR="00DF2392" w:rsidRPr="00F2744D" w:rsidRDefault="00DF2392" w:rsidP="002859E1">
      <w:pPr>
        <w:keepNext/>
        <w:keepLines/>
        <w:numPr>
          <w:ilvl w:val="0"/>
          <w:numId w:val="19"/>
        </w:numPr>
        <w:ind w:left="357" w:hanging="357"/>
        <w:jc w:val="both"/>
        <w:outlineLvl w:val="1"/>
        <w:rPr>
          <w:rFonts w:ascii="Arial" w:eastAsia="SimSun" w:hAnsi="Arial" w:cs="Arial"/>
          <w:b/>
          <w:bCs/>
          <w:sz w:val="20"/>
          <w:szCs w:val="20"/>
          <w:lang w:eastAsia="x-none"/>
        </w:rPr>
      </w:pPr>
      <w:bookmarkStart w:id="363" w:name="_Toc522712049"/>
      <w:bookmarkStart w:id="364" w:name="_Toc522712166"/>
      <w:bookmarkStart w:id="365" w:name="_Toc522712322"/>
      <w:bookmarkStart w:id="366" w:name="_Toc522712386"/>
      <w:bookmarkStart w:id="367" w:name="_Toc522878594"/>
      <w:bookmarkStart w:id="368" w:name="_Toc522879560"/>
      <w:bookmarkStart w:id="369" w:name="_Toc55479714"/>
      <w:bookmarkStart w:id="370" w:name="_Toc55480072"/>
      <w:bookmarkStart w:id="371" w:name="_Toc64530012"/>
      <w:bookmarkStart w:id="372" w:name="_Toc89345088"/>
      <w:bookmarkStart w:id="373" w:name="_Toc108010613"/>
      <w:r>
        <w:rPr>
          <w:rFonts w:ascii="Arial" w:eastAsia="SimSun" w:hAnsi="Arial" w:cs="Arial"/>
          <w:b/>
          <w:bCs/>
          <w:sz w:val="20"/>
          <w:szCs w:val="20"/>
          <w:lang w:eastAsia="x-none"/>
        </w:rPr>
        <w:t xml:space="preserve"> </w:t>
      </w:r>
      <w:bookmarkStart w:id="374" w:name="_Toc219894057"/>
      <w:r w:rsidRPr="00F2744D">
        <w:rPr>
          <w:rFonts w:ascii="Arial" w:eastAsia="SimSun" w:hAnsi="Arial" w:cs="Arial"/>
          <w:b/>
          <w:bCs/>
          <w:sz w:val="20"/>
          <w:szCs w:val="20"/>
          <w:lang w:eastAsia="x-none"/>
        </w:rPr>
        <w:t>Zaupnost</w:t>
      </w:r>
      <w:bookmarkEnd w:id="363"/>
      <w:bookmarkEnd w:id="364"/>
      <w:bookmarkEnd w:id="365"/>
      <w:bookmarkEnd w:id="366"/>
      <w:bookmarkEnd w:id="367"/>
      <w:bookmarkEnd w:id="368"/>
      <w:bookmarkEnd w:id="369"/>
      <w:bookmarkEnd w:id="370"/>
      <w:bookmarkEnd w:id="371"/>
      <w:bookmarkEnd w:id="372"/>
      <w:bookmarkEnd w:id="373"/>
      <w:bookmarkEnd w:id="374"/>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511472D9"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t>N</w:t>
      </w:r>
      <w:r w:rsidRPr="00ED2DDF">
        <w:rPr>
          <w:rFonts w:ascii="Arial" w:hAnsi="Arial" w:cs="Arial"/>
          <w:sz w:val="20"/>
          <w:szCs w:val="20"/>
        </w:rPr>
        <w:t>aročnik bo</w:t>
      </w:r>
      <w:r w:rsidR="00E31BD5">
        <w:rPr>
          <w:rFonts w:ascii="Arial" w:hAnsi="Arial" w:cs="Arial"/>
          <w:sz w:val="20"/>
          <w:szCs w:val="20"/>
        </w:rPr>
        <w:t xml:space="preserve"> </w:t>
      </w:r>
      <w:r w:rsidRPr="00ED2DDF">
        <w:rPr>
          <w:rFonts w:ascii="Arial" w:hAnsi="Arial" w:cs="Arial"/>
          <w:sz w:val="20"/>
          <w:szCs w:val="20"/>
        </w:rPr>
        <w:t>ponudniku, ki</w:t>
      </w:r>
      <w:r w:rsidR="00E31BD5" w:rsidRPr="008F7E59">
        <w:rPr>
          <w:rFonts w:ascii="Arial" w:hAnsi="Arial" w:cs="Arial"/>
          <w:sz w:val="20"/>
          <w:szCs w:val="20"/>
        </w:rPr>
        <w:t xml:space="preserve"> bo</w:t>
      </w:r>
      <w:r w:rsidR="008F7E59">
        <w:rPr>
          <w:rFonts w:ascii="Arial" w:hAnsi="Arial" w:cs="Arial"/>
          <w:color w:val="00B050"/>
          <w:sz w:val="20"/>
          <w:szCs w:val="20"/>
        </w:rPr>
        <w:t xml:space="preserve"> </w:t>
      </w:r>
      <w:r w:rsidRPr="00ED2DDF">
        <w:rPr>
          <w:rFonts w:ascii="Arial" w:hAnsi="Arial" w:cs="Arial"/>
          <w:sz w:val="20"/>
          <w:szCs w:val="20"/>
        </w:rPr>
        <w:t xml:space="preserve">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Default="00DF2392" w:rsidP="00DF2392">
      <w:pPr>
        <w:jc w:val="both"/>
        <w:rPr>
          <w:rFonts w:ascii="Arial" w:hAnsi="Arial" w:cs="Arial"/>
          <w:color w:val="000000"/>
          <w:sz w:val="20"/>
          <w:szCs w:val="20"/>
        </w:rPr>
      </w:pPr>
    </w:p>
    <w:p w14:paraId="51972FA0" w14:textId="77777777" w:rsidR="0024606A" w:rsidRPr="00F2744D" w:rsidRDefault="0024606A" w:rsidP="00DF2392">
      <w:pPr>
        <w:jc w:val="both"/>
        <w:rPr>
          <w:rFonts w:ascii="Arial" w:hAnsi="Arial" w:cs="Arial"/>
          <w:color w:val="000000"/>
          <w:sz w:val="20"/>
          <w:szCs w:val="20"/>
        </w:rPr>
      </w:pPr>
    </w:p>
    <w:p w14:paraId="26C16AFC" w14:textId="77777777" w:rsidR="00DF2392" w:rsidRPr="00F2744D" w:rsidRDefault="00DF2392" w:rsidP="004B52DD">
      <w:pPr>
        <w:keepNext/>
        <w:keepLines/>
        <w:numPr>
          <w:ilvl w:val="0"/>
          <w:numId w:val="19"/>
        </w:numPr>
        <w:ind w:left="357" w:hanging="357"/>
        <w:jc w:val="both"/>
        <w:outlineLvl w:val="1"/>
        <w:rPr>
          <w:rFonts w:ascii="Arial" w:eastAsia="SimSun" w:hAnsi="Arial" w:cs="Arial"/>
          <w:b/>
          <w:bCs/>
          <w:sz w:val="20"/>
          <w:szCs w:val="20"/>
          <w:lang w:eastAsia="x-none"/>
        </w:rPr>
      </w:pPr>
      <w:bookmarkStart w:id="375" w:name="_Toc522712050"/>
      <w:bookmarkStart w:id="376" w:name="_Toc522712167"/>
      <w:bookmarkStart w:id="377" w:name="_Toc522712323"/>
      <w:bookmarkStart w:id="378" w:name="_Toc522712387"/>
      <w:bookmarkStart w:id="379" w:name="_Toc522878595"/>
      <w:bookmarkStart w:id="380" w:name="_Toc522879561"/>
      <w:bookmarkStart w:id="381" w:name="_Toc55479715"/>
      <w:bookmarkStart w:id="382" w:name="_Toc55480073"/>
      <w:bookmarkStart w:id="383" w:name="_Toc64530013"/>
      <w:r w:rsidRPr="00F2744D">
        <w:rPr>
          <w:rFonts w:ascii="Arial" w:eastAsia="SimSun" w:hAnsi="Arial" w:cs="Arial"/>
          <w:b/>
          <w:bCs/>
          <w:sz w:val="20"/>
          <w:szCs w:val="20"/>
          <w:lang w:eastAsia="x-none"/>
        </w:rPr>
        <w:t xml:space="preserve"> </w:t>
      </w:r>
      <w:bookmarkStart w:id="384" w:name="_Toc89345089"/>
      <w:bookmarkStart w:id="385" w:name="_Toc108010614"/>
      <w:bookmarkStart w:id="386" w:name="_Toc219894058"/>
      <w:r w:rsidRPr="00F2744D">
        <w:rPr>
          <w:rFonts w:ascii="Arial" w:eastAsia="SimSun" w:hAnsi="Arial" w:cs="Arial"/>
          <w:b/>
          <w:bCs/>
          <w:sz w:val="20"/>
          <w:szCs w:val="20"/>
          <w:lang w:eastAsia="x-none"/>
        </w:rPr>
        <w:t>Pravno varstvo</w:t>
      </w:r>
      <w:bookmarkEnd w:id="375"/>
      <w:bookmarkEnd w:id="376"/>
      <w:bookmarkEnd w:id="377"/>
      <w:bookmarkEnd w:id="378"/>
      <w:bookmarkEnd w:id="379"/>
      <w:bookmarkEnd w:id="380"/>
      <w:bookmarkEnd w:id="381"/>
      <w:bookmarkEnd w:id="382"/>
      <w:bookmarkEnd w:id="383"/>
      <w:bookmarkEnd w:id="384"/>
      <w:bookmarkEnd w:id="385"/>
      <w:bookmarkEnd w:id="386"/>
    </w:p>
    <w:p w14:paraId="04026CF6" w14:textId="77777777" w:rsidR="004B52DD" w:rsidRDefault="004B52DD" w:rsidP="004B52DD">
      <w:pPr>
        <w:jc w:val="both"/>
        <w:rPr>
          <w:rFonts w:ascii="Arial" w:hAnsi="Arial" w:cs="Arial"/>
          <w:sz w:val="20"/>
          <w:szCs w:val="20"/>
        </w:rPr>
      </w:pPr>
    </w:p>
    <w:p w14:paraId="4A955C8E" w14:textId="460D36F7" w:rsidR="00DF2392" w:rsidRPr="00F2744D" w:rsidRDefault="00DF2392" w:rsidP="004B52DD">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w:t>
      </w:r>
      <w:r w:rsidRPr="00F2744D">
        <w:rPr>
          <w:rFonts w:ascii="Arial" w:hAnsi="Arial" w:cs="Arial"/>
          <w:sz w:val="20"/>
          <w:szCs w:val="20"/>
        </w:rPr>
        <w:lastRenderedPageBreak/>
        <w:t>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9A7E64" w:rsidP="00DF2392">
      <w:pPr>
        <w:jc w:val="both"/>
        <w:rPr>
          <w:rFonts w:ascii="Arial" w:hAnsi="Arial" w:cs="Arial"/>
          <w:sz w:val="20"/>
          <w:szCs w:val="20"/>
        </w:rPr>
      </w:pPr>
      <w:hyperlink r:id="rId19" w:history="1">
        <w:r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2C2209F7" w14:textId="77777777" w:rsidR="00C07B9B" w:rsidRDefault="00C07B9B" w:rsidP="00DF2392">
      <w:pPr>
        <w:jc w:val="both"/>
        <w:rPr>
          <w:rFonts w:ascii="Arial" w:hAnsi="Arial" w:cs="Arial"/>
          <w:sz w:val="20"/>
          <w:szCs w:val="20"/>
        </w:rPr>
      </w:pPr>
    </w:p>
    <w:p w14:paraId="61A869FE" w14:textId="77777777" w:rsidR="00C07B9B" w:rsidRDefault="00C07B9B" w:rsidP="00DF2392">
      <w:pPr>
        <w:jc w:val="both"/>
        <w:rPr>
          <w:rFonts w:ascii="Arial" w:hAnsi="Arial" w:cs="Arial"/>
          <w:sz w:val="20"/>
          <w:szCs w:val="20"/>
        </w:rPr>
      </w:pPr>
    </w:p>
    <w:p w14:paraId="19C625C7" w14:textId="77777777" w:rsidR="00C07B9B" w:rsidRPr="006357A0" w:rsidRDefault="00C07B9B" w:rsidP="00C07B9B">
      <w:pPr>
        <w:pStyle w:val="Naslov2"/>
        <w:keepLines/>
        <w:numPr>
          <w:ilvl w:val="0"/>
          <w:numId w:val="19"/>
        </w:numPr>
        <w:spacing w:before="0" w:after="0" w:line="259" w:lineRule="auto"/>
        <w:ind w:left="397"/>
        <w:jc w:val="both"/>
        <w:rPr>
          <w:i w:val="0"/>
          <w:sz w:val="20"/>
          <w:szCs w:val="20"/>
        </w:rPr>
      </w:pPr>
      <w:bookmarkStart w:id="387" w:name="_Toc55901931"/>
      <w:bookmarkStart w:id="388" w:name="_Toc188432613"/>
      <w:bookmarkStart w:id="389" w:name="_Toc219894059"/>
      <w:r w:rsidRPr="006357A0">
        <w:rPr>
          <w:i w:val="0"/>
          <w:sz w:val="20"/>
          <w:szCs w:val="20"/>
        </w:rPr>
        <w:t>Opozorila</w:t>
      </w:r>
      <w:bookmarkEnd w:id="387"/>
      <w:bookmarkEnd w:id="388"/>
      <w:bookmarkEnd w:id="389"/>
    </w:p>
    <w:p w14:paraId="61A40B4C" w14:textId="77777777" w:rsidR="00C07B9B" w:rsidRPr="000B1E5C" w:rsidRDefault="00C07B9B" w:rsidP="00C07B9B">
      <w:pPr>
        <w:autoSpaceDE w:val="0"/>
        <w:autoSpaceDN w:val="0"/>
        <w:adjustRightInd w:val="0"/>
        <w:jc w:val="both"/>
        <w:rPr>
          <w:bCs/>
          <w:szCs w:val="20"/>
        </w:rPr>
      </w:pPr>
    </w:p>
    <w:p w14:paraId="6D5251CD" w14:textId="77777777" w:rsidR="00C07B9B" w:rsidRPr="006357A0" w:rsidRDefault="00C07B9B" w:rsidP="00C07B9B">
      <w:pPr>
        <w:autoSpaceDE w:val="0"/>
        <w:autoSpaceDN w:val="0"/>
        <w:adjustRightInd w:val="0"/>
        <w:jc w:val="both"/>
        <w:rPr>
          <w:rFonts w:ascii="Arial" w:hAnsi="Arial" w:cs="Arial"/>
          <w:sz w:val="20"/>
          <w:szCs w:val="20"/>
        </w:rPr>
      </w:pPr>
      <w:r w:rsidRPr="006357A0">
        <w:rPr>
          <w:rFonts w:ascii="Arial" w:hAnsi="Arial" w:cs="Arial"/>
          <w:sz w:val="20"/>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0A191498" w14:textId="77777777" w:rsidR="00C07B9B" w:rsidRPr="006357A0" w:rsidRDefault="00C07B9B" w:rsidP="00C07B9B">
      <w:pPr>
        <w:autoSpaceDE w:val="0"/>
        <w:autoSpaceDN w:val="0"/>
        <w:adjustRightInd w:val="0"/>
        <w:jc w:val="both"/>
        <w:rPr>
          <w:rFonts w:ascii="Arial" w:hAnsi="Arial" w:cs="Arial"/>
          <w:sz w:val="20"/>
          <w:szCs w:val="20"/>
        </w:rPr>
      </w:pPr>
    </w:p>
    <w:p w14:paraId="7F37CD14" w14:textId="77777777" w:rsidR="00C07B9B" w:rsidRPr="006357A0" w:rsidRDefault="00C07B9B" w:rsidP="00C07B9B">
      <w:pPr>
        <w:autoSpaceDE w:val="0"/>
        <w:autoSpaceDN w:val="0"/>
        <w:adjustRightInd w:val="0"/>
        <w:jc w:val="both"/>
        <w:rPr>
          <w:rFonts w:ascii="Arial" w:hAnsi="Arial" w:cs="Arial"/>
          <w:sz w:val="20"/>
          <w:szCs w:val="20"/>
        </w:rPr>
      </w:pPr>
      <w:r w:rsidRPr="006357A0">
        <w:rPr>
          <w:rFonts w:ascii="Arial" w:hAnsi="Arial" w:cs="Arial"/>
          <w:sz w:val="20"/>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1AC36B82" w14:textId="77777777" w:rsidR="00C07B9B" w:rsidRPr="006357A0" w:rsidRDefault="00C07B9B" w:rsidP="00C07B9B">
      <w:pPr>
        <w:autoSpaceDE w:val="0"/>
        <w:autoSpaceDN w:val="0"/>
        <w:adjustRightInd w:val="0"/>
        <w:jc w:val="both"/>
        <w:rPr>
          <w:rFonts w:ascii="Arial" w:hAnsi="Arial" w:cs="Arial"/>
          <w:sz w:val="20"/>
          <w:szCs w:val="20"/>
        </w:rPr>
      </w:pPr>
    </w:p>
    <w:p w14:paraId="56001BCA" w14:textId="77777777" w:rsidR="00C07B9B" w:rsidRPr="006357A0" w:rsidRDefault="00C07B9B" w:rsidP="00C07B9B">
      <w:pPr>
        <w:autoSpaceDE w:val="0"/>
        <w:autoSpaceDN w:val="0"/>
        <w:adjustRightInd w:val="0"/>
        <w:jc w:val="both"/>
        <w:rPr>
          <w:rFonts w:ascii="Arial" w:hAnsi="Arial" w:cs="Arial"/>
          <w:sz w:val="20"/>
          <w:szCs w:val="20"/>
        </w:rPr>
      </w:pPr>
      <w:r w:rsidRPr="006357A0">
        <w:rPr>
          <w:rFonts w:ascii="Arial" w:hAnsi="Arial" w:cs="Arial"/>
          <w:sz w:val="20"/>
          <w:szCs w:val="20"/>
        </w:rPr>
        <w:t xml:space="preserve">Če ponudnik predloži lažno izjavo oziroma da neresnične podatke o navedenih dejstvih, ima to za posledico ničnost pogodbe (6. odst. 14. člena </w:t>
      </w:r>
      <w:proofErr w:type="spellStart"/>
      <w:r w:rsidRPr="006357A0">
        <w:rPr>
          <w:rFonts w:ascii="Arial" w:hAnsi="Arial" w:cs="Arial"/>
          <w:sz w:val="20"/>
          <w:szCs w:val="20"/>
        </w:rPr>
        <w:t>ZIntPK</w:t>
      </w:r>
      <w:proofErr w:type="spellEnd"/>
      <w:r w:rsidRPr="006357A0">
        <w:rPr>
          <w:rFonts w:ascii="Arial" w:hAnsi="Arial" w:cs="Arial"/>
          <w:sz w:val="20"/>
          <w:szCs w:val="20"/>
        </w:rPr>
        <w:t>).</w:t>
      </w:r>
    </w:p>
    <w:p w14:paraId="5D36EBBF" w14:textId="77777777" w:rsidR="00C07B9B" w:rsidRPr="002F56EE" w:rsidRDefault="00C07B9B" w:rsidP="00C07B9B">
      <w:pPr>
        <w:keepNext/>
        <w:keepLines/>
        <w:spacing w:after="160" w:line="252" w:lineRule="auto"/>
        <w:ind w:left="357"/>
        <w:jc w:val="both"/>
        <w:outlineLvl w:val="1"/>
        <w:rPr>
          <w:rFonts w:ascii="Arial" w:hAnsi="Arial" w:cs="Arial"/>
          <w:sz w:val="20"/>
          <w:szCs w:val="20"/>
        </w:rPr>
      </w:pPr>
    </w:p>
    <w:p w14:paraId="69418CB5" w14:textId="77777777" w:rsidR="00C07B9B" w:rsidRPr="00F2744D" w:rsidRDefault="00C07B9B" w:rsidP="00DF2392">
      <w:pPr>
        <w:jc w:val="both"/>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390" w:name="_Toc219894060"/>
      <w:r w:rsidR="0038490F" w:rsidRPr="00BF0F70">
        <w:rPr>
          <w:i w:val="0"/>
          <w:sz w:val="22"/>
          <w:szCs w:val="22"/>
        </w:rPr>
        <w:lastRenderedPageBreak/>
        <w:t>RAZPISNI OBRAZCI</w:t>
      </w:r>
      <w:bookmarkEnd w:id="390"/>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6567AB50" w14:textId="77777777" w:rsidR="003D5612" w:rsidRPr="003D5612" w:rsidRDefault="003D5612" w:rsidP="003D5612">
      <w:pPr>
        <w:autoSpaceDE w:val="0"/>
        <w:autoSpaceDN w:val="0"/>
        <w:adjustRightInd w:val="0"/>
        <w:spacing w:after="160" w:line="252" w:lineRule="auto"/>
        <w:jc w:val="both"/>
        <w:rPr>
          <w:rFonts w:ascii="Arial" w:hAnsi="Arial" w:cs="Arial"/>
          <w:b/>
          <w:sz w:val="20"/>
          <w:szCs w:val="20"/>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3D5612" w:rsidRPr="003D5612" w14:paraId="450D2DA6" w14:textId="77777777" w:rsidTr="00CC2C1C">
        <w:tc>
          <w:tcPr>
            <w:tcW w:w="4820" w:type="dxa"/>
            <w:tcBorders>
              <w:bottom w:val="single" w:sz="4" w:space="0" w:color="auto"/>
              <w:right w:val="single" w:sz="4" w:space="0" w:color="auto"/>
            </w:tcBorders>
          </w:tcPr>
          <w:p w14:paraId="5524105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NAZIV PONUDNIKA:</w:t>
            </w:r>
          </w:p>
        </w:tc>
        <w:tc>
          <w:tcPr>
            <w:tcW w:w="4241" w:type="dxa"/>
            <w:tcBorders>
              <w:left w:val="single" w:sz="4" w:space="0" w:color="auto"/>
              <w:bottom w:val="single" w:sz="4" w:space="0" w:color="auto"/>
            </w:tcBorders>
          </w:tcPr>
          <w:p w14:paraId="639422F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74081D6" w14:textId="77777777" w:rsidTr="00CC2C1C">
        <w:tc>
          <w:tcPr>
            <w:tcW w:w="4820" w:type="dxa"/>
            <w:tcBorders>
              <w:top w:val="single" w:sz="4" w:space="0" w:color="auto"/>
              <w:bottom w:val="single" w:sz="4" w:space="0" w:color="auto"/>
              <w:right w:val="single" w:sz="4" w:space="0" w:color="auto"/>
            </w:tcBorders>
          </w:tcPr>
          <w:p w14:paraId="259D18B1"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NASLOV PONUDNIKA:</w:t>
            </w:r>
            <w:r w:rsidRPr="003D5612">
              <w:rPr>
                <w:rFonts w:ascii="Arial" w:hAnsi="Arial" w:cs="Arial"/>
                <w:sz w:val="20"/>
                <w:szCs w:val="20"/>
              </w:rPr>
              <w:tab/>
            </w:r>
          </w:p>
        </w:tc>
        <w:tc>
          <w:tcPr>
            <w:tcW w:w="4241" w:type="dxa"/>
            <w:tcBorders>
              <w:top w:val="single" w:sz="4" w:space="0" w:color="auto"/>
              <w:left w:val="single" w:sz="4" w:space="0" w:color="auto"/>
              <w:bottom w:val="single" w:sz="4" w:space="0" w:color="auto"/>
            </w:tcBorders>
          </w:tcPr>
          <w:p w14:paraId="16C8FA8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8B3155" w14:textId="77777777" w:rsidTr="00CC2C1C">
        <w:tc>
          <w:tcPr>
            <w:tcW w:w="4820" w:type="dxa"/>
            <w:tcBorders>
              <w:top w:val="single" w:sz="4" w:space="0" w:color="auto"/>
              <w:bottom w:val="single" w:sz="4" w:space="0" w:color="auto"/>
              <w:right w:val="single" w:sz="4" w:space="0" w:color="auto"/>
            </w:tcBorders>
          </w:tcPr>
          <w:p w14:paraId="40C1B25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MATIČNA ŠTEVILKA PONUDNIKA:</w:t>
            </w:r>
          </w:p>
        </w:tc>
        <w:tc>
          <w:tcPr>
            <w:tcW w:w="4241" w:type="dxa"/>
            <w:tcBorders>
              <w:top w:val="single" w:sz="4" w:space="0" w:color="auto"/>
              <w:left w:val="single" w:sz="4" w:space="0" w:color="auto"/>
              <w:bottom w:val="single" w:sz="4" w:space="0" w:color="auto"/>
            </w:tcBorders>
          </w:tcPr>
          <w:p w14:paraId="61E3143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4BB273E2" w14:textId="77777777" w:rsidTr="00CC2C1C">
        <w:tc>
          <w:tcPr>
            <w:tcW w:w="4820" w:type="dxa"/>
            <w:tcBorders>
              <w:top w:val="single" w:sz="4" w:space="0" w:color="auto"/>
              <w:bottom w:val="single" w:sz="4" w:space="0" w:color="auto"/>
              <w:right w:val="single" w:sz="4" w:space="0" w:color="auto"/>
            </w:tcBorders>
          </w:tcPr>
          <w:p w14:paraId="79F0824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1AC326C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2C6A895" w14:textId="77777777" w:rsidTr="00CC2C1C">
        <w:tc>
          <w:tcPr>
            <w:tcW w:w="4820" w:type="dxa"/>
            <w:tcBorders>
              <w:top w:val="single" w:sz="4" w:space="0" w:color="auto"/>
              <w:bottom w:val="single" w:sz="4" w:space="0" w:color="auto"/>
              <w:right w:val="single" w:sz="4" w:space="0" w:color="auto"/>
            </w:tcBorders>
          </w:tcPr>
          <w:p w14:paraId="181480AB"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ZAKONITI ZASTOPNIK/I PONUDNIKA:</w:t>
            </w:r>
          </w:p>
        </w:tc>
        <w:tc>
          <w:tcPr>
            <w:tcW w:w="4241" w:type="dxa"/>
            <w:tcBorders>
              <w:top w:val="single" w:sz="4" w:space="0" w:color="auto"/>
              <w:left w:val="single" w:sz="4" w:space="0" w:color="auto"/>
              <w:bottom w:val="single" w:sz="4" w:space="0" w:color="auto"/>
            </w:tcBorders>
          </w:tcPr>
          <w:p w14:paraId="6598D23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2F8C78F8" w14:textId="77777777" w:rsidTr="00CC2C1C">
        <w:tc>
          <w:tcPr>
            <w:tcW w:w="4820" w:type="dxa"/>
            <w:tcBorders>
              <w:top w:val="single" w:sz="4" w:space="0" w:color="auto"/>
              <w:bottom w:val="single" w:sz="4" w:space="0" w:color="auto"/>
              <w:right w:val="single" w:sz="4" w:space="0" w:color="auto"/>
            </w:tcBorders>
          </w:tcPr>
          <w:p w14:paraId="0A3E32F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SPLETNI NASLOV:</w:t>
            </w:r>
          </w:p>
        </w:tc>
        <w:tc>
          <w:tcPr>
            <w:tcW w:w="4241" w:type="dxa"/>
            <w:tcBorders>
              <w:top w:val="single" w:sz="4" w:space="0" w:color="auto"/>
              <w:left w:val="single" w:sz="4" w:space="0" w:color="auto"/>
              <w:bottom w:val="single" w:sz="4" w:space="0" w:color="auto"/>
            </w:tcBorders>
          </w:tcPr>
          <w:p w14:paraId="0F3641F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2B9757" w14:textId="77777777" w:rsidTr="00CC2C1C">
        <w:tc>
          <w:tcPr>
            <w:tcW w:w="4820" w:type="dxa"/>
            <w:tcBorders>
              <w:top w:val="single" w:sz="4" w:space="0" w:color="auto"/>
              <w:bottom w:val="single" w:sz="4" w:space="0" w:color="auto"/>
              <w:right w:val="single" w:sz="4" w:space="0" w:color="auto"/>
            </w:tcBorders>
          </w:tcPr>
          <w:p w14:paraId="3B0981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KONTAKTNA OSEBA PONUDNIKA:</w:t>
            </w:r>
          </w:p>
        </w:tc>
        <w:tc>
          <w:tcPr>
            <w:tcW w:w="4241" w:type="dxa"/>
            <w:tcBorders>
              <w:top w:val="single" w:sz="4" w:space="0" w:color="auto"/>
              <w:left w:val="single" w:sz="4" w:space="0" w:color="auto"/>
              <w:bottom w:val="single" w:sz="4" w:space="0" w:color="auto"/>
            </w:tcBorders>
          </w:tcPr>
          <w:p w14:paraId="76B37F6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5F4E143" w14:textId="77777777" w:rsidTr="00CC2C1C">
        <w:tc>
          <w:tcPr>
            <w:tcW w:w="4820" w:type="dxa"/>
            <w:tcBorders>
              <w:top w:val="single" w:sz="4" w:space="0" w:color="auto"/>
              <w:bottom w:val="single" w:sz="4" w:space="0" w:color="auto"/>
              <w:right w:val="single" w:sz="4" w:space="0" w:color="auto"/>
            </w:tcBorders>
          </w:tcPr>
          <w:p w14:paraId="2659C770"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ELEKTR. NASLOV KONTAKTNE OSEBE:</w:t>
            </w:r>
          </w:p>
        </w:tc>
        <w:tc>
          <w:tcPr>
            <w:tcW w:w="4241" w:type="dxa"/>
            <w:tcBorders>
              <w:top w:val="single" w:sz="4" w:space="0" w:color="auto"/>
              <w:left w:val="single" w:sz="4" w:space="0" w:color="auto"/>
              <w:bottom w:val="single" w:sz="4" w:space="0" w:color="auto"/>
            </w:tcBorders>
          </w:tcPr>
          <w:p w14:paraId="5D44DD9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9B85952" w14:textId="77777777" w:rsidTr="00CC2C1C">
        <w:tc>
          <w:tcPr>
            <w:tcW w:w="4820" w:type="dxa"/>
            <w:tcBorders>
              <w:top w:val="single" w:sz="4" w:space="0" w:color="auto"/>
              <w:bottom w:val="single" w:sz="4" w:space="0" w:color="auto"/>
              <w:right w:val="single" w:sz="4" w:space="0" w:color="auto"/>
            </w:tcBorders>
          </w:tcPr>
          <w:p w14:paraId="0E729C2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TELEFON KONTAKTNE OSEBE:</w:t>
            </w:r>
          </w:p>
        </w:tc>
        <w:tc>
          <w:tcPr>
            <w:tcW w:w="4241" w:type="dxa"/>
            <w:tcBorders>
              <w:top w:val="single" w:sz="4" w:space="0" w:color="auto"/>
              <w:left w:val="single" w:sz="4" w:space="0" w:color="auto"/>
              <w:bottom w:val="single" w:sz="4" w:space="0" w:color="auto"/>
            </w:tcBorders>
          </w:tcPr>
          <w:p w14:paraId="5DDD9C0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45971DC" w14:textId="77777777" w:rsidTr="00CC2C1C">
        <w:tc>
          <w:tcPr>
            <w:tcW w:w="4820" w:type="dxa"/>
            <w:tcBorders>
              <w:top w:val="single" w:sz="4" w:space="0" w:color="auto"/>
              <w:bottom w:val="single" w:sz="4" w:space="0" w:color="auto"/>
              <w:right w:val="single" w:sz="4" w:space="0" w:color="auto"/>
            </w:tcBorders>
          </w:tcPr>
          <w:p w14:paraId="504753E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OSNOVNI KAPITAL:  </w:t>
            </w:r>
          </w:p>
        </w:tc>
        <w:tc>
          <w:tcPr>
            <w:tcW w:w="4241" w:type="dxa"/>
            <w:tcBorders>
              <w:top w:val="single" w:sz="4" w:space="0" w:color="auto"/>
              <w:left w:val="single" w:sz="4" w:space="0" w:color="auto"/>
              <w:bottom w:val="single" w:sz="4" w:space="0" w:color="auto"/>
            </w:tcBorders>
          </w:tcPr>
          <w:p w14:paraId="5B6B098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76BDD448" w14:textId="77777777" w:rsidTr="00CC2C1C">
        <w:tc>
          <w:tcPr>
            <w:tcW w:w="4820" w:type="dxa"/>
            <w:tcBorders>
              <w:top w:val="single" w:sz="4" w:space="0" w:color="auto"/>
              <w:bottom w:val="single" w:sz="4" w:space="0" w:color="auto"/>
              <w:right w:val="single" w:sz="4" w:space="0" w:color="auto"/>
            </w:tcBorders>
          </w:tcPr>
          <w:p w14:paraId="6671DB63"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ŠT. TRANSAKCIJSKEGA RAČUNA:</w:t>
            </w:r>
          </w:p>
          <w:p w14:paraId="38FA56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pri banki:</w:t>
            </w:r>
          </w:p>
        </w:tc>
        <w:tc>
          <w:tcPr>
            <w:tcW w:w="4241" w:type="dxa"/>
            <w:tcBorders>
              <w:top w:val="single" w:sz="4" w:space="0" w:color="auto"/>
              <w:left w:val="single" w:sz="4" w:space="0" w:color="auto"/>
              <w:bottom w:val="single" w:sz="4" w:space="0" w:color="auto"/>
            </w:tcBorders>
          </w:tcPr>
          <w:p w14:paraId="76CECDE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CE2BC2D" w14:textId="77777777" w:rsidTr="00CC2C1C">
        <w:tc>
          <w:tcPr>
            <w:tcW w:w="4820" w:type="dxa"/>
            <w:tcBorders>
              <w:top w:val="single" w:sz="4" w:space="0" w:color="auto"/>
              <w:bottom w:val="single" w:sz="4" w:space="0" w:color="auto"/>
              <w:right w:val="single" w:sz="4" w:space="0" w:color="auto"/>
            </w:tcBorders>
          </w:tcPr>
          <w:p w14:paraId="0C3A2D52" w14:textId="3D624C59" w:rsidR="00280406" w:rsidRPr="00280406" w:rsidRDefault="00280406" w:rsidP="00280406">
            <w:pPr>
              <w:spacing w:line="256" w:lineRule="auto"/>
              <w:rPr>
                <w:rFonts w:ascii="Arial" w:eastAsia="Calibri" w:hAnsi="Arial" w:cs="Arial"/>
                <w:sz w:val="20"/>
                <w:szCs w:val="20"/>
                <w:lang w:eastAsia="en-US"/>
              </w:rPr>
            </w:pPr>
            <w:r w:rsidRPr="00280406">
              <w:rPr>
                <w:rFonts w:ascii="Arial" w:eastAsia="Calibri" w:hAnsi="Arial" w:cs="Arial"/>
                <w:sz w:val="20"/>
                <w:szCs w:val="20"/>
                <w:lang w:eastAsia="en-US"/>
              </w:rPr>
              <w:t xml:space="preserve">SKRBNIK POGODBE NA STRANI </w:t>
            </w:r>
            <w:r>
              <w:rPr>
                <w:rFonts w:ascii="Arial" w:eastAsia="Calibri" w:hAnsi="Arial" w:cs="Arial"/>
                <w:sz w:val="20"/>
                <w:szCs w:val="20"/>
                <w:lang w:eastAsia="en-US"/>
              </w:rPr>
              <w:t>NAJEMODAJALCA / PRODAJALCA</w:t>
            </w:r>
            <w:r w:rsidRPr="00280406">
              <w:rPr>
                <w:rFonts w:ascii="Arial" w:eastAsia="Calibri" w:hAnsi="Arial" w:cs="Arial"/>
                <w:sz w:val="20"/>
                <w:szCs w:val="20"/>
                <w:lang w:eastAsia="en-US"/>
              </w:rPr>
              <w:t xml:space="preserve"> (</w:t>
            </w:r>
            <w:r>
              <w:rPr>
                <w:rFonts w:ascii="Arial" w:eastAsia="Calibri" w:hAnsi="Arial" w:cs="Arial"/>
                <w:sz w:val="20"/>
                <w:szCs w:val="20"/>
                <w:lang w:eastAsia="en-US"/>
              </w:rPr>
              <w:t>6. oz.</w:t>
            </w:r>
            <w:r w:rsidRPr="00280406">
              <w:rPr>
                <w:rFonts w:ascii="Arial" w:eastAsia="Calibri" w:hAnsi="Arial" w:cs="Arial"/>
                <w:sz w:val="20"/>
                <w:szCs w:val="20"/>
                <w:lang w:eastAsia="en-US"/>
              </w:rPr>
              <w:t>1</w:t>
            </w:r>
            <w:r>
              <w:rPr>
                <w:rFonts w:ascii="Arial" w:eastAsia="Calibri" w:hAnsi="Arial" w:cs="Arial"/>
                <w:sz w:val="20"/>
                <w:szCs w:val="20"/>
                <w:lang w:eastAsia="en-US"/>
              </w:rPr>
              <w:t xml:space="preserve">1. </w:t>
            </w:r>
            <w:r w:rsidRPr="00280406">
              <w:rPr>
                <w:rFonts w:ascii="Arial" w:eastAsia="Calibri" w:hAnsi="Arial" w:cs="Arial"/>
                <w:sz w:val="20"/>
                <w:szCs w:val="20"/>
                <w:lang w:eastAsia="en-US"/>
              </w:rPr>
              <w:t>člen pogodbe):</w:t>
            </w:r>
          </w:p>
          <w:p w14:paraId="6B85C55D" w14:textId="6C78E94B" w:rsidR="003D5612" w:rsidRPr="003D5612" w:rsidRDefault="00280406" w:rsidP="00280406">
            <w:pPr>
              <w:autoSpaceDE w:val="0"/>
              <w:autoSpaceDN w:val="0"/>
              <w:adjustRightInd w:val="0"/>
              <w:spacing w:after="160" w:line="252" w:lineRule="auto"/>
              <w:rPr>
                <w:rFonts w:ascii="Arial" w:hAnsi="Arial" w:cs="Arial"/>
                <w:sz w:val="20"/>
                <w:szCs w:val="20"/>
              </w:rPr>
            </w:pPr>
            <w:r>
              <w:rPr>
                <w:rFonts w:ascii="Arial" w:eastAsia="Calibri" w:hAnsi="Arial" w:cs="Arial"/>
                <w:sz w:val="20"/>
                <w:szCs w:val="20"/>
                <w:lang w:eastAsia="en-US"/>
              </w:rPr>
              <w:t>TELEFON</w:t>
            </w:r>
            <w:r w:rsidRPr="00280406">
              <w:rPr>
                <w:rFonts w:ascii="Arial" w:eastAsia="Calibri" w:hAnsi="Arial" w:cs="Arial"/>
                <w:sz w:val="20"/>
                <w:szCs w:val="20"/>
                <w:lang w:eastAsia="en-US"/>
              </w:rPr>
              <w:t>:</w:t>
            </w:r>
          </w:p>
        </w:tc>
        <w:tc>
          <w:tcPr>
            <w:tcW w:w="4241" w:type="dxa"/>
            <w:tcBorders>
              <w:top w:val="single" w:sz="4" w:space="0" w:color="auto"/>
              <w:left w:val="single" w:sz="4" w:space="0" w:color="auto"/>
              <w:bottom w:val="single" w:sz="4" w:space="0" w:color="auto"/>
            </w:tcBorders>
          </w:tcPr>
          <w:p w14:paraId="05F180B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644D5AF9" w14:textId="77777777" w:rsidTr="00CC2C1C">
        <w:tc>
          <w:tcPr>
            <w:tcW w:w="4820" w:type="dxa"/>
            <w:tcBorders>
              <w:top w:val="single" w:sz="4" w:space="0" w:color="auto"/>
              <w:bottom w:val="single" w:sz="4" w:space="0" w:color="auto"/>
              <w:right w:val="single" w:sz="4" w:space="0" w:color="auto"/>
            </w:tcBorders>
          </w:tcPr>
          <w:p w14:paraId="4159D4D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ODGOVORNA OSEBA ZA PODPIS POGODBE:</w:t>
            </w:r>
          </w:p>
        </w:tc>
        <w:tc>
          <w:tcPr>
            <w:tcW w:w="4241" w:type="dxa"/>
            <w:tcBorders>
              <w:top w:val="single" w:sz="4" w:space="0" w:color="auto"/>
              <w:left w:val="single" w:sz="4" w:space="0" w:color="auto"/>
              <w:bottom w:val="single" w:sz="4" w:space="0" w:color="auto"/>
            </w:tcBorders>
          </w:tcPr>
          <w:p w14:paraId="2E46919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bl>
    <w:p w14:paraId="06A7F6F9"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74BA733D"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2FE3E1A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54537158" w14:textId="77777777" w:rsidR="003D5612" w:rsidRPr="003D5612" w:rsidRDefault="003D5612" w:rsidP="003D5612">
      <w:pPr>
        <w:jc w:val="both"/>
        <w:rPr>
          <w:rFonts w:ascii="Arial" w:hAnsi="Arial" w:cs="Arial"/>
          <w:b/>
          <w:sz w:val="20"/>
          <w:szCs w:val="20"/>
        </w:rPr>
      </w:pPr>
      <w:r w:rsidRPr="003D5612">
        <w:rPr>
          <w:rFonts w:ascii="Arial" w:hAnsi="Arial" w:cs="Arial"/>
          <w:b/>
          <w:sz w:val="20"/>
          <w:szCs w:val="20"/>
        </w:rPr>
        <w:t>OPOMBA:</w:t>
      </w:r>
    </w:p>
    <w:p w14:paraId="20301BFB" w14:textId="0C3974BD" w:rsidR="003D5612" w:rsidRPr="003D5612" w:rsidRDefault="003D5612" w:rsidP="003D5612">
      <w:pPr>
        <w:jc w:val="both"/>
        <w:rPr>
          <w:rFonts w:ascii="Arial" w:hAnsi="Arial" w:cs="Arial"/>
          <w:b/>
          <w:sz w:val="20"/>
          <w:szCs w:val="20"/>
        </w:rPr>
      </w:pPr>
      <w:r w:rsidRPr="003D5612">
        <w:rPr>
          <w:rFonts w:ascii="Arial" w:hAnsi="Arial" w:cs="Arial"/>
          <w:b/>
          <w:sz w:val="20"/>
          <w:szCs w:val="20"/>
        </w:rPr>
        <w:t>Obrazec morajo izpolniti: ponudnik in vsi partnerji v skupnem nastopu.</w:t>
      </w:r>
    </w:p>
    <w:p w14:paraId="70AE2BF2" w14:textId="77777777" w:rsidR="003D5612" w:rsidRPr="003D5612" w:rsidRDefault="003D5612" w:rsidP="003D5612">
      <w:pPr>
        <w:autoSpaceDE w:val="0"/>
        <w:autoSpaceDN w:val="0"/>
        <w:adjustRightInd w:val="0"/>
        <w:rPr>
          <w:rFonts w:ascii="Arial" w:hAnsi="Arial" w:cs="Arial"/>
          <w:sz w:val="20"/>
          <w:szCs w:val="20"/>
        </w:rPr>
      </w:pPr>
    </w:p>
    <w:p w14:paraId="64D8D2DB" w14:textId="77777777" w:rsidR="003D5612" w:rsidRPr="003D5612" w:rsidRDefault="003D5612" w:rsidP="003D5612">
      <w:pPr>
        <w:autoSpaceDE w:val="0"/>
        <w:autoSpaceDN w:val="0"/>
        <w:adjustRightInd w:val="0"/>
        <w:rPr>
          <w:rFonts w:ascii="Arial" w:hAnsi="Arial" w:cs="Arial"/>
          <w:sz w:val="20"/>
          <w:szCs w:val="20"/>
        </w:rPr>
      </w:pP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24678039" w:rsidR="007124B4" w:rsidRDefault="007124B4" w:rsidP="007124B4">
      <w:pPr>
        <w:autoSpaceDE w:val="0"/>
        <w:autoSpaceDN w:val="0"/>
        <w:adjustRightInd w:val="0"/>
        <w:rPr>
          <w:rFonts w:ascii="Arial" w:hAnsi="Arial" w:cs="Arial"/>
          <w:sz w:val="20"/>
          <w:szCs w:val="20"/>
        </w:rPr>
      </w:pPr>
    </w:p>
    <w:p w14:paraId="31AECF1E" w14:textId="3FC7F125" w:rsidR="00330433" w:rsidRDefault="00330433" w:rsidP="007124B4">
      <w:pPr>
        <w:autoSpaceDE w:val="0"/>
        <w:autoSpaceDN w:val="0"/>
        <w:adjustRightInd w:val="0"/>
        <w:rPr>
          <w:rFonts w:ascii="Arial" w:hAnsi="Arial" w:cs="Arial"/>
          <w:sz w:val="20"/>
          <w:szCs w:val="20"/>
        </w:rPr>
      </w:pPr>
    </w:p>
    <w:p w14:paraId="747AE77D" w14:textId="095231F7" w:rsidR="00330433" w:rsidRDefault="00330433" w:rsidP="007124B4">
      <w:pPr>
        <w:autoSpaceDE w:val="0"/>
        <w:autoSpaceDN w:val="0"/>
        <w:adjustRightInd w:val="0"/>
        <w:rPr>
          <w:rFonts w:ascii="Arial" w:hAnsi="Arial" w:cs="Arial"/>
          <w:sz w:val="20"/>
          <w:szCs w:val="20"/>
        </w:rPr>
      </w:pPr>
    </w:p>
    <w:p w14:paraId="20AE661A" w14:textId="77777777" w:rsidR="003D5612" w:rsidRDefault="003D5612" w:rsidP="007124B4">
      <w:pPr>
        <w:autoSpaceDE w:val="0"/>
        <w:autoSpaceDN w:val="0"/>
        <w:adjustRightInd w:val="0"/>
        <w:rPr>
          <w:rFonts w:ascii="Arial" w:hAnsi="Arial" w:cs="Arial"/>
          <w:sz w:val="20"/>
          <w:szCs w:val="20"/>
        </w:rPr>
      </w:pPr>
    </w:p>
    <w:p w14:paraId="7BE5F9CC" w14:textId="27154EAC" w:rsidR="00330433" w:rsidRDefault="00330433" w:rsidP="007124B4">
      <w:pPr>
        <w:autoSpaceDE w:val="0"/>
        <w:autoSpaceDN w:val="0"/>
        <w:adjustRightInd w:val="0"/>
        <w:rPr>
          <w:rFonts w:ascii="Arial" w:hAnsi="Arial" w:cs="Arial"/>
          <w:sz w:val="20"/>
          <w:szCs w:val="20"/>
        </w:rPr>
      </w:pPr>
    </w:p>
    <w:p w14:paraId="7777E875" w14:textId="2CDB2DC8" w:rsidR="00330433" w:rsidRDefault="00330433" w:rsidP="007124B4">
      <w:pPr>
        <w:autoSpaceDE w:val="0"/>
        <w:autoSpaceDN w:val="0"/>
        <w:adjustRightInd w:val="0"/>
        <w:rPr>
          <w:rFonts w:ascii="Arial" w:hAnsi="Arial" w:cs="Arial"/>
          <w:sz w:val="20"/>
          <w:szCs w:val="20"/>
        </w:rPr>
      </w:pPr>
    </w:p>
    <w:p w14:paraId="6F782F04" w14:textId="0BA836E9" w:rsidR="00330433" w:rsidRDefault="00330433" w:rsidP="007124B4">
      <w:pPr>
        <w:autoSpaceDE w:val="0"/>
        <w:autoSpaceDN w:val="0"/>
        <w:adjustRightInd w:val="0"/>
        <w:rPr>
          <w:rFonts w:ascii="Arial" w:hAnsi="Arial" w:cs="Arial"/>
          <w:sz w:val="20"/>
          <w:szCs w:val="20"/>
        </w:rPr>
      </w:pPr>
    </w:p>
    <w:p w14:paraId="6F84298B" w14:textId="77777777" w:rsidR="003D5612" w:rsidRDefault="003D5612" w:rsidP="007124B4">
      <w:pPr>
        <w:autoSpaceDE w:val="0"/>
        <w:autoSpaceDN w:val="0"/>
        <w:adjustRightInd w:val="0"/>
        <w:rPr>
          <w:rFonts w:ascii="Arial" w:hAnsi="Arial" w:cs="Arial"/>
          <w:sz w:val="20"/>
          <w:szCs w:val="20"/>
        </w:rPr>
      </w:pPr>
    </w:p>
    <w:p w14:paraId="33717FAB" w14:textId="77777777" w:rsidR="003D5612" w:rsidRDefault="003D5612" w:rsidP="007124B4">
      <w:pPr>
        <w:autoSpaceDE w:val="0"/>
        <w:autoSpaceDN w:val="0"/>
        <w:adjustRightInd w:val="0"/>
        <w:rPr>
          <w:rFonts w:ascii="Arial" w:hAnsi="Arial" w:cs="Arial"/>
          <w:sz w:val="20"/>
          <w:szCs w:val="20"/>
        </w:rPr>
      </w:pPr>
    </w:p>
    <w:p w14:paraId="1F126EC1" w14:textId="77777777" w:rsidR="003D5612" w:rsidRDefault="003D5612" w:rsidP="007124B4">
      <w:pPr>
        <w:autoSpaceDE w:val="0"/>
        <w:autoSpaceDN w:val="0"/>
        <w:adjustRightInd w:val="0"/>
        <w:rPr>
          <w:rFonts w:ascii="Arial" w:hAnsi="Arial" w:cs="Arial"/>
          <w:sz w:val="20"/>
          <w:szCs w:val="20"/>
        </w:rPr>
      </w:pPr>
    </w:p>
    <w:p w14:paraId="3E0B3FAB" w14:textId="77777777" w:rsidR="003D5612" w:rsidRDefault="003D5612" w:rsidP="007124B4">
      <w:pPr>
        <w:autoSpaceDE w:val="0"/>
        <w:autoSpaceDN w:val="0"/>
        <w:adjustRightInd w:val="0"/>
        <w:rPr>
          <w:rFonts w:ascii="Arial" w:hAnsi="Arial" w:cs="Arial"/>
          <w:sz w:val="20"/>
          <w:szCs w:val="20"/>
        </w:rPr>
      </w:pPr>
    </w:p>
    <w:p w14:paraId="32F7C0DC" w14:textId="77777777" w:rsidR="003D5612" w:rsidRDefault="003D5612" w:rsidP="007124B4">
      <w:pPr>
        <w:autoSpaceDE w:val="0"/>
        <w:autoSpaceDN w:val="0"/>
        <w:adjustRightInd w:val="0"/>
        <w:rPr>
          <w:rFonts w:ascii="Arial" w:hAnsi="Arial" w:cs="Arial"/>
          <w:sz w:val="20"/>
          <w:szCs w:val="20"/>
        </w:rPr>
      </w:pPr>
    </w:p>
    <w:p w14:paraId="74152347" w14:textId="77777777" w:rsidR="003D5612" w:rsidRDefault="003D5612" w:rsidP="007124B4">
      <w:pPr>
        <w:autoSpaceDE w:val="0"/>
        <w:autoSpaceDN w:val="0"/>
        <w:adjustRightInd w:val="0"/>
        <w:rPr>
          <w:rFonts w:ascii="Arial" w:hAnsi="Arial" w:cs="Arial"/>
          <w:sz w:val="20"/>
          <w:szCs w:val="20"/>
        </w:rPr>
      </w:pPr>
    </w:p>
    <w:p w14:paraId="500EEA1B" w14:textId="77777777" w:rsidR="003D5612" w:rsidRDefault="003D5612" w:rsidP="007124B4">
      <w:pPr>
        <w:autoSpaceDE w:val="0"/>
        <w:autoSpaceDN w:val="0"/>
        <w:adjustRightInd w:val="0"/>
        <w:rPr>
          <w:rFonts w:ascii="Arial" w:hAnsi="Arial" w:cs="Arial"/>
          <w:sz w:val="20"/>
          <w:szCs w:val="20"/>
        </w:rPr>
      </w:pPr>
    </w:p>
    <w:p w14:paraId="65842132" w14:textId="77777777" w:rsidR="00330433" w:rsidRPr="00513FBA" w:rsidRDefault="00330433" w:rsidP="007124B4">
      <w:pPr>
        <w:autoSpaceDE w:val="0"/>
        <w:autoSpaceDN w:val="0"/>
        <w:adjustRightInd w:val="0"/>
        <w:rPr>
          <w:rFonts w:ascii="Arial" w:hAnsi="Arial" w:cs="Arial"/>
          <w:sz w:val="20"/>
          <w:szCs w:val="20"/>
        </w:rPr>
      </w:pP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934FBE6" w14:textId="44404BFA" w:rsidR="007124B4" w:rsidRPr="00513FBA" w:rsidRDefault="007124B4" w:rsidP="000817BA">
      <w:pPr>
        <w:jc w:val="both"/>
        <w:rPr>
          <w:rFonts w:ascii="Arial" w:hAnsi="Arial" w:cs="Arial"/>
          <w:b/>
          <w:bCs/>
          <w:sz w:val="20"/>
          <w:szCs w:val="20"/>
        </w:rPr>
      </w:pPr>
      <w:r w:rsidRPr="00513FBA">
        <w:rPr>
          <w:rFonts w:ascii="Arial" w:hAnsi="Arial" w:cs="Arial"/>
          <w:sz w:val="20"/>
          <w:szCs w:val="20"/>
        </w:rPr>
        <w:t xml:space="preserve">Na </w:t>
      </w:r>
      <w:r w:rsidR="00413A66" w:rsidRPr="00513FBA">
        <w:rPr>
          <w:rFonts w:ascii="Arial" w:hAnsi="Arial" w:cs="Arial"/>
          <w:sz w:val="20"/>
          <w:szCs w:val="20"/>
        </w:rPr>
        <w:t xml:space="preserve">podlagi </w:t>
      </w:r>
      <w:r w:rsidRPr="00513FBA">
        <w:rPr>
          <w:rFonts w:ascii="Arial" w:hAnsi="Arial" w:cs="Arial"/>
          <w:sz w:val="20"/>
          <w:szCs w:val="20"/>
        </w:rPr>
        <w:t xml:space="preserve">javnega razpisa za oddajo </w:t>
      </w:r>
      <w:r w:rsidRPr="00A24AB6">
        <w:rPr>
          <w:rFonts w:ascii="Arial" w:hAnsi="Arial" w:cs="Arial"/>
          <w:sz w:val="20"/>
          <w:szCs w:val="20"/>
        </w:rPr>
        <w:t>naročila</w:t>
      </w:r>
      <w:r w:rsidR="002E5CAE" w:rsidRPr="00A24AB6">
        <w:rPr>
          <w:rFonts w:ascii="Arial" w:hAnsi="Arial" w:cs="Arial"/>
          <w:sz w:val="20"/>
          <w:szCs w:val="20"/>
        </w:rPr>
        <w:t xml:space="preserve"> </w:t>
      </w:r>
      <w:r w:rsidR="00321972" w:rsidRPr="00A24AB6">
        <w:rPr>
          <w:rFonts w:ascii="Arial" w:hAnsi="Arial" w:cs="Arial"/>
          <w:sz w:val="20"/>
          <w:szCs w:val="20"/>
        </w:rPr>
        <w:t>»</w:t>
      </w:r>
      <w:r w:rsidR="0005507E" w:rsidRPr="00127B74">
        <w:rPr>
          <w:rFonts w:ascii="Arial" w:hAnsi="Arial" w:cs="Arial"/>
          <w:sz w:val="20"/>
          <w:szCs w:val="20"/>
        </w:rPr>
        <w:t>Zavarovanje odgovornosti članov organov vodenja in organov nadzora družb Slovenskih železnic</w:t>
      </w:r>
      <w:r w:rsidRPr="00A24AB6">
        <w:rPr>
          <w:rFonts w:ascii="Arial" w:hAnsi="Arial" w:cs="Arial"/>
          <w:sz w:val="20"/>
          <w:szCs w:val="20"/>
        </w:rPr>
        <w:t>«</w:t>
      </w:r>
      <w:r w:rsidRPr="00A24AB6">
        <w:rPr>
          <w:rFonts w:ascii="Arial" w:hAnsi="Arial" w:cs="Arial"/>
          <w:b/>
          <w:sz w:val="20"/>
          <w:szCs w:val="20"/>
        </w:rPr>
        <w:t xml:space="preserve">, </w:t>
      </w:r>
      <w:r w:rsidRPr="00A24AB6">
        <w:rPr>
          <w:rFonts w:ascii="Arial" w:hAnsi="Arial" w:cs="Arial"/>
          <w:sz w:val="20"/>
          <w:szCs w:val="20"/>
        </w:rPr>
        <w:t xml:space="preserve">številka </w:t>
      </w:r>
      <w:r w:rsidR="0084372A" w:rsidRPr="00513FBA">
        <w:rPr>
          <w:rFonts w:ascii="Arial" w:hAnsi="Arial" w:cs="Arial"/>
          <w:sz w:val="20"/>
          <w:szCs w:val="20"/>
        </w:rPr>
        <w:t xml:space="preserve">objave </w:t>
      </w:r>
      <w:r w:rsidRPr="00513FBA">
        <w:rPr>
          <w:rFonts w:ascii="Arial" w:hAnsi="Arial" w:cs="Arial"/>
          <w:sz w:val="20"/>
          <w:szCs w:val="20"/>
        </w:rPr>
        <w:t xml:space="preserve">javnega naročila </w:t>
      </w:r>
      <w:r w:rsidRPr="00F844FB">
        <w:rPr>
          <w:rFonts w:ascii="Arial" w:hAnsi="Arial" w:cs="Arial"/>
          <w:sz w:val="20"/>
          <w:szCs w:val="20"/>
        </w:rPr>
        <w:t>____</w:t>
      </w:r>
      <w:r w:rsidR="0084372A" w:rsidRPr="00F844FB">
        <w:rPr>
          <w:rFonts w:ascii="Arial" w:hAnsi="Arial" w:cs="Arial"/>
          <w:sz w:val="20"/>
          <w:szCs w:val="20"/>
        </w:rPr>
        <w:t>_____</w:t>
      </w:r>
      <w:r w:rsidRPr="00F844FB">
        <w:rPr>
          <w:rFonts w:ascii="Arial" w:hAnsi="Arial" w:cs="Arial"/>
          <w:sz w:val="20"/>
          <w:szCs w:val="20"/>
        </w:rPr>
        <w:t>___</w:t>
      </w:r>
      <w:r w:rsidR="00E9307E">
        <w:rPr>
          <w:rFonts w:ascii="Arial" w:hAnsi="Arial" w:cs="Arial"/>
          <w:sz w:val="20"/>
          <w:szCs w:val="20"/>
        </w:rPr>
        <w:t>________</w:t>
      </w:r>
      <w:r w:rsidRPr="00AC12D4">
        <w:rPr>
          <w:rFonts w:ascii="Arial" w:hAnsi="Arial" w:cs="Arial"/>
          <w:sz w:val="20"/>
          <w:szCs w:val="20"/>
        </w:rPr>
        <w:t xml:space="preserve">, </w:t>
      </w:r>
      <w:r w:rsidR="0084372A" w:rsidRPr="00AC12D4">
        <w:rPr>
          <w:rFonts w:ascii="Arial" w:hAnsi="Arial" w:cs="Arial"/>
          <w:sz w:val="20"/>
          <w:szCs w:val="20"/>
        </w:rPr>
        <w:t xml:space="preserve">objavljenega </w:t>
      </w:r>
      <w:r w:rsidRPr="00513FBA">
        <w:rPr>
          <w:rFonts w:ascii="Arial" w:hAnsi="Arial" w:cs="Arial"/>
          <w:sz w:val="20"/>
          <w:szCs w:val="20"/>
        </w:rPr>
        <w:t xml:space="preserve">na </w:t>
      </w:r>
      <w:r w:rsidR="0097558B" w:rsidRPr="00513FBA">
        <w:rPr>
          <w:rFonts w:ascii="Arial" w:hAnsi="Arial" w:cs="Arial"/>
          <w:sz w:val="20"/>
          <w:szCs w:val="20"/>
        </w:rPr>
        <w:t>p</w:t>
      </w:r>
      <w:r w:rsidRPr="00513FBA">
        <w:rPr>
          <w:rFonts w:ascii="Arial" w:hAnsi="Arial" w:cs="Arial"/>
          <w:sz w:val="20"/>
          <w:szCs w:val="20"/>
        </w:rPr>
        <w:t>ortal javnih naročil dne   __________, dajemo ponudbo, kot sledi:</w:t>
      </w:r>
    </w:p>
    <w:p w14:paraId="20B06EF0" w14:textId="77777777" w:rsidR="007124B4" w:rsidRPr="00513FBA" w:rsidRDefault="007124B4" w:rsidP="000817BA">
      <w:pPr>
        <w:autoSpaceDE w:val="0"/>
        <w:autoSpaceDN w:val="0"/>
        <w:adjustRightInd w:val="0"/>
        <w:jc w:val="both"/>
        <w:rPr>
          <w:rFonts w:ascii="Arial" w:hAnsi="Arial" w:cs="Arial"/>
          <w:sz w:val="20"/>
          <w:szCs w:val="20"/>
        </w:rPr>
      </w:pPr>
    </w:p>
    <w:p w14:paraId="2B9CB27F" w14:textId="77777777" w:rsidR="007124B4" w:rsidRPr="00513FBA" w:rsidRDefault="0038490F" w:rsidP="0038490F">
      <w:pPr>
        <w:autoSpaceDE w:val="0"/>
        <w:autoSpaceDN w:val="0"/>
        <w:adjustRightInd w:val="0"/>
        <w:jc w:val="both"/>
        <w:rPr>
          <w:rFonts w:ascii="Arial" w:hAnsi="Arial" w:cs="Arial"/>
          <w:sz w:val="20"/>
          <w:szCs w:val="20"/>
        </w:rPr>
      </w:pPr>
      <w:r w:rsidRPr="00513FBA">
        <w:rPr>
          <w:rFonts w:ascii="Arial" w:hAnsi="Arial" w:cs="Arial"/>
          <w:sz w:val="20"/>
          <w:szCs w:val="20"/>
        </w:rPr>
        <w:t xml:space="preserve">I. </w:t>
      </w:r>
      <w:r w:rsidR="007124B4" w:rsidRPr="00513FBA">
        <w:rPr>
          <w:rFonts w:ascii="Arial" w:hAnsi="Arial" w:cs="Arial"/>
          <w:sz w:val="20"/>
          <w:szCs w:val="20"/>
        </w:rPr>
        <w:t>Ponudbo dajemo (ustrezno obkrožiti!):</w:t>
      </w:r>
    </w:p>
    <w:p w14:paraId="35788CA7" w14:textId="77777777" w:rsidR="007124B4" w:rsidRPr="00513FBA"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6CB8A653" w14:textId="3CE4C7A7" w:rsidR="007124B4"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b) skupno ponudbo v skupini izvajalcev</w:t>
      </w:r>
      <w:r w:rsidR="00C46D85" w:rsidRPr="00513FBA">
        <w:rPr>
          <w:rFonts w:ascii="Arial" w:hAnsi="Arial" w:cs="Arial"/>
          <w:sz w:val="20"/>
          <w:szCs w:val="20"/>
        </w:rPr>
        <w:t xml:space="preserve"> (podizvajalcev)</w:t>
      </w:r>
      <w:r w:rsidRPr="00513FBA">
        <w:rPr>
          <w:rFonts w:ascii="Arial" w:hAnsi="Arial" w:cs="Arial"/>
          <w:sz w:val="20"/>
          <w:szCs w:val="20"/>
        </w:rPr>
        <w:t>:________________________________</w:t>
      </w:r>
    </w:p>
    <w:p w14:paraId="29A0F34F" w14:textId="77777777" w:rsidR="000B7E42" w:rsidRDefault="000B7E42" w:rsidP="005466DC">
      <w:pPr>
        <w:contextualSpacing/>
        <w:rPr>
          <w:rFonts w:ascii="Arial" w:hAnsi="Arial" w:cs="Arial"/>
          <w:b/>
          <w:sz w:val="20"/>
          <w:szCs w:val="20"/>
        </w:rPr>
      </w:pPr>
    </w:p>
    <w:p w14:paraId="19D20ADF" w14:textId="77777777" w:rsidR="0005507E" w:rsidRPr="00754D82" w:rsidRDefault="0005507E" w:rsidP="0005507E">
      <w:pPr>
        <w:autoSpaceDE w:val="0"/>
        <w:autoSpaceDN w:val="0"/>
        <w:adjustRightInd w:val="0"/>
        <w:rPr>
          <w:rFonts w:ascii="Arial" w:hAnsi="Arial" w:cs="Arial"/>
          <w:sz w:val="20"/>
          <w:szCs w:val="20"/>
        </w:rPr>
      </w:pPr>
      <w:r w:rsidRPr="00754D82">
        <w:rPr>
          <w:rFonts w:ascii="Arial" w:hAnsi="Arial" w:cs="Arial"/>
          <w:sz w:val="20"/>
          <w:szCs w:val="20"/>
        </w:rPr>
        <w:t>Limit kritja _________________ EUR</w:t>
      </w:r>
    </w:p>
    <w:p w14:paraId="29F7D7CB" w14:textId="77777777" w:rsidR="0005507E" w:rsidRPr="00754D82" w:rsidRDefault="0005507E" w:rsidP="0005507E">
      <w:pPr>
        <w:jc w:val="both"/>
        <w:rPr>
          <w:rFonts w:ascii="Arial" w:hAnsi="Arial" w:cs="Arial"/>
          <w:b/>
          <w:sz w:val="20"/>
          <w:szCs w:val="20"/>
        </w:rPr>
      </w:pPr>
    </w:p>
    <w:tbl>
      <w:tblPr>
        <w:tblStyle w:val="Tabelamrea"/>
        <w:tblW w:w="0" w:type="auto"/>
        <w:tblLook w:val="04A0" w:firstRow="1" w:lastRow="0" w:firstColumn="1" w:lastColumn="0" w:noHBand="0" w:noVBand="1"/>
      </w:tblPr>
      <w:tblGrid>
        <w:gridCol w:w="3794"/>
        <w:gridCol w:w="2835"/>
      </w:tblGrid>
      <w:tr w:rsidR="0005507E" w:rsidRPr="00754D82" w14:paraId="3B22151A" w14:textId="77777777" w:rsidTr="00A86FB4">
        <w:tc>
          <w:tcPr>
            <w:tcW w:w="3794" w:type="dxa"/>
          </w:tcPr>
          <w:p w14:paraId="241E44DD" w14:textId="77777777" w:rsidR="0005507E" w:rsidRPr="00754D82" w:rsidRDefault="0005507E" w:rsidP="00A86FB4">
            <w:pPr>
              <w:jc w:val="both"/>
              <w:rPr>
                <w:rFonts w:ascii="Arial" w:hAnsi="Arial" w:cs="Arial"/>
                <w:b/>
                <w:sz w:val="20"/>
                <w:szCs w:val="20"/>
              </w:rPr>
            </w:pPr>
          </w:p>
        </w:tc>
        <w:tc>
          <w:tcPr>
            <w:tcW w:w="2835" w:type="dxa"/>
          </w:tcPr>
          <w:p w14:paraId="38449C04" w14:textId="77777777" w:rsidR="0005507E" w:rsidRPr="00754D82" w:rsidRDefault="0005507E" w:rsidP="00A86FB4">
            <w:pPr>
              <w:jc w:val="both"/>
              <w:rPr>
                <w:rFonts w:ascii="Arial" w:hAnsi="Arial" w:cs="Arial"/>
                <w:b/>
                <w:sz w:val="20"/>
                <w:szCs w:val="20"/>
              </w:rPr>
            </w:pPr>
            <w:r w:rsidRPr="00754D82">
              <w:rPr>
                <w:rFonts w:ascii="Arial" w:hAnsi="Arial" w:cs="Arial"/>
                <w:b/>
                <w:sz w:val="20"/>
                <w:szCs w:val="20"/>
              </w:rPr>
              <w:t>Cena v EUR</w:t>
            </w:r>
          </w:p>
        </w:tc>
      </w:tr>
      <w:tr w:rsidR="0005507E" w:rsidRPr="00754D82" w14:paraId="3490D47D" w14:textId="77777777" w:rsidTr="00A86FB4">
        <w:tc>
          <w:tcPr>
            <w:tcW w:w="3794" w:type="dxa"/>
          </w:tcPr>
          <w:p w14:paraId="25906382" w14:textId="77777777" w:rsidR="0005507E" w:rsidRPr="00754D82" w:rsidRDefault="0005507E" w:rsidP="00A86FB4">
            <w:pPr>
              <w:jc w:val="both"/>
              <w:rPr>
                <w:rFonts w:ascii="Arial" w:hAnsi="Arial" w:cs="Arial"/>
                <w:sz w:val="20"/>
                <w:szCs w:val="20"/>
              </w:rPr>
            </w:pPr>
            <w:r w:rsidRPr="00754D82">
              <w:rPr>
                <w:rFonts w:ascii="Arial" w:hAnsi="Arial" w:cs="Arial"/>
                <w:sz w:val="20"/>
                <w:szCs w:val="20"/>
              </w:rPr>
              <w:t>Zavarovalna premija brez DPZP</w:t>
            </w:r>
          </w:p>
        </w:tc>
        <w:tc>
          <w:tcPr>
            <w:tcW w:w="2835" w:type="dxa"/>
          </w:tcPr>
          <w:p w14:paraId="2F463CA2" w14:textId="77777777" w:rsidR="0005507E" w:rsidRPr="00754D82" w:rsidRDefault="0005507E" w:rsidP="00A86FB4">
            <w:pPr>
              <w:jc w:val="both"/>
              <w:rPr>
                <w:rFonts w:ascii="Arial" w:hAnsi="Arial" w:cs="Arial"/>
                <w:b/>
                <w:sz w:val="20"/>
                <w:szCs w:val="20"/>
              </w:rPr>
            </w:pPr>
          </w:p>
        </w:tc>
      </w:tr>
      <w:tr w:rsidR="0005507E" w:rsidRPr="00754D82" w14:paraId="4E85F190" w14:textId="77777777" w:rsidTr="00A86FB4">
        <w:tc>
          <w:tcPr>
            <w:tcW w:w="3794" w:type="dxa"/>
          </w:tcPr>
          <w:p w14:paraId="33349DBF" w14:textId="77777777" w:rsidR="0005507E" w:rsidRPr="00754D82" w:rsidRDefault="0005507E" w:rsidP="00A86FB4">
            <w:pPr>
              <w:jc w:val="both"/>
              <w:rPr>
                <w:rFonts w:ascii="Arial" w:hAnsi="Arial" w:cs="Arial"/>
                <w:sz w:val="20"/>
                <w:szCs w:val="20"/>
              </w:rPr>
            </w:pPr>
            <w:r w:rsidRPr="00754D82">
              <w:rPr>
                <w:rFonts w:ascii="Arial" w:hAnsi="Arial" w:cs="Arial"/>
                <w:sz w:val="20"/>
                <w:szCs w:val="20"/>
              </w:rPr>
              <w:t>DPZP (8,5 %)</w:t>
            </w:r>
          </w:p>
        </w:tc>
        <w:tc>
          <w:tcPr>
            <w:tcW w:w="2835" w:type="dxa"/>
          </w:tcPr>
          <w:p w14:paraId="0494762B" w14:textId="77777777" w:rsidR="0005507E" w:rsidRPr="00754D82" w:rsidRDefault="0005507E" w:rsidP="00A86FB4">
            <w:pPr>
              <w:jc w:val="both"/>
              <w:rPr>
                <w:rFonts w:ascii="Arial" w:hAnsi="Arial" w:cs="Arial"/>
                <w:b/>
                <w:sz w:val="20"/>
                <w:szCs w:val="20"/>
              </w:rPr>
            </w:pPr>
          </w:p>
        </w:tc>
      </w:tr>
      <w:tr w:rsidR="0005507E" w:rsidRPr="00754D82" w14:paraId="471083A4" w14:textId="77777777" w:rsidTr="00A86FB4">
        <w:tc>
          <w:tcPr>
            <w:tcW w:w="3794" w:type="dxa"/>
          </w:tcPr>
          <w:p w14:paraId="03910605" w14:textId="77777777" w:rsidR="0005507E" w:rsidRPr="00754D82" w:rsidRDefault="0005507E" w:rsidP="00A86FB4">
            <w:pPr>
              <w:jc w:val="both"/>
              <w:rPr>
                <w:rFonts w:ascii="Arial" w:hAnsi="Arial" w:cs="Arial"/>
                <w:sz w:val="20"/>
                <w:szCs w:val="20"/>
              </w:rPr>
            </w:pPr>
            <w:r w:rsidRPr="00754D82">
              <w:rPr>
                <w:rFonts w:ascii="Arial" w:hAnsi="Arial" w:cs="Arial"/>
                <w:sz w:val="20"/>
                <w:szCs w:val="20"/>
              </w:rPr>
              <w:t>Zavarovalna premija skupaj z DPZP</w:t>
            </w:r>
          </w:p>
        </w:tc>
        <w:tc>
          <w:tcPr>
            <w:tcW w:w="2835" w:type="dxa"/>
          </w:tcPr>
          <w:p w14:paraId="6DA0A616" w14:textId="77777777" w:rsidR="0005507E" w:rsidRPr="00754D82" w:rsidRDefault="0005507E" w:rsidP="00A86FB4">
            <w:pPr>
              <w:jc w:val="both"/>
              <w:rPr>
                <w:rFonts w:ascii="Arial" w:hAnsi="Arial" w:cs="Arial"/>
                <w:b/>
                <w:sz w:val="20"/>
                <w:szCs w:val="20"/>
              </w:rPr>
            </w:pPr>
          </w:p>
        </w:tc>
      </w:tr>
    </w:tbl>
    <w:p w14:paraId="5F9708E9" w14:textId="77777777" w:rsidR="0005507E" w:rsidRPr="00754D82" w:rsidRDefault="0005507E" w:rsidP="0005507E">
      <w:pPr>
        <w:jc w:val="both"/>
        <w:rPr>
          <w:rFonts w:ascii="Arial" w:hAnsi="Arial" w:cs="Arial"/>
          <w:b/>
          <w:sz w:val="20"/>
          <w:szCs w:val="20"/>
        </w:rPr>
      </w:pPr>
    </w:p>
    <w:p w14:paraId="403DC6C9" w14:textId="77777777" w:rsidR="0005507E" w:rsidRPr="00754D82" w:rsidRDefault="0005507E" w:rsidP="0005507E">
      <w:pPr>
        <w:rPr>
          <w:rFonts w:ascii="Arial" w:hAnsi="Arial" w:cs="Arial"/>
          <w:sz w:val="20"/>
          <w:szCs w:val="20"/>
        </w:rPr>
      </w:pPr>
      <w:r w:rsidRPr="00754D82">
        <w:rPr>
          <w:rFonts w:ascii="Arial" w:hAnsi="Arial" w:cs="Arial"/>
          <w:sz w:val="20"/>
          <w:szCs w:val="20"/>
        </w:rPr>
        <w:t>Informativna delitev zavarovalne premije po posameznih zavarovalnih klavzulah, izražena v odstotku zavarovalne premije:</w:t>
      </w:r>
    </w:p>
    <w:p w14:paraId="1CFFD554" w14:textId="77777777" w:rsidR="0005507E" w:rsidRPr="00754D82" w:rsidRDefault="0005507E" w:rsidP="0005507E">
      <w:pPr>
        <w:rPr>
          <w:rFonts w:ascii="Arial" w:hAnsi="Arial" w:cs="Arial"/>
          <w:sz w:val="20"/>
          <w:szCs w:val="20"/>
        </w:rPr>
      </w:pPr>
    </w:p>
    <w:p w14:paraId="1DA7B5DC" w14:textId="77777777" w:rsidR="0005507E" w:rsidRPr="00754D82" w:rsidRDefault="0005507E" w:rsidP="0005507E">
      <w:pPr>
        <w:rPr>
          <w:rFonts w:ascii="Arial" w:hAnsi="Arial" w:cs="Arial"/>
          <w:sz w:val="20"/>
          <w:szCs w:val="20"/>
        </w:rPr>
      </w:pPr>
      <w:proofErr w:type="spellStart"/>
      <w:r w:rsidRPr="00754D82">
        <w:rPr>
          <w:rFonts w:ascii="Arial" w:hAnsi="Arial" w:cs="Arial"/>
          <w:sz w:val="20"/>
          <w:szCs w:val="20"/>
        </w:rPr>
        <w:t>Nepovračilo</w:t>
      </w:r>
      <w:proofErr w:type="spellEnd"/>
      <w:r w:rsidRPr="00754D82">
        <w:rPr>
          <w:rFonts w:ascii="Arial" w:hAnsi="Arial" w:cs="Arial"/>
          <w:sz w:val="20"/>
          <w:szCs w:val="20"/>
        </w:rPr>
        <w:t xml:space="preserve"> družbe / stran A:             %</w:t>
      </w:r>
    </w:p>
    <w:p w14:paraId="45F87131" w14:textId="77777777" w:rsidR="0005507E" w:rsidRPr="00754D82" w:rsidRDefault="0005507E" w:rsidP="0005507E">
      <w:pPr>
        <w:rPr>
          <w:rFonts w:ascii="Arial" w:hAnsi="Arial" w:cs="Arial"/>
          <w:sz w:val="20"/>
          <w:szCs w:val="20"/>
        </w:rPr>
      </w:pPr>
      <w:r w:rsidRPr="00754D82">
        <w:rPr>
          <w:rFonts w:ascii="Arial" w:hAnsi="Arial" w:cs="Arial"/>
          <w:sz w:val="20"/>
          <w:szCs w:val="20"/>
        </w:rPr>
        <w:t>Povračilo družbe / stran B:                 %</w:t>
      </w:r>
    </w:p>
    <w:p w14:paraId="671B4E73" w14:textId="77777777" w:rsidR="0005507E" w:rsidRDefault="0005507E" w:rsidP="0005507E"/>
    <w:p w14:paraId="1D9D6FF7" w14:textId="77777777" w:rsidR="0005507E" w:rsidRPr="009C2A24" w:rsidRDefault="0005507E" w:rsidP="0005507E">
      <w:pPr>
        <w:jc w:val="both"/>
        <w:rPr>
          <w:rFonts w:ascii="Arial" w:hAnsi="Arial" w:cs="Arial"/>
          <w:b/>
          <w:sz w:val="20"/>
          <w:szCs w:val="20"/>
          <w:u w:val="single"/>
        </w:rPr>
      </w:pPr>
      <w:r w:rsidRPr="009C2A24">
        <w:rPr>
          <w:rFonts w:ascii="Arial" w:hAnsi="Arial" w:cs="Arial"/>
          <w:b/>
          <w:sz w:val="20"/>
          <w:szCs w:val="20"/>
          <w:u w:val="single"/>
        </w:rPr>
        <w:t>Opomba: Ponudnik mora predložiti potrdilo o kritju, vse pogoje zavarovanja in morebitne dodatke k pogojem. Potrdilo in pogoje v informacijskem sistemu e-JN naloži v razdelek »Druge priloge«.</w:t>
      </w:r>
    </w:p>
    <w:p w14:paraId="3BDD1692" w14:textId="77777777" w:rsidR="0005507E" w:rsidRPr="00CB45F2" w:rsidRDefault="0005507E" w:rsidP="0005507E">
      <w:pPr>
        <w:rPr>
          <w:b/>
          <w:u w:val="single"/>
        </w:rPr>
      </w:pPr>
    </w:p>
    <w:p w14:paraId="2BB7AF97" w14:textId="77777777" w:rsidR="0005507E" w:rsidRPr="00513FBA" w:rsidRDefault="0005507E" w:rsidP="0005507E">
      <w:pPr>
        <w:jc w:val="both"/>
        <w:rPr>
          <w:rFonts w:ascii="Arial" w:hAnsi="Arial" w:cs="Arial"/>
          <w:sz w:val="20"/>
          <w:szCs w:val="20"/>
        </w:rPr>
      </w:pPr>
    </w:p>
    <w:p w14:paraId="40D7F172" w14:textId="77777777" w:rsidR="0005507E" w:rsidRPr="00513FBA" w:rsidRDefault="0005507E" w:rsidP="0005507E">
      <w:pPr>
        <w:autoSpaceDE w:val="0"/>
        <w:autoSpaceDN w:val="0"/>
        <w:adjustRightInd w:val="0"/>
        <w:jc w:val="both"/>
        <w:rPr>
          <w:rFonts w:ascii="Arial" w:hAnsi="Arial" w:cs="Arial"/>
          <w:sz w:val="20"/>
          <w:szCs w:val="20"/>
        </w:rPr>
      </w:pPr>
      <w:r w:rsidRPr="00513FBA">
        <w:rPr>
          <w:rFonts w:ascii="Arial" w:hAnsi="Arial" w:cs="Arial"/>
          <w:sz w:val="20"/>
          <w:szCs w:val="20"/>
        </w:rPr>
        <w:t xml:space="preserve">Strinjamo se, da naša ponudba velja za </w:t>
      </w:r>
      <w:r w:rsidRPr="00DF2392">
        <w:rPr>
          <w:rFonts w:ascii="Arial" w:hAnsi="Arial" w:cs="Arial"/>
          <w:sz w:val="20"/>
          <w:szCs w:val="20"/>
        </w:rPr>
        <w:t xml:space="preserve">dobo </w:t>
      </w:r>
      <w:r w:rsidRPr="00DF2392">
        <w:rPr>
          <w:rFonts w:ascii="Arial" w:hAnsi="Arial" w:cs="Arial"/>
          <w:b/>
          <w:sz w:val="20"/>
          <w:szCs w:val="20"/>
        </w:rPr>
        <w:t>150 (sto petdeset)</w:t>
      </w:r>
      <w:r w:rsidRPr="00DF2392">
        <w:rPr>
          <w:rFonts w:ascii="Arial" w:hAnsi="Arial" w:cs="Arial"/>
          <w:sz w:val="20"/>
          <w:szCs w:val="20"/>
        </w:rPr>
        <w:t xml:space="preserve"> </w:t>
      </w:r>
      <w:r w:rsidRPr="00513FBA">
        <w:rPr>
          <w:rFonts w:ascii="Arial" w:hAnsi="Arial" w:cs="Arial"/>
          <w:sz w:val="20"/>
          <w:szCs w:val="20"/>
        </w:rPr>
        <w:t>dni od skrajnega roka za predložitev ponudb in bo za nas obvezujoča ter jo lahko sprejmete kadarkoli pred iztekom tega obdobja.</w:t>
      </w:r>
    </w:p>
    <w:p w14:paraId="37568818" w14:textId="77777777" w:rsidR="0005507E" w:rsidRPr="00513FBA" w:rsidRDefault="0005507E" w:rsidP="0005507E">
      <w:pPr>
        <w:autoSpaceDE w:val="0"/>
        <w:autoSpaceDN w:val="0"/>
        <w:adjustRightInd w:val="0"/>
        <w:jc w:val="both"/>
        <w:rPr>
          <w:rFonts w:ascii="Arial" w:hAnsi="Arial" w:cs="Arial"/>
          <w:sz w:val="20"/>
          <w:szCs w:val="20"/>
        </w:rPr>
      </w:pPr>
    </w:p>
    <w:p w14:paraId="0DAFC6DB" w14:textId="77777777" w:rsidR="0005507E" w:rsidRPr="00513FBA" w:rsidRDefault="0005507E" w:rsidP="0005507E">
      <w:pPr>
        <w:autoSpaceDE w:val="0"/>
        <w:autoSpaceDN w:val="0"/>
        <w:adjustRightInd w:val="0"/>
        <w:jc w:val="both"/>
        <w:rPr>
          <w:rFonts w:ascii="Arial" w:hAnsi="Arial" w:cs="Arial"/>
          <w:sz w:val="20"/>
          <w:szCs w:val="20"/>
        </w:rPr>
      </w:pPr>
      <w:r w:rsidRPr="00513FBA">
        <w:rPr>
          <w:rFonts w:ascii="Arial" w:hAnsi="Arial" w:cs="Arial"/>
          <w:sz w:val="20"/>
          <w:szCs w:val="20"/>
        </w:rPr>
        <w:t xml:space="preserve">Zavedamo se, da si kot naročnik pridržujete pravico, da naše ponudbe ne izberete. </w:t>
      </w:r>
    </w:p>
    <w:p w14:paraId="2B6C73A3" w14:textId="77777777" w:rsidR="0005507E" w:rsidRPr="00513FBA" w:rsidRDefault="0005507E" w:rsidP="0005507E">
      <w:pPr>
        <w:autoSpaceDE w:val="0"/>
        <w:autoSpaceDN w:val="0"/>
        <w:adjustRightInd w:val="0"/>
        <w:jc w:val="both"/>
        <w:rPr>
          <w:rFonts w:ascii="Arial" w:hAnsi="Arial" w:cs="Arial"/>
          <w:sz w:val="20"/>
          <w:szCs w:val="20"/>
        </w:rPr>
      </w:pPr>
    </w:p>
    <w:p w14:paraId="7A9CF0E7" w14:textId="77777777" w:rsidR="0005507E" w:rsidRDefault="0005507E" w:rsidP="0005507E">
      <w:pPr>
        <w:autoSpaceDE w:val="0"/>
        <w:autoSpaceDN w:val="0"/>
        <w:adjustRightInd w:val="0"/>
        <w:jc w:val="both"/>
        <w:rPr>
          <w:rFonts w:ascii="Arial" w:hAnsi="Arial" w:cs="Arial"/>
          <w:sz w:val="20"/>
          <w:szCs w:val="20"/>
        </w:rPr>
      </w:pPr>
      <w:r w:rsidRPr="00513FBA">
        <w:rPr>
          <w:rFonts w:ascii="Arial" w:hAnsi="Arial" w:cs="Arial"/>
          <w:sz w:val="20"/>
          <w:szCs w:val="20"/>
        </w:rPr>
        <w:t xml:space="preserve">Dokler se ne pripravi in ne podpiše uradna pogodba med nami, ta ponudba, skupaj z odločitvijo o oddaji javnega naročila, tvori med nami obvezujočo ponudbo. </w:t>
      </w:r>
    </w:p>
    <w:p w14:paraId="71D2D310" w14:textId="77777777" w:rsidR="0005507E" w:rsidRPr="00513FBA" w:rsidRDefault="0005507E" w:rsidP="0005507E">
      <w:pPr>
        <w:autoSpaceDE w:val="0"/>
        <w:autoSpaceDN w:val="0"/>
        <w:adjustRightInd w:val="0"/>
        <w:jc w:val="both"/>
        <w:rPr>
          <w:rFonts w:ascii="Arial" w:hAnsi="Arial" w:cs="Arial"/>
          <w:sz w:val="20"/>
          <w:szCs w:val="20"/>
        </w:rPr>
      </w:pPr>
    </w:p>
    <w:p w14:paraId="3FF80479" w14:textId="77777777" w:rsidR="0005507E" w:rsidRPr="00513FBA" w:rsidRDefault="0005507E" w:rsidP="0005507E">
      <w:pPr>
        <w:autoSpaceDE w:val="0"/>
        <w:autoSpaceDN w:val="0"/>
        <w:adjustRightInd w:val="0"/>
        <w:jc w:val="both"/>
        <w:rPr>
          <w:rFonts w:ascii="Arial" w:hAnsi="Arial" w:cs="Arial"/>
          <w:b/>
          <w:sz w:val="20"/>
          <w:szCs w:val="20"/>
        </w:rPr>
      </w:pPr>
      <w:r w:rsidRPr="00513FBA">
        <w:rPr>
          <w:rFonts w:ascii="Arial" w:hAnsi="Arial" w:cs="Arial"/>
          <w:sz w:val="20"/>
          <w:szCs w:val="20"/>
        </w:rPr>
        <w:t>V primeru, da bo naša ponudba sprejeta, bomo zagotovili zavarovanje za dobro izvedbo pogodbenih obveznosti v obliki in v znesku ter v roku določenem v razpisni dokumentaciji</w:t>
      </w:r>
      <w:r>
        <w:rPr>
          <w:rFonts w:ascii="Arial" w:hAnsi="Arial" w:cs="Arial"/>
          <w:sz w:val="20"/>
          <w:szCs w:val="20"/>
        </w:rPr>
        <w:t>.</w:t>
      </w:r>
    </w:p>
    <w:p w14:paraId="1DBB8135" w14:textId="77777777" w:rsidR="00D82820" w:rsidRDefault="00D82820" w:rsidP="000B7E42">
      <w:pPr>
        <w:keepLines/>
        <w:jc w:val="both"/>
        <w:rPr>
          <w:rFonts w:ascii="Arial" w:hAnsi="Arial" w:cs="Arial"/>
          <w:color w:val="FF0000"/>
          <w:sz w:val="20"/>
          <w:szCs w:val="20"/>
          <w:lang w:eastAsia="x-none"/>
        </w:rPr>
      </w:pPr>
    </w:p>
    <w:p w14:paraId="227173FD" w14:textId="77777777" w:rsidR="009C38A9" w:rsidRDefault="009C38A9" w:rsidP="00696D55">
      <w:pPr>
        <w:autoSpaceDE w:val="0"/>
        <w:autoSpaceDN w:val="0"/>
        <w:adjustRightInd w:val="0"/>
        <w:jc w:val="right"/>
        <w:rPr>
          <w:rFonts w:ascii="Arial" w:hAnsi="Arial" w:cs="Arial"/>
          <w:b/>
          <w:sz w:val="20"/>
          <w:szCs w:val="20"/>
        </w:rPr>
      </w:pPr>
      <w:bookmarkStart w:id="391" w:name="_Toc522222904"/>
    </w:p>
    <w:p w14:paraId="19A47D31" w14:textId="77777777" w:rsidR="009C38A9" w:rsidRDefault="009C38A9" w:rsidP="00696D55">
      <w:pPr>
        <w:autoSpaceDE w:val="0"/>
        <w:autoSpaceDN w:val="0"/>
        <w:adjustRightInd w:val="0"/>
        <w:jc w:val="right"/>
        <w:rPr>
          <w:rFonts w:ascii="Arial" w:hAnsi="Arial" w:cs="Arial"/>
          <w:b/>
          <w:sz w:val="20"/>
          <w:szCs w:val="20"/>
        </w:rPr>
      </w:pPr>
    </w:p>
    <w:p w14:paraId="3C49AD8B" w14:textId="77777777" w:rsidR="002D1F58" w:rsidRDefault="002D1F58" w:rsidP="00696D55">
      <w:pPr>
        <w:autoSpaceDE w:val="0"/>
        <w:autoSpaceDN w:val="0"/>
        <w:adjustRightInd w:val="0"/>
        <w:jc w:val="right"/>
        <w:rPr>
          <w:rFonts w:ascii="Arial" w:hAnsi="Arial" w:cs="Arial"/>
          <w:b/>
          <w:sz w:val="20"/>
          <w:szCs w:val="20"/>
        </w:rPr>
      </w:pPr>
    </w:p>
    <w:p w14:paraId="44D5733D" w14:textId="77777777" w:rsidR="002D1F58" w:rsidRDefault="002D1F58" w:rsidP="00696D55">
      <w:pPr>
        <w:autoSpaceDE w:val="0"/>
        <w:autoSpaceDN w:val="0"/>
        <w:adjustRightInd w:val="0"/>
        <w:jc w:val="right"/>
        <w:rPr>
          <w:rFonts w:ascii="Arial" w:hAnsi="Arial" w:cs="Arial"/>
          <w:b/>
          <w:sz w:val="20"/>
          <w:szCs w:val="20"/>
        </w:rPr>
      </w:pPr>
    </w:p>
    <w:p w14:paraId="26E2C427" w14:textId="77777777" w:rsidR="002D1F58" w:rsidRDefault="002D1F58" w:rsidP="00696D55">
      <w:pPr>
        <w:autoSpaceDE w:val="0"/>
        <w:autoSpaceDN w:val="0"/>
        <w:adjustRightInd w:val="0"/>
        <w:jc w:val="right"/>
        <w:rPr>
          <w:rFonts w:ascii="Arial" w:hAnsi="Arial" w:cs="Arial"/>
          <w:b/>
          <w:sz w:val="20"/>
          <w:szCs w:val="20"/>
        </w:rPr>
      </w:pPr>
    </w:p>
    <w:p w14:paraId="63ED0473" w14:textId="77777777" w:rsidR="002D1F58" w:rsidRDefault="002D1F58" w:rsidP="00696D55">
      <w:pPr>
        <w:autoSpaceDE w:val="0"/>
        <w:autoSpaceDN w:val="0"/>
        <w:adjustRightInd w:val="0"/>
        <w:jc w:val="right"/>
        <w:rPr>
          <w:rFonts w:ascii="Arial" w:hAnsi="Arial" w:cs="Arial"/>
          <w:b/>
          <w:sz w:val="20"/>
          <w:szCs w:val="20"/>
        </w:rPr>
      </w:pPr>
    </w:p>
    <w:p w14:paraId="5ECE03EC" w14:textId="77777777" w:rsidR="002D1F58" w:rsidRDefault="002D1F58" w:rsidP="00696D55">
      <w:pPr>
        <w:autoSpaceDE w:val="0"/>
        <w:autoSpaceDN w:val="0"/>
        <w:adjustRightInd w:val="0"/>
        <w:jc w:val="right"/>
        <w:rPr>
          <w:rFonts w:ascii="Arial" w:hAnsi="Arial" w:cs="Arial"/>
          <w:b/>
          <w:sz w:val="20"/>
          <w:szCs w:val="20"/>
        </w:rPr>
      </w:pPr>
    </w:p>
    <w:p w14:paraId="6CD8C041" w14:textId="77777777" w:rsidR="002D1F58" w:rsidRDefault="002D1F58" w:rsidP="00696D55">
      <w:pPr>
        <w:autoSpaceDE w:val="0"/>
        <w:autoSpaceDN w:val="0"/>
        <w:adjustRightInd w:val="0"/>
        <w:jc w:val="right"/>
        <w:rPr>
          <w:rFonts w:ascii="Arial" w:hAnsi="Arial" w:cs="Arial"/>
          <w:b/>
          <w:sz w:val="20"/>
          <w:szCs w:val="20"/>
        </w:rPr>
      </w:pPr>
    </w:p>
    <w:p w14:paraId="0F0105F3" w14:textId="77777777" w:rsidR="002D1F58" w:rsidRDefault="002D1F58" w:rsidP="00696D55">
      <w:pPr>
        <w:autoSpaceDE w:val="0"/>
        <w:autoSpaceDN w:val="0"/>
        <w:adjustRightInd w:val="0"/>
        <w:jc w:val="right"/>
        <w:rPr>
          <w:rFonts w:ascii="Arial" w:hAnsi="Arial" w:cs="Arial"/>
          <w:b/>
          <w:sz w:val="20"/>
          <w:szCs w:val="20"/>
        </w:rPr>
      </w:pPr>
    </w:p>
    <w:p w14:paraId="3308DBC7" w14:textId="77777777" w:rsidR="00825E19" w:rsidRPr="00513FBA" w:rsidRDefault="00825E19" w:rsidP="00825E19">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 xml:space="preserve">OBRAZEC </w:t>
      </w:r>
      <w:r>
        <w:rPr>
          <w:rFonts w:ascii="Arial" w:hAnsi="Arial" w:cs="Arial"/>
          <w:b/>
          <w:sz w:val="20"/>
          <w:szCs w:val="20"/>
        </w:rPr>
        <w:t>3</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75E43FD9" w14:textId="77777777" w:rsidR="00825E19" w:rsidRPr="00916166" w:rsidRDefault="00825E19" w:rsidP="00825E19">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p>
    <w:p w14:paraId="507270E0" w14:textId="77777777" w:rsidR="00825E19" w:rsidRPr="00916166" w:rsidRDefault="00825E19" w:rsidP="00825E19">
      <w:pPr>
        <w:jc w:val="both"/>
        <w:rPr>
          <w:rFonts w:ascii="Arial" w:hAnsi="Arial" w:cs="Arial"/>
          <w:b/>
          <w:sz w:val="20"/>
          <w:szCs w:val="20"/>
        </w:rPr>
      </w:pPr>
    </w:p>
    <w:p w14:paraId="516123C1" w14:textId="77777777" w:rsidR="00825E19" w:rsidRPr="00916166" w:rsidRDefault="00825E19" w:rsidP="00825E19">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16A58FE9"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688EAD97"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 xml:space="preserve">ki jo zastopa  </w:t>
      </w:r>
    </w:p>
    <w:p w14:paraId="44A672CA"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(v nadaljevanju besedila: naročnik)</w:t>
      </w:r>
    </w:p>
    <w:p w14:paraId="408E8FAA" w14:textId="77777777" w:rsidR="00825E19" w:rsidRDefault="00825E19" w:rsidP="00825E19">
      <w:pPr>
        <w:jc w:val="both"/>
        <w:rPr>
          <w:rFonts w:ascii="Arial" w:hAnsi="Arial" w:cs="Arial"/>
          <w:sz w:val="20"/>
          <w:szCs w:val="20"/>
        </w:rPr>
      </w:pPr>
    </w:p>
    <w:p w14:paraId="382A5642"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in</w:t>
      </w:r>
    </w:p>
    <w:p w14:paraId="4B3BF239" w14:textId="77777777" w:rsidR="00825E19" w:rsidRDefault="00825E19" w:rsidP="00825E19">
      <w:pPr>
        <w:jc w:val="both"/>
        <w:rPr>
          <w:rFonts w:ascii="Arial" w:hAnsi="Arial" w:cs="Arial"/>
          <w:sz w:val="20"/>
          <w:szCs w:val="20"/>
        </w:rPr>
      </w:pPr>
    </w:p>
    <w:p w14:paraId="55C86326"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w:t>
      </w:r>
    </w:p>
    <w:p w14:paraId="03909EF8"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 xml:space="preserve">Transakcijski račun:  </w:t>
      </w:r>
    </w:p>
    <w:p w14:paraId="5E2F54BA"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Mat. št.:</w:t>
      </w:r>
    </w:p>
    <w:p w14:paraId="58D24C18"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Identifikacijska številka za DDV:</w:t>
      </w:r>
    </w:p>
    <w:p w14:paraId="16BE1D79"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ki ga zastopa…………….</w:t>
      </w:r>
    </w:p>
    <w:p w14:paraId="167D5BE3"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 xml:space="preserve">(v nadaljevanju besedila: </w:t>
      </w:r>
      <w:r>
        <w:rPr>
          <w:rFonts w:ascii="Arial" w:hAnsi="Arial" w:cs="Arial"/>
          <w:sz w:val="20"/>
          <w:szCs w:val="20"/>
        </w:rPr>
        <w:t>izvajalec</w:t>
      </w:r>
      <w:r w:rsidRPr="00916166">
        <w:rPr>
          <w:rFonts w:ascii="Arial" w:hAnsi="Arial" w:cs="Arial"/>
          <w:sz w:val="20"/>
          <w:szCs w:val="20"/>
        </w:rPr>
        <w:t>)</w:t>
      </w:r>
    </w:p>
    <w:p w14:paraId="623ADE64" w14:textId="77777777" w:rsidR="00825E19" w:rsidRDefault="00825E19" w:rsidP="00825E19">
      <w:pPr>
        <w:spacing w:after="160" w:line="252" w:lineRule="auto"/>
        <w:jc w:val="both"/>
        <w:rPr>
          <w:rFonts w:ascii="Arial" w:hAnsi="Arial" w:cs="Arial"/>
          <w:sz w:val="20"/>
          <w:szCs w:val="20"/>
        </w:rPr>
      </w:pPr>
    </w:p>
    <w:p w14:paraId="077294BF" w14:textId="77777777" w:rsidR="00825E19" w:rsidRDefault="00825E19" w:rsidP="00825E19">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51C124E0" w14:textId="77777777" w:rsidR="00825E19" w:rsidRPr="00127B74" w:rsidRDefault="00825E19" w:rsidP="00825E19">
      <w:pPr>
        <w:spacing w:after="160" w:line="252" w:lineRule="auto"/>
        <w:jc w:val="center"/>
        <w:rPr>
          <w:rFonts w:ascii="Arial" w:hAnsi="Arial" w:cs="Arial"/>
          <w:b/>
          <w:sz w:val="20"/>
          <w:szCs w:val="20"/>
        </w:rPr>
      </w:pPr>
      <w:r w:rsidRPr="00127B74">
        <w:rPr>
          <w:rFonts w:ascii="Arial" w:hAnsi="Arial" w:cs="Arial"/>
          <w:b/>
          <w:sz w:val="20"/>
          <w:szCs w:val="20"/>
        </w:rPr>
        <w:t xml:space="preserve">POGODBA NAB št. </w:t>
      </w:r>
    </w:p>
    <w:p w14:paraId="79B075C5" w14:textId="77777777" w:rsidR="00825E19" w:rsidRDefault="00825E19" w:rsidP="00825E19">
      <w:pPr>
        <w:jc w:val="both"/>
        <w:rPr>
          <w:rFonts w:ascii="Arial" w:hAnsi="Arial" w:cs="Arial"/>
          <w:spacing w:val="-6"/>
          <w:sz w:val="20"/>
          <w:szCs w:val="20"/>
        </w:rPr>
      </w:pPr>
    </w:p>
    <w:p w14:paraId="01A302F4" w14:textId="747F0F31" w:rsidR="00825E19" w:rsidRPr="00107A64" w:rsidRDefault="00825E19" w:rsidP="00825E19">
      <w:pPr>
        <w:jc w:val="both"/>
        <w:rPr>
          <w:rFonts w:ascii="Arial" w:hAnsi="Arial" w:cs="Arial"/>
          <w:color w:val="00B050"/>
          <w:sz w:val="20"/>
          <w:szCs w:val="20"/>
        </w:rPr>
      </w:pPr>
      <w:r w:rsidRPr="00036503">
        <w:rPr>
          <w:rFonts w:ascii="Arial" w:hAnsi="Arial" w:cs="Arial"/>
          <w:sz w:val="20"/>
          <w:szCs w:val="20"/>
        </w:rPr>
        <w:t xml:space="preserve">Pogodbeni stranki uvodoma ugotavljata, da je bil izvajalec izbran kot najugodnejši ponudnik, na podlagi izvedenega javnega naročila </w:t>
      </w:r>
      <w:r w:rsidR="00FB4FBB">
        <w:rPr>
          <w:rFonts w:ascii="Arial" w:hAnsi="Arial" w:cs="Arial"/>
          <w:spacing w:val="-6"/>
          <w:sz w:val="20"/>
          <w:szCs w:val="20"/>
        </w:rPr>
        <w:t xml:space="preserve">po odprtem postopku </w:t>
      </w:r>
      <w:r w:rsidRPr="00036503">
        <w:rPr>
          <w:rFonts w:ascii="Arial" w:hAnsi="Arial" w:cs="Arial"/>
          <w:spacing w:val="-6"/>
          <w:sz w:val="20"/>
          <w:szCs w:val="20"/>
        </w:rPr>
        <w:t xml:space="preserve"> (4</w:t>
      </w:r>
      <w:r w:rsidR="00FB4FBB">
        <w:rPr>
          <w:rFonts w:ascii="Arial" w:hAnsi="Arial" w:cs="Arial"/>
          <w:spacing w:val="-6"/>
          <w:sz w:val="20"/>
          <w:szCs w:val="20"/>
        </w:rPr>
        <w:t>0</w:t>
      </w:r>
      <w:r w:rsidRPr="00036503">
        <w:rPr>
          <w:rFonts w:ascii="Arial" w:hAnsi="Arial" w:cs="Arial"/>
          <w:spacing w:val="-6"/>
          <w:sz w:val="20"/>
          <w:szCs w:val="20"/>
        </w:rPr>
        <w:t xml:space="preserve">. člen Zakona o javnem naročanju; Uradni list RS, št. 91/2015,  14/2018, 121/2021, 10/2022, 74/2022 – </w:t>
      </w:r>
      <w:proofErr w:type="spellStart"/>
      <w:r w:rsidRPr="00036503">
        <w:rPr>
          <w:rFonts w:ascii="Arial" w:hAnsi="Arial" w:cs="Arial"/>
          <w:spacing w:val="-6"/>
          <w:sz w:val="20"/>
          <w:szCs w:val="20"/>
        </w:rPr>
        <w:t>odl</w:t>
      </w:r>
      <w:proofErr w:type="spellEnd"/>
      <w:r w:rsidRPr="00036503">
        <w:rPr>
          <w:rFonts w:ascii="Arial" w:hAnsi="Arial" w:cs="Arial"/>
          <w:spacing w:val="-6"/>
          <w:sz w:val="20"/>
          <w:szCs w:val="20"/>
        </w:rPr>
        <w:t>. US, 100/2022 – ZNUZSZS, 28/2023</w:t>
      </w:r>
      <w:r>
        <w:rPr>
          <w:rFonts w:ascii="Arial" w:hAnsi="Arial" w:cs="Arial"/>
          <w:spacing w:val="-6"/>
          <w:sz w:val="20"/>
          <w:szCs w:val="20"/>
        </w:rPr>
        <w:t>,</w:t>
      </w:r>
      <w:r w:rsidRPr="00036503">
        <w:rPr>
          <w:rFonts w:ascii="Arial" w:hAnsi="Arial" w:cs="Arial"/>
          <w:spacing w:val="-6"/>
          <w:sz w:val="20"/>
          <w:szCs w:val="20"/>
        </w:rPr>
        <w:t xml:space="preserve"> 88/</w:t>
      </w:r>
      <w:r w:rsidRPr="00817EB7">
        <w:rPr>
          <w:rFonts w:ascii="Arial" w:hAnsi="Arial" w:cs="Arial"/>
          <w:spacing w:val="-6"/>
          <w:sz w:val="20"/>
          <w:szCs w:val="20"/>
        </w:rPr>
        <w:t xml:space="preserve">2023 – ZOPNN-F, </w:t>
      </w:r>
      <w:hyperlink r:id="rId20" w:tooltip="Zakon o interventnih ukrepih za odpravo posledic poplav in zemeljskih plazov iz avgusta 2023 (ZIUOPZP) (Uradni list RS, št. 95-2670/2023)" w:history="1">
        <w:r w:rsidRPr="00817EB7">
          <w:rPr>
            <w:rStyle w:val="Hiperpovezava"/>
            <w:rFonts w:ascii="Arial" w:hAnsi="Arial" w:cs="Arial"/>
            <w:color w:val="auto"/>
            <w:sz w:val="20"/>
            <w:szCs w:val="20"/>
            <w:u w:val="none"/>
            <w:shd w:val="clear" w:color="auto" w:fill="FFFFFF"/>
          </w:rPr>
          <w:t>95/2023</w:t>
        </w:r>
      </w:hyperlink>
      <w:r w:rsidRPr="00817EB7">
        <w:rPr>
          <w:rFonts w:ascii="Arial" w:hAnsi="Arial" w:cs="Arial"/>
          <w:sz w:val="20"/>
          <w:szCs w:val="20"/>
          <w:shd w:val="clear" w:color="auto" w:fill="FFFFFF"/>
        </w:rPr>
        <w:t> – ZIUOPZP in </w:t>
      </w:r>
      <w:hyperlink r:id="rId21" w:tooltip="Zakon o obnovi, razvoju in zagotavljanju finančnih sredstev (ZORZFS) (Uradni list RS, št. 131-4011/2023)" w:history="1">
        <w:r w:rsidRPr="00817EB7">
          <w:rPr>
            <w:rStyle w:val="Hiperpovezava"/>
            <w:rFonts w:ascii="Arial" w:hAnsi="Arial" w:cs="Arial"/>
            <w:color w:val="auto"/>
            <w:sz w:val="20"/>
            <w:szCs w:val="20"/>
            <w:u w:val="none"/>
            <w:shd w:val="clear" w:color="auto" w:fill="FFFFFF"/>
          </w:rPr>
          <w:t>131/2023</w:t>
        </w:r>
      </w:hyperlink>
      <w:r w:rsidRPr="00817EB7">
        <w:rPr>
          <w:rFonts w:ascii="Arial" w:hAnsi="Arial" w:cs="Arial"/>
          <w:sz w:val="20"/>
          <w:szCs w:val="20"/>
          <w:shd w:val="clear" w:color="auto" w:fill="FFFFFF"/>
        </w:rPr>
        <w:t> - ZORZFS</w:t>
      </w:r>
      <w:r w:rsidRPr="00817EB7">
        <w:rPr>
          <w:rFonts w:ascii="Arial" w:hAnsi="Arial" w:cs="Arial"/>
          <w:spacing w:val="-6"/>
          <w:sz w:val="20"/>
          <w:szCs w:val="20"/>
        </w:rPr>
        <w:t>; ZJN-3) »</w:t>
      </w:r>
      <w:r w:rsidRPr="00817EB7">
        <w:rPr>
          <w:rFonts w:ascii="Arial" w:hAnsi="Arial" w:cs="Arial"/>
          <w:sz w:val="20"/>
          <w:szCs w:val="20"/>
        </w:rPr>
        <w:t>Zavarovanje odgovornosti članov organov vodenja in organov</w:t>
      </w:r>
      <w:r w:rsidRPr="00127B74">
        <w:rPr>
          <w:rFonts w:ascii="Arial" w:hAnsi="Arial" w:cs="Arial"/>
          <w:sz w:val="20"/>
          <w:szCs w:val="20"/>
        </w:rPr>
        <w:t xml:space="preserve"> nadzora družb Slovenskih železnic</w:t>
      </w:r>
      <w:r w:rsidRPr="00F117CF">
        <w:rPr>
          <w:rFonts w:ascii="Arial" w:hAnsi="Arial" w:cs="Arial"/>
          <w:spacing w:val="-6"/>
          <w:sz w:val="20"/>
          <w:szCs w:val="20"/>
        </w:rPr>
        <w:t xml:space="preserve">«, objavljenega na portalu javnih naročil, št. objave ______________, dne _________. </w:t>
      </w:r>
    </w:p>
    <w:p w14:paraId="65B4EBD5" w14:textId="77777777" w:rsidR="00825E19" w:rsidRDefault="00825E19" w:rsidP="00825E19">
      <w:pPr>
        <w:jc w:val="both"/>
        <w:rPr>
          <w:rFonts w:ascii="Arial" w:hAnsi="Arial" w:cs="Arial"/>
          <w:spacing w:val="-6"/>
          <w:sz w:val="20"/>
          <w:szCs w:val="20"/>
        </w:rPr>
      </w:pPr>
    </w:p>
    <w:p w14:paraId="68C83620" w14:textId="77777777" w:rsidR="00825E19" w:rsidRPr="00513FBA" w:rsidRDefault="00825E19" w:rsidP="00825E19">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63D15692" w14:textId="77777777" w:rsidR="00825E19" w:rsidRPr="00513FBA" w:rsidRDefault="00825E19" w:rsidP="00825E19">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70F2FCEC" w14:textId="7CE08FCF" w:rsidR="00825E19" w:rsidRPr="000E4708" w:rsidRDefault="00825E19" w:rsidP="00825E19">
      <w:pPr>
        <w:jc w:val="both"/>
        <w:rPr>
          <w:rFonts w:ascii="Arial" w:hAnsi="Arial" w:cs="Arial"/>
          <w:spacing w:val="-6"/>
          <w:sz w:val="20"/>
          <w:szCs w:val="20"/>
        </w:rPr>
      </w:pPr>
      <w:r w:rsidRPr="007213DD">
        <w:rPr>
          <w:rFonts w:ascii="Arial" w:hAnsi="Arial" w:cs="Arial"/>
          <w:sz w:val="20"/>
          <w:szCs w:val="20"/>
          <w:lang w:val="x-none" w:eastAsia="x-none"/>
        </w:rPr>
        <w:t xml:space="preserve">Predmet pogodbe </w:t>
      </w:r>
      <w:r w:rsidRPr="007213DD">
        <w:rPr>
          <w:rFonts w:ascii="Arial" w:hAnsi="Arial" w:cs="Arial"/>
          <w:sz w:val="20"/>
          <w:szCs w:val="20"/>
          <w:lang w:eastAsia="x-none"/>
        </w:rPr>
        <w:t xml:space="preserve">je </w:t>
      </w:r>
      <w:bookmarkStart w:id="392" w:name="_Hlk128740701"/>
      <w:r>
        <w:rPr>
          <w:rFonts w:ascii="Arial" w:hAnsi="Arial" w:cs="Arial"/>
          <w:sz w:val="20"/>
          <w:szCs w:val="20"/>
          <w:lang w:eastAsia="x-none"/>
        </w:rPr>
        <w:t>z</w:t>
      </w:r>
      <w:r w:rsidRPr="007213DD">
        <w:rPr>
          <w:rFonts w:ascii="Arial" w:hAnsi="Arial" w:cs="Arial"/>
          <w:sz w:val="20"/>
          <w:szCs w:val="20"/>
          <w:lang w:val="pl-PL"/>
        </w:rPr>
        <w:t>avarovanje odgovornosti članov organov vodenja in organov nadzora družb Slovenskih železnic</w:t>
      </w:r>
      <w:bookmarkEnd w:id="392"/>
      <w:r w:rsidRPr="007213DD">
        <w:rPr>
          <w:rFonts w:ascii="Arial" w:hAnsi="Arial" w:cs="Arial"/>
          <w:sz w:val="20"/>
          <w:szCs w:val="20"/>
          <w:lang w:eastAsia="x-none"/>
        </w:rPr>
        <w:t xml:space="preserve">, </w:t>
      </w:r>
      <w:r w:rsidRPr="007213DD">
        <w:rPr>
          <w:rFonts w:ascii="Arial" w:hAnsi="Arial" w:cs="Arial"/>
          <w:sz w:val="20"/>
          <w:szCs w:val="20"/>
        </w:rPr>
        <w:t>v obsegu in kakovosti, določeni z zahtevami naročnika in dano ponudbo izvajalca št. _______, z dne _______</w:t>
      </w:r>
      <w:r w:rsidRPr="000E4708">
        <w:rPr>
          <w:rFonts w:ascii="Arial" w:hAnsi="Arial" w:cs="Arial"/>
          <w:sz w:val="20"/>
          <w:szCs w:val="20"/>
        </w:rPr>
        <w:t>202</w:t>
      </w:r>
      <w:r w:rsidR="005144CA">
        <w:rPr>
          <w:rFonts w:ascii="Arial" w:hAnsi="Arial" w:cs="Arial"/>
          <w:sz w:val="20"/>
          <w:szCs w:val="20"/>
        </w:rPr>
        <w:t>6</w:t>
      </w:r>
      <w:r w:rsidRPr="000E4708">
        <w:rPr>
          <w:rFonts w:ascii="Arial" w:hAnsi="Arial" w:cs="Arial"/>
          <w:sz w:val="20"/>
          <w:szCs w:val="20"/>
        </w:rPr>
        <w:t>.</w:t>
      </w:r>
      <w:r w:rsidRPr="000E4708">
        <w:rPr>
          <w:rFonts w:ascii="Arial" w:hAnsi="Arial" w:cs="Arial"/>
          <w:spacing w:val="-6"/>
          <w:sz w:val="20"/>
          <w:szCs w:val="20"/>
        </w:rPr>
        <w:t xml:space="preserve"> </w:t>
      </w:r>
    </w:p>
    <w:p w14:paraId="34DDDA6D" w14:textId="77777777" w:rsidR="00825E19" w:rsidRPr="000E4708" w:rsidRDefault="00825E19" w:rsidP="00825E19">
      <w:pPr>
        <w:jc w:val="both"/>
        <w:rPr>
          <w:rFonts w:ascii="Arial" w:hAnsi="Arial" w:cs="Arial"/>
          <w:sz w:val="20"/>
          <w:szCs w:val="20"/>
          <w:lang w:val="x-none" w:eastAsia="x-none"/>
        </w:rPr>
      </w:pPr>
    </w:p>
    <w:p w14:paraId="3E1168A1" w14:textId="77777777" w:rsidR="00825E19" w:rsidRPr="007213DD" w:rsidRDefault="00825E19" w:rsidP="00825E19">
      <w:pPr>
        <w:shd w:val="clear" w:color="auto" w:fill="FFFFFF" w:themeFill="background1"/>
        <w:jc w:val="both"/>
        <w:rPr>
          <w:rFonts w:ascii="Arial" w:hAnsi="Arial" w:cs="Arial"/>
          <w:sz w:val="20"/>
          <w:szCs w:val="20"/>
        </w:rPr>
      </w:pPr>
      <w:r w:rsidRPr="007213DD">
        <w:rPr>
          <w:rFonts w:ascii="Arial" w:hAnsi="Arial" w:cs="Arial"/>
          <w:sz w:val="20"/>
          <w:szCs w:val="20"/>
        </w:rPr>
        <w:t>Pogodba o zavarovanju odgovornosti članov organov vodenja in organov nadzora se sklepa za zavarovalca Slovenske železnice, d.o.o. in zavarovane osebe:</w:t>
      </w:r>
    </w:p>
    <w:p w14:paraId="3CE7CAF2" w14:textId="77777777" w:rsidR="00825E19" w:rsidRPr="007213DD" w:rsidRDefault="00825E19" w:rsidP="00825E19">
      <w:pPr>
        <w:pStyle w:val="Naslov1"/>
        <w:numPr>
          <w:ilvl w:val="0"/>
          <w:numId w:val="53"/>
        </w:numPr>
        <w:shd w:val="clear" w:color="auto" w:fill="FFFFFF" w:themeFill="background1"/>
        <w:spacing w:before="0" w:after="0"/>
        <w:jc w:val="both"/>
        <w:rPr>
          <w:b w:val="0"/>
          <w:bCs w:val="0"/>
          <w:noProof/>
          <w:sz w:val="20"/>
          <w:szCs w:val="20"/>
        </w:rPr>
      </w:pPr>
      <w:bookmarkStart w:id="393" w:name="_Toc463951494"/>
      <w:bookmarkStart w:id="394" w:name="_Toc495917284"/>
      <w:bookmarkStart w:id="395" w:name="_Toc21506103"/>
      <w:bookmarkStart w:id="396" w:name="_Toc55901933"/>
      <w:bookmarkStart w:id="397" w:name="_Toc128743314"/>
      <w:bookmarkStart w:id="398" w:name="_Toc128743925"/>
      <w:bookmarkStart w:id="399" w:name="_Toc160440608"/>
      <w:bookmarkStart w:id="400" w:name="_Toc219894061"/>
      <w:r w:rsidRPr="007213DD">
        <w:rPr>
          <w:b w:val="0"/>
          <w:noProof/>
          <w:sz w:val="20"/>
          <w:szCs w:val="20"/>
        </w:rPr>
        <w:t>Slovenske železnice, d.o.o.</w:t>
      </w:r>
      <w:bookmarkEnd w:id="393"/>
      <w:bookmarkEnd w:id="394"/>
      <w:bookmarkEnd w:id="395"/>
      <w:bookmarkEnd w:id="396"/>
      <w:bookmarkEnd w:id="397"/>
      <w:bookmarkEnd w:id="398"/>
      <w:bookmarkEnd w:id="399"/>
      <w:bookmarkEnd w:id="400"/>
    </w:p>
    <w:p w14:paraId="23617351" w14:textId="77777777" w:rsidR="00825E19" w:rsidRPr="007213DD" w:rsidRDefault="00825E19" w:rsidP="00825E19">
      <w:pPr>
        <w:numPr>
          <w:ilvl w:val="0"/>
          <w:numId w:val="53"/>
        </w:numPr>
        <w:shd w:val="clear" w:color="auto" w:fill="FFFFFF" w:themeFill="background1"/>
        <w:jc w:val="both"/>
        <w:rPr>
          <w:rFonts w:ascii="Arial" w:hAnsi="Arial" w:cs="Arial"/>
          <w:iCs/>
          <w:sz w:val="20"/>
          <w:szCs w:val="20"/>
        </w:rPr>
      </w:pPr>
      <w:r w:rsidRPr="007213DD">
        <w:rPr>
          <w:rFonts w:ascii="Arial" w:hAnsi="Arial" w:cs="Arial"/>
          <w:iCs/>
          <w:sz w:val="20"/>
          <w:szCs w:val="20"/>
        </w:rPr>
        <w:t>SŽ - Potniški promet, d.o.o.</w:t>
      </w:r>
    </w:p>
    <w:p w14:paraId="6C91B640" w14:textId="77777777" w:rsidR="00825E19" w:rsidRPr="007213DD" w:rsidRDefault="00825E19" w:rsidP="00825E19">
      <w:pPr>
        <w:numPr>
          <w:ilvl w:val="0"/>
          <w:numId w:val="53"/>
        </w:numPr>
        <w:shd w:val="clear" w:color="auto" w:fill="FFFFFF" w:themeFill="background1"/>
        <w:jc w:val="both"/>
        <w:rPr>
          <w:rFonts w:ascii="Arial" w:hAnsi="Arial" w:cs="Arial"/>
          <w:iCs/>
          <w:sz w:val="20"/>
          <w:szCs w:val="20"/>
        </w:rPr>
      </w:pPr>
      <w:r w:rsidRPr="007213DD">
        <w:rPr>
          <w:rFonts w:ascii="Arial" w:hAnsi="Arial" w:cs="Arial"/>
          <w:iCs/>
          <w:sz w:val="20"/>
          <w:szCs w:val="20"/>
        </w:rPr>
        <w:t>SŽ - Infrastruktura, d.o.o.</w:t>
      </w:r>
    </w:p>
    <w:p w14:paraId="2D09AE8F" w14:textId="77777777" w:rsidR="00825E19" w:rsidRPr="007213DD" w:rsidRDefault="00825E19" w:rsidP="00825E19">
      <w:pPr>
        <w:numPr>
          <w:ilvl w:val="0"/>
          <w:numId w:val="53"/>
        </w:numPr>
        <w:shd w:val="clear" w:color="auto" w:fill="FFFFFF" w:themeFill="background1"/>
        <w:jc w:val="both"/>
        <w:rPr>
          <w:rFonts w:ascii="Arial" w:hAnsi="Arial" w:cs="Arial"/>
          <w:iCs/>
          <w:sz w:val="20"/>
          <w:szCs w:val="20"/>
        </w:rPr>
      </w:pPr>
      <w:r w:rsidRPr="007213DD">
        <w:rPr>
          <w:rFonts w:ascii="Arial" w:hAnsi="Arial" w:cs="Arial"/>
          <w:iCs/>
          <w:sz w:val="20"/>
          <w:szCs w:val="20"/>
        </w:rPr>
        <w:t xml:space="preserve">SŽ - Tovorni promet, d.o.o. </w:t>
      </w:r>
    </w:p>
    <w:p w14:paraId="677A80C9"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iCs/>
          <w:sz w:val="20"/>
        </w:rPr>
        <w:t>SŽ - VIT, d.o.o.</w:t>
      </w:r>
    </w:p>
    <w:p w14:paraId="61AB7AE1"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iCs/>
          <w:sz w:val="20"/>
        </w:rPr>
        <w:t>SŽ – ŽIP, d.o.o.</w:t>
      </w:r>
    </w:p>
    <w:p w14:paraId="0A95FE1B"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iCs/>
          <w:sz w:val="20"/>
        </w:rPr>
        <w:t>FERSPED, d.o.o.</w:t>
      </w:r>
    </w:p>
    <w:p w14:paraId="374208A8"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iCs/>
          <w:sz w:val="20"/>
        </w:rPr>
        <w:t xml:space="preserve">SŽ – ŽGP Ljubljana </w:t>
      </w:r>
      <w:proofErr w:type="spellStart"/>
      <w:r w:rsidRPr="007213DD">
        <w:rPr>
          <w:rFonts w:ascii="Arial" w:hAnsi="Arial" w:cs="Arial"/>
          <w:iCs/>
          <w:sz w:val="20"/>
        </w:rPr>
        <w:t>d.d</w:t>
      </w:r>
      <w:proofErr w:type="spellEnd"/>
      <w:r w:rsidRPr="007213DD">
        <w:rPr>
          <w:rFonts w:ascii="Arial" w:hAnsi="Arial" w:cs="Arial"/>
          <w:iCs/>
          <w:sz w:val="20"/>
        </w:rPr>
        <w:t>.</w:t>
      </w:r>
    </w:p>
    <w:p w14:paraId="7B52ED5E"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iCs/>
          <w:sz w:val="20"/>
        </w:rPr>
        <w:t>Prometni institut Ljubljana d.o.o.</w:t>
      </w:r>
    </w:p>
    <w:p w14:paraId="37693545"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iCs/>
          <w:sz w:val="20"/>
        </w:rPr>
        <w:t>Kamnolom Verd, d.o.o.</w:t>
      </w:r>
    </w:p>
    <w:p w14:paraId="5A2D774D"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sz w:val="20"/>
        </w:rPr>
        <w:t>VV LOG, d.o.o.</w:t>
      </w:r>
    </w:p>
    <w:p w14:paraId="1D4699A5"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sz w:val="20"/>
        </w:rPr>
        <w:t>SŽ EP d.o.o.</w:t>
      </w:r>
    </w:p>
    <w:p w14:paraId="38810C29" w14:textId="77777777" w:rsidR="00825E19" w:rsidRDefault="00825E19" w:rsidP="00825E19">
      <w:pPr>
        <w:rPr>
          <w:spacing w:val="-6"/>
        </w:rPr>
      </w:pPr>
    </w:p>
    <w:p w14:paraId="49BC43BB" w14:textId="77777777" w:rsidR="00825E19" w:rsidRPr="007213DD" w:rsidRDefault="00825E19" w:rsidP="00825E19">
      <w:pPr>
        <w:rPr>
          <w:rFonts w:ascii="Arial" w:hAnsi="Arial" w:cs="Arial"/>
          <w:spacing w:val="-6"/>
          <w:sz w:val="20"/>
          <w:szCs w:val="20"/>
        </w:rPr>
      </w:pPr>
      <w:r w:rsidRPr="007213DD">
        <w:rPr>
          <w:rFonts w:ascii="Arial" w:hAnsi="Arial" w:cs="Arial"/>
          <w:b/>
          <w:spacing w:val="-6"/>
          <w:sz w:val="20"/>
          <w:szCs w:val="20"/>
        </w:rPr>
        <w:t xml:space="preserve">II. </w:t>
      </w:r>
      <w:r w:rsidRPr="007213DD">
        <w:rPr>
          <w:rFonts w:ascii="Arial" w:hAnsi="Arial" w:cs="Arial"/>
          <w:b/>
          <w:sz w:val="20"/>
          <w:szCs w:val="20"/>
        </w:rPr>
        <w:t>OBSEG PREDMETA POGODBE</w:t>
      </w:r>
    </w:p>
    <w:p w14:paraId="567F37AC" w14:textId="77777777" w:rsidR="00825E19" w:rsidRPr="007213DD" w:rsidRDefault="00825E19" w:rsidP="00825E19">
      <w:pPr>
        <w:pStyle w:val="Odstavekseznama"/>
        <w:keepLines/>
        <w:numPr>
          <w:ilvl w:val="0"/>
          <w:numId w:val="23"/>
        </w:numPr>
        <w:jc w:val="center"/>
        <w:rPr>
          <w:rFonts w:ascii="Arial" w:hAnsi="Arial" w:cs="Arial"/>
          <w:b/>
          <w:sz w:val="20"/>
          <w:lang w:eastAsia="x-none"/>
        </w:rPr>
      </w:pPr>
      <w:r>
        <w:rPr>
          <w:rFonts w:ascii="Arial" w:hAnsi="Arial" w:cs="Arial"/>
          <w:b/>
          <w:sz w:val="20"/>
          <w:lang w:eastAsia="x-none"/>
        </w:rPr>
        <w:t>člen</w:t>
      </w:r>
    </w:p>
    <w:p w14:paraId="69879A0C" w14:textId="77777777" w:rsidR="00825E19" w:rsidRPr="007213DD" w:rsidRDefault="00825E19" w:rsidP="00825E19">
      <w:pPr>
        <w:jc w:val="both"/>
        <w:rPr>
          <w:rFonts w:ascii="Arial" w:hAnsi="Arial" w:cs="Arial"/>
          <w:strike/>
          <w:sz w:val="20"/>
          <w:szCs w:val="20"/>
        </w:rPr>
      </w:pPr>
      <w:r w:rsidRPr="007213DD">
        <w:rPr>
          <w:rFonts w:ascii="Arial" w:hAnsi="Arial" w:cs="Arial"/>
          <w:sz w:val="20"/>
          <w:szCs w:val="20"/>
        </w:rPr>
        <w:t>S to pogodbo se izvajalec obvezuje naročniku izvajati storitev, navedeno v 1. členu te pogodbe, v obsegu in kakovosti kot je razvidno iz izvajalčeve ponudbe in ponudbenega predračuna št. ……… z dne ………………, ki je priložen k tej pogodbi. Predmetno pogodbeno obveznost je dolžan opraviti skladno s tehničnimi specifikacijami in zavarovalnimi pogoji, ki so sestavni del te pogodbe.</w:t>
      </w:r>
    </w:p>
    <w:p w14:paraId="122DB307" w14:textId="77777777" w:rsidR="00825E19" w:rsidRPr="004559F5" w:rsidRDefault="00825E19" w:rsidP="00825E19">
      <w:pPr>
        <w:jc w:val="both"/>
        <w:rPr>
          <w:b/>
          <w:color w:val="FF0000"/>
        </w:rPr>
      </w:pPr>
    </w:p>
    <w:p w14:paraId="7E39BFE6" w14:textId="77777777" w:rsidR="00825E19" w:rsidRPr="00D52BCD" w:rsidRDefault="00825E19" w:rsidP="00825E19">
      <w:pPr>
        <w:keepLines/>
        <w:jc w:val="both"/>
        <w:rPr>
          <w:rFonts w:ascii="Arial" w:hAnsi="Arial" w:cs="Arial"/>
          <w:b/>
          <w:sz w:val="20"/>
          <w:szCs w:val="20"/>
          <w:lang w:eastAsia="x-none"/>
        </w:rPr>
      </w:pPr>
      <w:r>
        <w:rPr>
          <w:rFonts w:ascii="Arial" w:hAnsi="Arial" w:cs="Arial"/>
          <w:b/>
          <w:sz w:val="20"/>
          <w:szCs w:val="20"/>
          <w:lang w:eastAsia="x-none"/>
        </w:rPr>
        <w:t>I</w:t>
      </w:r>
      <w:r w:rsidRPr="00513FBA">
        <w:rPr>
          <w:rFonts w:ascii="Arial" w:hAnsi="Arial" w:cs="Arial"/>
          <w:b/>
          <w:sz w:val="20"/>
          <w:szCs w:val="20"/>
          <w:lang w:val="x-none" w:eastAsia="x-none"/>
        </w:rPr>
        <w:t>II. POGODBEN</w:t>
      </w:r>
      <w:r>
        <w:rPr>
          <w:rFonts w:ascii="Arial" w:hAnsi="Arial" w:cs="Arial"/>
          <w:b/>
          <w:sz w:val="20"/>
          <w:szCs w:val="20"/>
          <w:lang w:eastAsia="x-none"/>
        </w:rPr>
        <w:t>A</w:t>
      </w:r>
      <w:r w:rsidRPr="00513FBA">
        <w:rPr>
          <w:rFonts w:ascii="Arial" w:hAnsi="Arial" w:cs="Arial"/>
          <w:b/>
          <w:sz w:val="20"/>
          <w:szCs w:val="20"/>
          <w:lang w:val="x-none" w:eastAsia="x-none"/>
        </w:rPr>
        <w:t xml:space="preserve"> CEN</w:t>
      </w:r>
      <w:r>
        <w:rPr>
          <w:rFonts w:ascii="Arial" w:hAnsi="Arial" w:cs="Arial"/>
          <w:b/>
          <w:sz w:val="20"/>
          <w:szCs w:val="20"/>
          <w:lang w:eastAsia="x-none"/>
        </w:rPr>
        <w:t>A</w:t>
      </w:r>
    </w:p>
    <w:p w14:paraId="0883C8C7" w14:textId="77777777" w:rsidR="00825E19" w:rsidRPr="00513FBA" w:rsidRDefault="00825E19" w:rsidP="00825E19">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lastRenderedPageBreak/>
        <w:t>člen</w:t>
      </w:r>
    </w:p>
    <w:p w14:paraId="42BA3543" w14:textId="0ABB2D95" w:rsidR="00825E19" w:rsidRPr="007213DD" w:rsidRDefault="00825E19" w:rsidP="00825E19">
      <w:pPr>
        <w:jc w:val="both"/>
        <w:rPr>
          <w:rFonts w:ascii="Arial" w:hAnsi="Arial" w:cs="Arial"/>
          <w:bCs/>
          <w:sz w:val="20"/>
          <w:szCs w:val="20"/>
        </w:rPr>
      </w:pPr>
      <w:r w:rsidRPr="007213DD">
        <w:rPr>
          <w:rFonts w:ascii="Arial" w:hAnsi="Arial" w:cs="Arial"/>
          <w:bCs/>
          <w:sz w:val="20"/>
          <w:szCs w:val="20"/>
        </w:rPr>
        <w:t xml:space="preserve">Pogodbena cena po tej pogodbi je določena na podlagi ponudbe izvajalca št. _________________  z dne </w:t>
      </w:r>
      <w:r w:rsidRPr="000E4708">
        <w:rPr>
          <w:rFonts w:ascii="Arial" w:hAnsi="Arial" w:cs="Arial"/>
          <w:bCs/>
          <w:sz w:val="20"/>
          <w:szCs w:val="20"/>
        </w:rPr>
        <w:t>_________ 202</w:t>
      </w:r>
      <w:r w:rsidR="005144CA">
        <w:rPr>
          <w:rFonts w:ascii="Arial" w:hAnsi="Arial" w:cs="Arial"/>
          <w:bCs/>
          <w:sz w:val="20"/>
          <w:szCs w:val="20"/>
        </w:rPr>
        <w:t>6</w:t>
      </w:r>
      <w:r w:rsidRPr="000E4708">
        <w:rPr>
          <w:rFonts w:ascii="Arial" w:hAnsi="Arial" w:cs="Arial"/>
          <w:bCs/>
          <w:sz w:val="20"/>
          <w:szCs w:val="20"/>
        </w:rPr>
        <w:t xml:space="preserve"> </w:t>
      </w:r>
      <w:r w:rsidRPr="007213DD">
        <w:rPr>
          <w:rFonts w:ascii="Arial" w:hAnsi="Arial" w:cs="Arial"/>
          <w:bCs/>
          <w:sz w:val="20"/>
          <w:szCs w:val="20"/>
        </w:rPr>
        <w:t>in znaša:</w:t>
      </w:r>
    </w:p>
    <w:p w14:paraId="7C9A234D" w14:textId="77777777" w:rsidR="00825E19" w:rsidRPr="007213DD" w:rsidRDefault="00825E19" w:rsidP="00825E19">
      <w:pPr>
        <w:jc w:val="both"/>
        <w:rPr>
          <w:rFonts w:ascii="Arial" w:hAnsi="Arial" w:cs="Arial"/>
          <w:bCs/>
          <w:sz w:val="20"/>
          <w:szCs w:val="20"/>
        </w:rPr>
      </w:pPr>
    </w:p>
    <w:p w14:paraId="40494A9E" w14:textId="77777777" w:rsidR="00825E19" w:rsidRPr="007213DD" w:rsidRDefault="00825E19" w:rsidP="00825E19">
      <w:pPr>
        <w:jc w:val="both"/>
        <w:rPr>
          <w:rFonts w:ascii="Arial" w:hAnsi="Arial" w:cs="Arial"/>
          <w:bCs/>
          <w:sz w:val="20"/>
          <w:szCs w:val="20"/>
        </w:rPr>
      </w:pPr>
      <w:r w:rsidRPr="007213DD">
        <w:rPr>
          <w:rFonts w:ascii="Arial" w:hAnsi="Arial" w:cs="Arial"/>
          <w:bCs/>
          <w:sz w:val="20"/>
          <w:szCs w:val="20"/>
        </w:rPr>
        <w:t>skupaj z DPZP: ______________________________  EUR</w:t>
      </w:r>
    </w:p>
    <w:p w14:paraId="56C05CCC" w14:textId="77777777" w:rsidR="00825E19" w:rsidRPr="007213DD" w:rsidRDefault="00825E19" w:rsidP="00825E19">
      <w:pPr>
        <w:jc w:val="both"/>
        <w:rPr>
          <w:rFonts w:ascii="Arial" w:hAnsi="Arial" w:cs="Arial"/>
          <w:bCs/>
          <w:sz w:val="20"/>
          <w:szCs w:val="20"/>
        </w:rPr>
      </w:pPr>
      <w:r w:rsidRPr="007213DD">
        <w:rPr>
          <w:rFonts w:ascii="Arial" w:hAnsi="Arial" w:cs="Arial"/>
          <w:bCs/>
          <w:sz w:val="20"/>
          <w:szCs w:val="20"/>
        </w:rPr>
        <w:t>vrednost brez DPZP: __________________________  EUR</w:t>
      </w:r>
    </w:p>
    <w:p w14:paraId="2CB4F04D" w14:textId="77777777" w:rsidR="00825E19" w:rsidRPr="007213DD" w:rsidRDefault="00825E19" w:rsidP="00825E19">
      <w:pPr>
        <w:jc w:val="both"/>
        <w:rPr>
          <w:rFonts w:ascii="Arial" w:hAnsi="Arial" w:cs="Arial"/>
          <w:bCs/>
          <w:sz w:val="20"/>
          <w:szCs w:val="20"/>
        </w:rPr>
      </w:pPr>
      <w:r w:rsidRPr="007213DD">
        <w:rPr>
          <w:rFonts w:ascii="Arial" w:hAnsi="Arial" w:cs="Arial"/>
          <w:bCs/>
          <w:sz w:val="20"/>
          <w:szCs w:val="20"/>
        </w:rPr>
        <w:t>8,5% DPZP: ________________________________   EUR</w:t>
      </w:r>
    </w:p>
    <w:p w14:paraId="34738CEB" w14:textId="77777777" w:rsidR="00825E19" w:rsidRPr="007213DD" w:rsidRDefault="00825E19" w:rsidP="00825E19">
      <w:pPr>
        <w:jc w:val="both"/>
        <w:rPr>
          <w:rFonts w:ascii="Arial" w:hAnsi="Arial" w:cs="Arial"/>
          <w:bCs/>
          <w:sz w:val="20"/>
          <w:szCs w:val="20"/>
        </w:rPr>
      </w:pPr>
    </w:p>
    <w:p w14:paraId="4FF1F022" w14:textId="77777777" w:rsidR="00825E19" w:rsidRDefault="00825E19" w:rsidP="00825E19">
      <w:pPr>
        <w:jc w:val="both"/>
        <w:rPr>
          <w:rFonts w:ascii="Arial" w:hAnsi="Arial" w:cs="Arial"/>
          <w:bCs/>
          <w:sz w:val="20"/>
          <w:szCs w:val="20"/>
        </w:rPr>
      </w:pPr>
      <w:r w:rsidRPr="007213DD">
        <w:rPr>
          <w:rFonts w:ascii="Arial" w:hAnsi="Arial" w:cs="Arial"/>
          <w:bCs/>
          <w:sz w:val="20"/>
          <w:szCs w:val="20"/>
        </w:rPr>
        <w:t>Cena je v času veljavnosti pogodbe fiksna in nespremenljiva in zajema vse morebitne podražitve. Če naročnik ugotovi, da je izvajalec zaračunal storitev po višji ceni kot je ta določena s pogodbo, jo mora ta na zahtevo naročnika popraviti oziroma uskladiti s ceno iz te pogodbe.</w:t>
      </w:r>
    </w:p>
    <w:p w14:paraId="0F961D40" w14:textId="77777777" w:rsidR="00825E19" w:rsidRPr="00513FBA" w:rsidRDefault="00825E19" w:rsidP="00825E19">
      <w:pPr>
        <w:jc w:val="both"/>
        <w:rPr>
          <w:rFonts w:ascii="Arial" w:hAnsi="Arial" w:cs="Arial"/>
          <w:sz w:val="20"/>
          <w:szCs w:val="20"/>
          <w:lang w:val="x-none" w:eastAsia="x-none"/>
        </w:rPr>
      </w:pPr>
    </w:p>
    <w:p w14:paraId="0CECCC03" w14:textId="77777777" w:rsidR="00825E19" w:rsidRPr="00513FBA" w:rsidRDefault="00825E19" w:rsidP="00825E19">
      <w:pPr>
        <w:keepLines/>
        <w:jc w:val="both"/>
        <w:rPr>
          <w:rFonts w:ascii="Arial" w:hAnsi="Arial" w:cs="Arial"/>
          <w:b/>
          <w:sz w:val="20"/>
          <w:szCs w:val="20"/>
          <w:lang w:val="x-none" w:eastAsia="x-none"/>
        </w:rPr>
      </w:pPr>
      <w:r w:rsidRPr="00513FBA">
        <w:rPr>
          <w:rFonts w:ascii="Arial" w:hAnsi="Arial" w:cs="Arial"/>
          <w:b/>
          <w:sz w:val="20"/>
          <w:szCs w:val="20"/>
          <w:lang w:val="x-none" w:eastAsia="x-none"/>
        </w:rPr>
        <w:t>I</w:t>
      </w:r>
      <w:r>
        <w:rPr>
          <w:rFonts w:ascii="Arial" w:hAnsi="Arial" w:cs="Arial"/>
          <w:b/>
          <w:sz w:val="20"/>
          <w:szCs w:val="20"/>
          <w:lang w:eastAsia="x-none"/>
        </w:rPr>
        <w:t>V</w:t>
      </w:r>
      <w:r w:rsidRPr="00513FBA">
        <w:rPr>
          <w:rFonts w:ascii="Arial" w:hAnsi="Arial" w:cs="Arial"/>
          <w:b/>
          <w:sz w:val="20"/>
          <w:szCs w:val="20"/>
          <w:lang w:val="x-none" w:eastAsia="x-none"/>
        </w:rPr>
        <w:t>. NAČIN PLAČILA</w:t>
      </w:r>
    </w:p>
    <w:p w14:paraId="735B458F" w14:textId="77777777" w:rsidR="00825E19" w:rsidRPr="00513FBA" w:rsidRDefault="00825E19" w:rsidP="00825E19">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F88812E" w14:textId="77777777" w:rsidR="00825E19" w:rsidRPr="007213DD" w:rsidRDefault="00825E19" w:rsidP="00825E19">
      <w:pPr>
        <w:keepLines/>
        <w:rPr>
          <w:rFonts w:ascii="Arial" w:hAnsi="Arial" w:cs="Arial"/>
          <w:sz w:val="20"/>
          <w:szCs w:val="22"/>
        </w:rPr>
      </w:pPr>
      <w:bookmarkStart w:id="401" w:name="_Toc533063592"/>
      <w:bookmarkStart w:id="402" w:name="_Toc13568662"/>
      <w:r w:rsidRPr="007213DD">
        <w:rPr>
          <w:rFonts w:ascii="Arial" w:hAnsi="Arial" w:cs="Arial"/>
          <w:sz w:val="20"/>
          <w:szCs w:val="22"/>
        </w:rPr>
        <w:t xml:space="preserve">Naročnik se zavezuje, da bo svojo obveznost do izvajalca poravnal v 30 dneh od dneva prejema računa. </w:t>
      </w:r>
    </w:p>
    <w:p w14:paraId="02D06980" w14:textId="77777777" w:rsidR="00825E19" w:rsidRPr="007213DD" w:rsidRDefault="00825E19" w:rsidP="00825E19">
      <w:pPr>
        <w:keepLines/>
        <w:ind w:left="360"/>
        <w:rPr>
          <w:rFonts w:ascii="Arial" w:hAnsi="Arial" w:cs="Arial"/>
          <w:sz w:val="20"/>
          <w:szCs w:val="22"/>
        </w:rPr>
      </w:pPr>
    </w:p>
    <w:p w14:paraId="106C184A" w14:textId="77777777" w:rsidR="00825E19" w:rsidRPr="007213DD" w:rsidRDefault="00825E19" w:rsidP="00825E19">
      <w:pPr>
        <w:keepLines/>
        <w:rPr>
          <w:rFonts w:ascii="Arial" w:hAnsi="Arial" w:cs="Arial"/>
          <w:sz w:val="20"/>
          <w:szCs w:val="22"/>
        </w:rPr>
      </w:pPr>
      <w:r w:rsidRPr="007213DD">
        <w:rPr>
          <w:rFonts w:ascii="Arial" w:hAnsi="Arial" w:cs="Arial"/>
          <w:sz w:val="20"/>
          <w:szCs w:val="22"/>
        </w:rPr>
        <w:t xml:space="preserve">Pri izstavitvi računa se mora izvajalec obvezno sklicevati na številko pogodbe in številko nabavnega naročila po tej pogodbi, ki jo bo naročnik sporočil izvajalcu. </w:t>
      </w:r>
    </w:p>
    <w:p w14:paraId="1DEC789F" w14:textId="77777777" w:rsidR="00825E19" w:rsidRPr="007213DD" w:rsidRDefault="00825E19" w:rsidP="00825E19">
      <w:pPr>
        <w:keepLines/>
        <w:ind w:left="360"/>
        <w:rPr>
          <w:rFonts w:ascii="Arial" w:hAnsi="Arial" w:cs="Arial"/>
          <w:sz w:val="20"/>
          <w:szCs w:val="22"/>
        </w:rPr>
      </w:pPr>
    </w:p>
    <w:p w14:paraId="13DC3CE9" w14:textId="77777777" w:rsidR="00825E19" w:rsidRPr="007213DD" w:rsidRDefault="00825E19" w:rsidP="00825E19">
      <w:pPr>
        <w:keepLines/>
        <w:rPr>
          <w:rFonts w:ascii="Arial" w:hAnsi="Arial" w:cs="Arial"/>
          <w:sz w:val="20"/>
          <w:szCs w:val="22"/>
        </w:rPr>
      </w:pPr>
      <w:r w:rsidRPr="007213DD">
        <w:rPr>
          <w:rFonts w:ascii="Arial" w:hAnsi="Arial" w:cs="Arial"/>
          <w:sz w:val="20"/>
          <w:szCs w:val="22"/>
        </w:rPr>
        <w:t>Plačilo se izvrši na transakcijski račun izvajalca</w:t>
      </w:r>
      <w:r>
        <w:rPr>
          <w:rFonts w:ascii="Arial" w:hAnsi="Arial" w:cs="Arial"/>
          <w:sz w:val="20"/>
          <w:szCs w:val="22"/>
        </w:rPr>
        <w:t xml:space="preserve"> št._______________________________</w:t>
      </w:r>
      <w:r w:rsidRPr="007213DD">
        <w:rPr>
          <w:rFonts w:ascii="Arial" w:hAnsi="Arial" w:cs="Arial"/>
          <w:sz w:val="20"/>
          <w:szCs w:val="22"/>
        </w:rPr>
        <w:t>.</w:t>
      </w:r>
    </w:p>
    <w:p w14:paraId="0319859F" w14:textId="77777777" w:rsidR="00825E19" w:rsidRPr="007213DD" w:rsidRDefault="00825E19" w:rsidP="00825E19">
      <w:pPr>
        <w:keepLines/>
        <w:ind w:left="360"/>
        <w:rPr>
          <w:rFonts w:ascii="Arial" w:hAnsi="Arial" w:cs="Arial"/>
          <w:sz w:val="20"/>
          <w:szCs w:val="22"/>
        </w:rPr>
      </w:pPr>
    </w:p>
    <w:p w14:paraId="0527E97A" w14:textId="77777777" w:rsidR="00825E19" w:rsidRDefault="00825E19" w:rsidP="00825E19">
      <w:pPr>
        <w:keepNext/>
        <w:keepLines/>
        <w:jc w:val="both"/>
        <w:outlineLvl w:val="0"/>
        <w:rPr>
          <w:rFonts w:ascii="Arial" w:hAnsi="Arial" w:cs="Arial"/>
          <w:sz w:val="20"/>
          <w:szCs w:val="22"/>
        </w:rPr>
      </w:pPr>
      <w:bookmarkStart w:id="403" w:name="_Toc128743315"/>
      <w:bookmarkStart w:id="404" w:name="_Toc128743926"/>
      <w:bookmarkStart w:id="405" w:name="_Toc160440609"/>
      <w:bookmarkStart w:id="406" w:name="_Toc219894062"/>
      <w:r w:rsidRPr="007213DD">
        <w:rPr>
          <w:rFonts w:ascii="Arial" w:hAnsi="Arial" w:cs="Arial"/>
          <w:sz w:val="20"/>
          <w:szCs w:val="22"/>
        </w:rPr>
        <w:t>Za nepravočasno poravnavo obveznosti po tej pogodbi je naročnik dolžan plačati zakonite zamudne obresti, ki veljajo v času plačilne zamude.</w:t>
      </w:r>
      <w:bookmarkEnd w:id="403"/>
      <w:bookmarkEnd w:id="404"/>
      <w:bookmarkEnd w:id="405"/>
      <w:bookmarkEnd w:id="406"/>
      <w:r w:rsidRPr="00513FBA">
        <w:rPr>
          <w:rFonts w:ascii="Arial" w:eastAsia="SimSun" w:hAnsi="Arial" w:cs="Arial"/>
          <w:b/>
          <w:bCs/>
          <w:caps/>
          <w:vanish/>
          <w:spacing w:val="4"/>
          <w:sz w:val="20"/>
          <w:szCs w:val="20"/>
          <w:lang w:val="x-none" w:eastAsia="x-none"/>
        </w:rPr>
        <w:t>dobavitelja._____________________vjivostjoibilen material:</w:t>
      </w:r>
      <w:r w:rsidRPr="00513FBA">
        <w:rPr>
          <w:rFonts w:ascii="Arial" w:eastAsia="SimSun" w:hAnsi="Arial" w:cs="Arial"/>
          <w:b/>
          <w:bCs/>
          <w:caps/>
          <w:vanish/>
          <w:spacing w:val="4"/>
          <w:sz w:val="20"/>
          <w:szCs w:val="20"/>
          <w:lang w:val="x-none" w:eastAsia="x-none"/>
        </w:rPr>
        <w:cr/>
        <w:t xml:space="preserve"> proizvajalca naprav za tiskanje:</w:t>
      </w:r>
      <w:r w:rsidRPr="00513FBA">
        <w:rPr>
          <w:rFonts w:ascii="Arial" w:eastAsia="SimSun" w:hAnsi="Arial" w:cs="Arial"/>
          <w:b/>
          <w:bCs/>
          <w:caps/>
          <w:vanish/>
          <w:spacing w:val="4"/>
          <w:sz w:val="20"/>
          <w:szCs w:val="20"/>
          <w:lang w:val="x-none" w:eastAsia="x-none"/>
        </w:rPr>
        <w:cr/>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bookmarkStart w:id="407" w:name="_Toc64529502"/>
      <w:bookmarkStart w:id="408" w:name="_Toc64530016"/>
      <w:bookmarkEnd w:id="401"/>
      <w:bookmarkEnd w:id="402"/>
    </w:p>
    <w:p w14:paraId="67349016" w14:textId="77777777" w:rsidR="00825E19" w:rsidRPr="00513FBA" w:rsidRDefault="00825E19" w:rsidP="00825E19">
      <w:pPr>
        <w:keepNext/>
        <w:keepLines/>
        <w:jc w:val="both"/>
        <w:outlineLvl w:val="0"/>
        <w:rPr>
          <w:rFonts w:ascii="Arial" w:eastAsia="SimSun" w:hAnsi="Arial" w:cs="Arial"/>
          <w:b/>
          <w:bCs/>
          <w:caps/>
          <w:spacing w:val="4"/>
          <w:sz w:val="20"/>
          <w:szCs w:val="20"/>
          <w:lang w:val="x-none" w:eastAsia="x-none"/>
        </w:rPr>
      </w:pPr>
    </w:p>
    <w:bookmarkEnd w:id="407"/>
    <w:bookmarkEnd w:id="408"/>
    <w:p w14:paraId="6688979D" w14:textId="77777777" w:rsidR="00825E19" w:rsidRDefault="00825E19" w:rsidP="00825E19">
      <w:pPr>
        <w:jc w:val="both"/>
        <w:rPr>
          <w:rFonts w:ascii="Arial" w:hAnsi="Arial" w:cs="Arial"/>
          <w:sz w:val="20"/>
          <w:szCs w:val="20"/>
          <w:lang w:eastAsia="x-none"/>
        </w:rPr>
      </w:pPr>
      <w:r w:rsidRPr="007213DD">
        <w:rPr>
          <w:rFonts w:ascii="Arial" w:hAnsi="Arial" w:cs="Arial"/>
          <w:sz w:val="20"/>
          <w:szCs w:val="20"/>
          <w:lang w:eastAsia="x-none"/>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212D47B7" w14:textId="77777777" w:rsidR="00825E19" w:rsidRDefault="00825E19" w:rsidP="00825E19">
      <w:pPr>
        <w:jc w:val="center"/>
        <w:rPr>
          <w:rFonts w:ascii="Arial" w:hAnsi="Arial" w:cs="Arial"/>
          <w:b/>
          <w:sz w:val="20"/>
          <w:szCs w:val="20"/>
          <w:lang w:eastAsia="x-none"/>
        </w:rPr>
      </w:pPr>
    </w:p>
    <w:p w14:paraId="6124FD9D" w14:textId="77777777" w:rsidR="00825E19" w:rsidRPr="00513FBA" w:rsidRDefault="00825E19" w:rsidP="00825E19">
      <w:pPr>
        <w:jc w:val="center"/>
        <w:rPr>
          <w:rFonts w:ascii="Arial" w:hAnsi="Arial" w:cs="Arial"/>
          <w:b/>
          <w:sz w:val="20"/>
          <w:szCs w:val="20"/>
          <w:lang w:val="x-none" w:eastAsia="x-none"/>
        </w:rPr>
      </w:pPr>
      <w:r>
        <w:rPr>
          <w:rFonts w:ascii="Arial" w:hAnsi="Arial" w:cs="Arial"/>
          <w:b/>
          <w:sz w:val="20"/>
          <w:szCs w:val="20"/>
          <w:lang w:eastAsia="x-none"/>
        </w:rPr>
        <w:t>4</w:t>
      </w:r>
      <w:r w:rsidRPr="00513FBA">
        <w:rPr>
          <w:rFonts w:ascii="Arial" w:hAnsi="Arial" w:cs="Arial"/>
          <w:b/>
          <w:sz w:val="20"/>
          <w:szCs w:val="20"/>
          <w:lang w:val="x-none" w:eastAsia="x-none"/>
        </w:rPr>
        <w:t>.a člen</w:t>
      </w:r>
    </w:p>
    <w:p w14:paraId="63224A79"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Poleg </w:t>
      </w:r>
      <w:r>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sodelujejo pri izvedbi naročila tudi naslednji podizvajalci:</w:t>
      </w:r>
    </w:p>
    <w:p w14:paraId="358FE703"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1._____________________________________________________________(naziv, polni naslov, matična številka, davčna številka in transakcijski račun)</w:t>
      </w:r>
    </w:p>
    <w:p w14:paraId="6C9E3CDF"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0D922E9A"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3C127986"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2BCCF0A2"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7038405B"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3909C42B"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46B768AF"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0537CADC"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486DFFC3"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3EF9AB44" w14:textId="77777777" w:rsidR="00825E19" w:rsidRPr="00513FBA" w:rsidRDefault="00825E19" w:rsidP="00825E19">
      <w:pPr>
        <w:jc w:val="both"/>
        <w:rPr>
          <w:rFonts w:ascii="Arial" w:eastAsia="Calibri" w:hAnsi="Arial" w:cs="Arial"/>
          <w:sz w:val="20"/>
          <w:szCs w:val="20"/>
          <w:lang w:eastAsia="en-US"/>
        </w:rPr>
      </w:pPr>
    </w:p>
    <w:p w14:paraId="0B2C17DD" w14:textId="77777777" w:rsidR="00825E19" w:rsidRPr="00513FBA" w:rsidRDefault="00825E19" w:rsidP="00825E19">
      <w:pPr>
        <w:jc w:val="both"/>
        <w:rPr>
          <w:rFonts w:ascii="Arial" w:eastAsia="Calibri" w:hAnsi="Arial" w:cs="Arial"/>
          <w:sz w:val="20"/>
          <w:szCs w:val="20"/>
          <w:lang w:eastAsia="en-US"/>
        </w:rPr>
      </w:pPr>
      <w:r>
        <w:rPr>
          <w:rFonts w:ascii="Arial" w:eastAsia="Calibri" w:hAnsi="Arial" w:cs="Arial"/>
          <w:sz w:val="20"/>
          <w:szCs w:val="20"/>
          <w:lang w:eastAsia="en-US"/>
        </w:rPr>
        <w:t>Izvajalec</w:t>
      </w:r>
      <w:r w:rsidRPr="00513FBA">
        <w:rPr>
          <w:rFonts w:ascii="Arial" w:eastAsia="Calibri" w:hAnsi="Arial" w:cs="Arial"/>
          <w:sz w:val="20"/>
          <w:szCs w:val="20"/>
          <w:lang w:eastAsia="en-US"/>
        </w:rPr>
        <w:t xml:space="preserve">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w:t>
      </w:r>
      <w:r>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w:t>
      </w:r>
      <w:r>
        <w:rPr>
          <w:rFonts w:ascii="Arial" w:eastAsia="Calibri" w:hAnsi="Arial" w:cs="Arial"/>
          <w:sz w:val="20"/>
          <w:szCs w:val="20"/>
          <w:lang w:eastAsia="en-US"/>
        </w:rPr>
        <w:t>Izvajalec</w:t>
      </w:r>
      <w:r w:rsidRPr="00513FBA">
        <w:rPr>
          <w:rFonts w:ascii="Arial" w:eastAsia="Calibri" w:hAnsi="Arial" w:cs="Arial"/>
          <w:sz w:val="20"/>
          <w:szCs w:val="20"/>
          <w:lang w:eastAsia="en-US"/>
        </w:rPr>
        <w:t xml:space="preserve"> mora računu (obračunski situaciji) obvezno priložiti predhodno potrjene račune podizvajalca/</w:t>
      </w:r>
      <w:proofErr w:type="spellStart"/>
      <w:r w:rsidRPr="00513FBA">
        <w:rPr>
          <w:rFonts w:ascii="Arial" w:eastAsia="Calibri" w:hAnsi="Arial" w:cs="Arial"/>
          <w:sz w:val="20"/>
          <w:szCs w:val="20"/>
          <w:lang w:eastAsia="en-US"/>
        </w:rPr>
        <w:t>ev</w:t>
      </w:r>
      <w:proofErr w:type="spellEnd"/>
      <w:r w:rsidRPr="00513FBA">
        <w:rPr>
          <w:rFonts w:ascii="Arial" w:eastAsia="Calibri" w:hAnsi="Arial" w:cs="Arial"/>
          <w:sz w:val="20"/>
          <w:szCs w:val="20"/>
          <w:lang w:eastAsia="en-US"/>
        </w:rPr>
        <w:t>.</w:t>
      </w:r>
    </w:p>
    <w:p w14:paraId="359C29B1" w14:textId="77777777" w:rsidR="00825E19" w:rsidRPr="00513FBA" w:rsidRDefault="00825E19" w:rsidP="00825E19">
      <w:pPr>
        <w:jc w:val="both"/>
        <w:rPr>
          <w:rFonts w:ascii="Arial" w:eastAsia="Calibri" w:hAnsi="Arial" w:cs="Arial"/>
          <w:sz w:val="20"/>
          <w:szCs w:val="20"/>
          <w:lang w:eastAsia="en-US"/>
        </w:rPr>
      </w:pPr>
    </w:p>
    <w:p w14:paraId="42F82BD0"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Roki plačil podizvajalcem so enaki, kot so določeni za plačilo obveznosti naročnika do </w:t>
      </w:r>
      <w:r>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v tej pogodbi.</w:t>
      </w:r>
    </w:p>
    <w:p w14:paraId="45B5B376"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Podizvajalec, ki je v ponudbi zahteval neposredno plačilo v skladu z 94. členom ZJN-3, mora naročniku posredovati kopijo pogodbe, ki jo je sklenil z </w:t>
      </w:r>
      <w:r>
        <w:rPr>
          <w:rFonts w:ascii="Arial" w:eastAsia="Calibri" w:hAnsi="Arial" w:cs="Arial"/>
          <w:sz w:val="20"/>
          <w:szCs w:val="20"/>
          <w:lang w:eastAsia="en-US"/>
        </w:rPr>
        <w:t>izvajalcem</w:t>
      </w:r>
      <w:r w:rsidRPr="00513FBA">
        <w:rPr>
          <w:rFonts w:ascii="Arial" w:eastAsia="Calibri" w:hAnsi="Arial" w:cs="Arial"/>
          <w:sz w:val="20"/>
          <w:szCs w:val="20"/>
          <w:lang w:eastAsia="en-US"/>
        </w:rPr>
        <w:t>, v petih (5) dneh od sklenitve te pogodbe.</w:t>
      </w:r>
    </w:p>
    <w:p w14:paraId="66B29B18" w14:textId="77777777" w:rsidR="00825E19" w:rsidRPr="00513FBA" w:rsidRDefault="00825E19" w:rsidP="00825E19">
      <w:pPr>
        <w:jc w:val="both"/>
        <w:rPr>
          <w:rFonts w:ascii="Arial" w:eastAsia="Calibri" w:hAnsi="Arial" w:cs="Arial"/>
          <w:sz w:val="20"/>
          <w:szCs w:val="20"/>
          <w:lang w:eastAsia="en-US"/>
        </w:rPr>
      </w:pPr>
    </w:p>
    <w:p w14:paraId="6CF4D0C4" w14:textId="77777777" w:rsidR="00825E19" w:rsidRPr="00513FBA" w:rsidRDefault="00825E19" w:rsidP="00825E19">
      <w:pPr>
        <w:jc w:val="both"/>
        <w:rPr>
          <w:rFonts w:ascii="Arial" w:hAnsi="Arial" w:cs="Arial"/>
          <w:sz w:val="20"/>
          <w:szCs w:val="20"/>
        </w:rPr>
      </w:pPr>
      <w:r w:rsidRPr="00513FBA">
        <w:rPr>
          <w:rFonts w:ascii="Arial" w:hAnsi="Arial" w:cs="Arial"/>
          <w:sz w:val="20"/>
          <w:szCs w:val="20"/>
        </w:rPr>
        <w:t xml:space="preserve">Če neposredno plačilo podizvajalcu ni obvezno, bo naročnik od </w:t>
      </w:r>
      <w:r>
        <w:rPr>
          <w:rFonts w:ascii="Arial" w:hAnsi="Arial" w:cs="Arial"/>
          <w:sz w:val="20"/>
          <w:szCs w:val="20"/>
        </w:rPr>
        <w:t>izvajalca</w:t>
      </w:r>
      <w:r w:rsidRPr="00513FBA">
        <w:rPr>
          <w:rFonts w:ascii="Arial" w:hAnsi="Arial" w:cs="Arial"/>
          <w:sz w:val="20"/>
          <w:szCs w:val="20"/>
        </w:rPr>
        <w:t xml:space="preserve"> zahteval, da mu najpozneje v 60 dneh od plačila končnega računa oz. situacije pošlje svojo pisno izjavo in pisno izjavo podizvajalca, da je podizvajalec prejel plačilo za izvedeno dobavo.</w:t>
      </w:r>
    </w:p>
    <w:p w14:paraId="06F9E25F" w14:textId="77777777" w:rsidR="00825E19" w:rsidRPr="00513FBA" w:rsidRDefault="00825E19" w:rsidP="00825E19">
      <w:pPr>
        <w:keepLines/>
        <w:jc w:val="both"/>
        <w:rPr>
          <w:rFonts w:ascii="Arial" w:hAnsi="Arial" w:cs="Arial"/>
          <w:sz w:val="20"/>
          <w:szCs w:val="20"/>
          <w:lang w:val="x-none" w:eastAsia="x-none"/>
        </w:rPr>
      </w:pPr>
    </w:p>
    <w:p w14:paraId="3B6E1108" w14:textId="77777777" w:rsidR="00825E19" w:rsidRPr="00805238" w:rsidRDefault="00825E19" w:rsidP="00825E19">
      <w:pPr>
        <w:keepLines/>
        <w:jc w:val="both"/>
        <w:rPr>
          <w:rFonts w:ascii="Arial" w:hAnsi="Arial" w:cs="Arial"/>
          <w:b/>
          <w:sz w:val="20"/>
          <w:szCs w:val="20"/>
          <w:lang w:val="x-none" w:eastAsia="x-none"/>
        </w:rPr>
      </w:pPr>
      <w:r w:rsidRPr="00805238">
        <w:rPr>
          <w:rFonts w:ascii="Arial" w:hAnsi="Arial" w:cs="Arial"/>
          <w:b/>
          <w:sz w:val="20"/>
          <w:szCs w:val="20"/>
          <w:lang w:val="x-none" w:eastAsia="x-none"/>
        </w:rPr>
        <w:t xml:space="preserve">V. </w:t>
      </w:r>
      <w:r w:rsidRPr="00805238">
        <w:rPr>
          <w:rFonts w:ascii="Arial" w:hAnsi="Arial" w:cs="Arial"/>
          <w:b/>
          <w:sz w:val="20"/>
          <w:szCs w:val="20"/>
        </w:rPr>
        <w:t>OBVEZNOSTI POGODBENIH STRANK</w:t>
      </w:r>
    </w:p>
    <w:p w14:paraId="0890346E" w14:textId="77777777" w:rsidR="00825E19" w:rsidRPr="00513FBA" w:rsidRDefault="00825E19" w:rsidP="00825E19">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1F380F3E" w14:textId="77777777" w:rsidR="00825E19" w:rsidRPr="00135374" w:rsidRDefault="00825E19" w:rsidP="00825E19">
      <w:pPr>
        <w:jc w:val="both"/>
        <w:rPr>
          <w:rFonts w:ascii="Arial" w:hAnsi="Arial" w:cs="Arial"/>
          <w:sz w:val="20"/>
          <w:szCs w:val="20"/>
          <w:lang w:val="x-none" w:eastAsia="x-none"/>
        </w:rPr>
      </w:pPr>
      <w:r w:rsidRPr="00135374">
        <w:rPr>
          <w:rFonts w:ascii="Arial" w:hAnsi="Arial" w:cs="Arial"/>
          <w:sz w:val="20"/>
          <w:szCs w:val="20"/>
          <w:lang w:val="x-none" w:eastAsia="x-none"/>
        </w:rPr>
        <w:t>Izvajalec se obvezuje:</w:t>
      </w:r>
    </w:p>
    <w:p w14:paraId="44AD889A"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lastRenderedPageBreak/>
        <w:t>-</w:t>
      </w:r>
      <w:r w:rsidRPr="00135374">
        <w:rPr>
          <w:rFonts w:ascii="Arial" w:hAnsi="Arial" w:cs="Arial"/>
          <w:sz w:val="20"/>
          <w:szCs w:val="20"/>
          <w:lang w:val="x-none" w:eastAsia="x-none"/>
        </w:rPr>
        <w:tab/>
        <w:t>izvajati pogodbene obveznosti po tej pogodbi v okviru določil te pogodbe</w:t>
      </w:r>
    </w:p>
    <w:p w14:paraId="505E55EF"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t>-</w:t>
      </w:r>
      <w:r w:rsidRPr="00135374">
        <w:rPr>
          <w:rFonts w:ascii="Arial" w:hAnsi="Arial" w:cs="Arial"/>
          <w:sz w:val="20"/>
          <w:szCs w:val="20"/>
          <w:lang w:val="x-none" w:eastAsia="x-none"/>
        </w:rPr>
        <w:tab/>
        <w:t>pridobljene podatke, do katerih pride v teku izvajanja pogodbe, varovati kot poslovno skrivnost naročnika in morebitnih njegovih partnerjev tudi po izteku te pogodbe</w:t>
      </w:r>
    </w:p>
    <w:p w14:paraId="4E13916F"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t>-</w:t>
      </w:r>
      <w:r w:rsidRPr="00135374">
        <w:rPr>
          <w:rFonts w:ascii="Arial" w:hAnsi="Arial" w:cs="Arial"/>
          <w:sz w:val="20"/>
          <w:szCs w:val="20"/>
          <w:lang w:val="x-none" w:eastAsia="x-none"/>
        </w:rPr>
        <w:tab/>
        <w:t>da bo vsa pisna komunikacija potekala v slovenskem jeziku;</w:t>
      </w:r>
    </w:p>
    <w:p w14:paraId="5FBF2078"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t>-</w:t>
      </w:r>
      <w:r w:rsidRPr="00135374">
        <w:rPr>
          <w:rFonts w:ascii="Arial" w:hAnsi="Arial" w:cs="Arial"/>
          <w:sz w:val="20"/>
          <w:szCs w:val="20"/>
          <w:lang w:val="x-none" w:eastAsia="x-none"/>
        </w:rPr>
        <w:tab/>
        <w:t>naročniku ob sklenitvi te pogodbe oziroma najkasneje do začetka zavarovalnega obdobja izdal zavarovalno polico, potrdilo o zavarovalnem kritju (certifikat) oziroma potrdilo o začasnem zavarovalnem kritju, če zavarovalna polica ali morebitni kasnejši dodatki k polici, ne bi bili pravočasno izdelani, vse v skladu z določili te pogodbe.</w:t>
      </w:r>
    </w:p>
    <w:p w14:paraId="424D90EE" w14:textId="77777777" w:rsidR="00825E19" w:rsidRPr="00135374" w:rsidRDefault="00825E19" w:rsidP="00825E19">
      <w:pPr>
        <w:jc w:val="both"/>
        <w:rPr>
          <w:rFonts w:ascii="Arial" w:hAnsi="Arial" w:cs="Arial"/>
          <w:sz w:val="20"/>
          <w:szCs w:val="20"/>
          <w:lang w:val="x-none" w:eastAsia="x-none"/>
        </w:rPr>
      </w:pPr>
    </w:p>
    <w:p w14:paraId="34BDE589" w14:textId="77777777" w:rsidR="00825E19" w:rsidRPr="00135374" w:rsidRDefault="00825E19" w:rsidP="00825E19">
      <w:pPr>
        <w:jc w:val="both"/>
        <w:rPr>
          <w:rFonts w:ascii="Arial" w:hAnsi="Arial" w:cs="Arial"/>
          <w:sz w:val="20"/>
          <w:szCs w:val="20"/>
          <w:lang w:val="x-none" w:eastAsia="x-none"/>
        </w:rPr>
      </w:pPr>
      <w:r w:rsidRPr="00135374">
        <w:rPr>
          <w:rFonts w:ascii="Arial" w:hAnsi="Arial" w:cs="Arial"/>
          <w:sz w:val="20"/>
          <w:szCs w:val="20"/>
          <w:lang w:val="x-none" w:eastAsia="x-none"/>
        </w:rPr>
        <w:t>Naročnik se obvezuje:</w:t>
      </w:r>
    </w:p>
    <w:p w14:paraId="741B81E6"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t>-</w:t>
      </w:r>
      <w:r w:rsidRPr="00135374">
        <w:rPr>
          <w:rFonts w:ascii="Arial" w:hAnsi="Arial" w:cs="Arial"/>
          <w:sz w:val="20"/>
          <w:szCs w:val="20"/>
          <w:lang w:val="x-none" w:eastAsia="x-none"/>
        </w:rPr>
        <w:tab/>
        <w:t>sodelovati z izvajalcem z namenom, da bodo pogodbene obveznosti izvedene pravočasno, v celoti in skladno s to pogodbo;</w:t>
      </w:r>
    </w:p>
    <w:p w14:paraId="5E53392F"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t>-</w:t>
      </w:r>
      <w:r w:rsidRPr="00135374">
        <w:rPr>
          <w:rFonts w:ascii="Arial" w:hAnsi="Arial" w:cs="Arial"/>
          <w:sz w:val="20"/>
          <w:szCs w:val="20"/>
          <w:lang w:val="x-none" w:eastAsia="x-none"/>
        </w:rPr>
        <w:tab/>
        <w:t>tekoče obveščati izvajalca o vseh bistvenih spremembah, ki so povezane z izvajanjem pogodbenih obveznosti;</w:t>
      </w:r>
    </w:p>
    <w:p w14:paraId="39C597D1"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t>-</w:t>
      </w:r>
      <w:r w:rsidRPr="00135374">
        <w:rPr>
          <w:rFonts w:ascii="Arial" w:hAnsi="Arial" w:cs="Arial"/>
          <w:sz w:val="20"/>
          <w:szCs w:val="20"/>
          <w:lang w:val="x-none" w:eastAsia="x-none"/>
        </w:rPr>
        <w:tab/>
        <w:t>zagotoviti finančna sredstva za plačilo zavarovalne premije.</w:t>
      </w:r>
    </w:p>
    <w:p w14:paraId="6C5DFB4C" w14:textId="77777777" w:rsidR="00825E19" w:rsidRPr="00135374" w:rsidRDefault="00825E19" w:rsidP="00825E19">
      <w:pPr>
        <w:jc w:val="both"/>
        <w:rPr>
          <w:rFonts w:ascii="Arial" w:hAnsi="Arial" w:cs="Arial"/>
          <w:sz w:val="20"/>
          <w:szCs w:val="20"/>
          <w:lang w:val="x-none" w:eastAsia="x-none"/>
        </w:rPr>
      </w:pPr>
    </w:p>
    <w:p w14:paraId="6C7E92A9" w14:textId="77777777" w:rsidR="00825E19" w:rsidRPr="00135374" w:rsidRDefault="00825E19" w:rsidP="00825E19">
      <w:pPr>
        <w:jc w:val="both"/>
        <w:rPr>
          <w:rFonts w:ascii="Arial" w:hAnsi="Arial" w:cs="Arial"/>
          <w:sz w:val="20"/>
          <w:szCs w:val="20"/>
          <w:lang w:val="x-none" w:eastAsia="x-none"/>
        </w:rPr>
      </w:pPr>
      <w:r w:rsidRPr="00135374">
        <w:rPr>
          <w:rFonts w:ascii="Arial" w:hAnsi="Arial" w:cs="Arial"/>
          <w:sz w:val="20"/>
          <w:szCs w:val="20"/>
          <w:lang w:val="x-none" w:eastAsia="x-none"/>
        </w:rPr>
        <w:t>Če naročnik ugotovi, da zavarovalnica storitev ne izvaja v skladu z določbami te pogodbe oziroma jih na katerikoli drug način krši, ima naročnik pravico enostransko odpovedati to pogodbo z odpovednim rokom do sklenitve nove pogodbe z na novo izbranim izvajalcem, v skladu s predpisi na področju javnega naročanja. V takšnem primeru je zavarovalnica naročniku odgovorna za vso škodo, ki bi mu nastala zaradi neizpolnjevanja pogodbe.</w:t>
      </w:r>
    </w:p>
    <w:p w14:paraId="4ECD4791" w14:textId="77777777" w:rsidR="00825E19" w:rsidRPr="00135374" w:rsidRDefault="00825E19" w:rsidP="00825E19">
      <w:pPr>
        <w:jc w:val="both"/>
        <w:rPr>
          <w:rFonts w:ascii="Arial" w:hAnsi="Arial" w:cs="Arial"/>
          <w:sz w:val="20"/>
          <w:szCs w:val="20"/>
          <w:lang w:val="x-none" w:eastAsia="x-none"/>
        </w:rPr>
      </w:pPr>
    </w:p>
    <w:p w14:paraId="343F6E5A" w14:textId="77777777" w:rsidR="00825E19" w:rsidRPr="00135374" w:rsidRDefault="00825E19" w:rsidP="00825E19">
      <w:pPr>
        <w:jc w:val="both"/>
        <w:rPr>
          <w:rFonts w:ascii="Arial" w:hAnsi="Arial" w:cs="Arial"/>
          <w:sz w:val="20"/>
          <w:szCs w:val="20"/>
          <w:lang w:val="x-none" w:eastAsia="x-none"/>
        </w:rPr>
      </w:pPr>
      <w:r w:rsidRPr="00135374">
        <w:rPr>
          <w:rFonts w:ascii="Arial" w:hAnsi="Arial" w:cs="Arial"/>
          <w:sz w:val="20"/>
          <w:szCs w:val="20"/>
          <w:lang w:val="x-none" w:eastAsia="x-none"/>
        </w:rPr>
        <w:t>Če naročnik odpove pogodbo zaradi kršitev zavarovalnice, navedenih v tem členu, zavarovalnica nasproti naročniku ni upravičena uveljavljati kakršnihkoli zahtevkov, ne glede na njihovo pravno naravo, razen plačila za zapadle zavarovalne premije.</w:t>
      </w:r>
    </w:p>
    <w:p w14:paraId="00794306" w14:textId="77777777" w:rsidR="00825E19" w:rsidRPr="00513FBA" w:rsidRDefault="00825E19" w:rsidP="00825E19">
      <w:pPr>
        <w:jc w:val="both"/>
        <w:rPr>
          <w:rFonts w:ascii="Arial" w:hAnsi="Arial" w:cs="Arial"/>
          <w:sz w:val="20"/>
          <w:szCs w:val="20"/>
        </w:rPr>
      </w:pPr>
    </w:p>
    <w:p w14:paraId="470CE5DE" w14:textId="77777777" w:rsidR="00825E19" w:rsidRPr="00513FBA" w:rsidRDefault="00825E19" w:rsidP="00825E19">
      <w:pPr>
        <w:keepLines/>
        <w:jc w:val="both"/>
        <w:rPr>
          <w:rFonts w:ascii="Arial" w:hAnsi="Arial" w:cs="Arial"/>
          <w:b/>
          <w:sz w:val="20"/>
          <w:szCs w:val="20"/>
          <w:lang w:val="x-none" w:eastAsia="x-none"/>
        </w:rPr>
      </w:pPr>
      <w:r w:rsidRPr="00513FBA">
        <w:rPr>
          <w:rFonts w:ascii="Arial" w:hAnsi="Arial" w:cs="Arial"/>
          <w:b/>
          <w:sz w:val="20"/>
          <w:szCs w:val="20"/>
          <w:lang w:val="x-none" w:eastAsia="x-none"/>
        </w:rPr>
        <w:t>V</w:t>
      </w:r>
      <w:r>
        <w:rPr>
          <w:rFonts w:ascii="Arial" w:hAnsi="Arial" w:cs="Arial"/>
          <w:b/>
          <w:sz w:val="20"/>
          <w:szCs w:val="20"/>
          <w:lang w:eastAsia="x-none"/>
        </w:rPr>
        <w:t>I</w:t>
      </w:r>
      <w:r w:rsidRPr="00513FBA">
        <w:rPr>
          <w:rFonts w:ascii="Arial" w:hAnsi="Arial" w:cs="Arial"/>
          <w:b/>
          <w:sz w:val="20"/>
          <w:szCs w:val="20"/>
          <w:lang w:val="x-none" w:eastAsia="x-none"/>
        </w:rPr>
        <w:t xml:space="preserve">. </w:t>
      </w:r>
      <w:r w:rsidRPr="00805238">
        <w:rPr>
          <w:rFonts w:ascii="Arial" w:hAnsi="Arial" w:cs="Arial"/>
          <w:b/>
          <w:sz w:val="20"/>
          <w:szCs w:val="20"/>
          <w:lang w:val="x-none" w:eastAsia="x-none"/>
        </w:rPr>
        <w:t>VAROVANJE POSLOVNE SKRIVNOSTI</w:t>
      </w:r>
    </w:p>
    <w:p w14:paraId="54DB4154" w14:textId="77777777" w:rsidR="00825E19" w:rsidRPr="00513FBA" w:rsidRDefault="00825E19" w:rsidP="00825E19">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7A6603FC" w14:textId="77777777" w:rsidR="00825E19" w:rsidRPr="00135374" w:rsidRDefault="00825E19" w:rsidP="00825E19">
      <w:pPr>
        <w:keepLines/>
        <w:jc w:val="both"/>
        <w:rPr>
          <w:rFonts w:ascii="Arial" w:hAnsi="Arial" w:cs="Arial"/>
          <w:sz w:val="20"/>
          <w:szCs w:val="20"/>
        </w:rPr>
      </w:pPr>
      <w:r w:rsidRPr="00135374">
        <w:rPr>
          <w:rFonts w:ascii="Arial" w:hAnsi="Arial" w:cs="Arial"/>
          <w:sz w:val="20"/>
          <w:szCs w:val="20"/>
        </w:rPr>
        <w:t>Izvajalec se zavezuje, da:</w:t>
      </w:r>
    </w:p>
    <w:p w14:paraId="36B3DDE6" w14:textId="77777777" w:rsidR="00825E19" w:rsidRPr="00135374" w:rsidRDefault="00825E19" w:rsidP="00825E19">
      <w:pPr>
        <w:pStyle w:val="Odstavekseznama"/>
        <w:keepLines/>
        <w:numPr>
          <w:ilvl w:val="0"/>
          <w:numId w:val="25"/>
        </w:numPr>
        <w:ind w:left="360"/>
        <w:jc w:val="both"/>
        <w:rPr>
          <w:rFonts w:ascii="Arial" w:hAnsi="Arial" w:cs="Arial"/>
          <w:sz w:val="20"/>
        </w:rPr>
      </w:pPr>
      <w:r w:rsidRPr="00135374">
        <w:rPr>
          <w:rFonts w:ascii="Arial" w:hAnsi="Arial" w:cs="Arial"/>
          <w:sz w:val="20"/>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SŽ, ali tretjim osebam, lahko nastala premoženjska ali nepremoženjska škoda;</w:t>
      </w:r>
    </w:p>
    <w:p w14:paraId="2D548411" w14:textId="77777777" w:rsidR="00825E19" w:rsidRPr="00135374" w:rsidRDefault="00825E19" w:rsidP="00825E19">
      <w:pPr>
        <w:pStyle w:val="Odstavekseznama"/>
        <w:keepLines/>
        <w:numPr>
          <w:ilvl w:val="0"/>
          <w:numId w:val="25"/>
        </w:numPr>
        <w:ind w:left="360"/>
        <w:jc w:val="both"/>
        <w:rPr>
          <w:rFonts w:ascii="Arial" w:hAnsi="Arial" w:cs="Arial"/>
          <w:sz w:val="20"/>
        </w:rPr>
      </w:pPr>
      <w:r w:rsidRPr="00135374">
        <w:rPr>
          <w:rFonts w:ascii="Arial" w:hAnsi="Arial" w:cs="Arial"/>
          <w:sz w:val="20"/>
        </w:rPr>
        <w:t>bo trajno varoval vse osebne podatke, s katerimi se bo seznanil pri svojem delu z naročnikom ali v zvezi z delom z naročnikom oziroma ga bodo z njimi seznanili pri njegovem delu z naročnikom, ne glede na to, na katero osebo se ti podatki nanašajo.</w:t>
      </w:r>
    </w:p>
    <w:p w14:paraId="1E5B4CE8" w14:textId="77777777" w:rsidR="00825E19" w:rsidRPr="00135374" w:rsidRDefault="00825E19" w:rsidP="00825E19">
      <w:pPr>
        <w:keepLines/>
        <w:jc w:val="both"/>
        <w:rPr>
          <w:rFonts w:ascii="Arial" w:hAnsi="Arial" w:cs="Arial"/>
          <w:sz w:val="20"/>
          <w:szCs w:val="20"/>
        </w:rPr>
      </w:pPr>
    </w:p>
    <w:p w14:paraId="2FA213C2" w14:textId="77777777" w:rsidR="00825E19" w:rsidRPr="00135374" w:rsidRDefault="00825E19" w:rsidP="00825E19">
      <w:pPr>
        <w:keepLines/>
        <w:jc w:val="both"/>
        <w:rPr>
          <w:rFonts w:ascii="Arial" w:hAnsi="Arial" w:cs="Arial"/>
          <w:sz w:val="20"/>
          <w:szCs w:val="20"/>
        </w:rPr>
      </w:pPr>
      <w:r w:rsidRPr="00135374">
        <w:rPr>
          <w:rFonts w:ascii="Arial" w:hAnsi="Arial" w:cs="Arial"/>
          <w:sz w:val="20"/>
          <w:szCs w:val="20"/>
        </w:rPr>
        <w:t>Trajno varovanje poslovne skrivnosti oziroma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svoje namene ter da bo na zahtevo naročnika naročniku nemudoma vrnil oziroma uničil vse zapise na listinah ali drugih medijih.</w:t>
      </w:r>
    </w:p>
    <w:p w14:paraId="77DCCB25" w14:textId="77777777" w:rsidR="00825E19" w:rsidRPr="00135374" w:rsidRDefault="00825E19" w:rsidP="00825E19">
      <w:pPr>
        <w:keepLines/>
        <w:jc w:val="both"/>
        <w:rPr>
          <w:rFonts w:ascii="Arial" w:hAnsi="Arial" w:cs="Arial"/>
          <w:sz w:val="20"/>
          <w:szCs w:val="20"/>
        </w:rPr>
      </w:pPr>
    </w:p>
    <w:p w14:paraId="6C6A4A31" w14:textId="77777777" w:rsidR="00825E19" w:rsidRPr="00135374" w:rsidRDefault="00825E19" w:rsidP="00825E19">
      <w:pPr>
        <w:keepLines/>
        <w:jc w:val="both"/>
        <w:rPr>
          <w:rFonts w:ascii="Arial" w:hAnsi="Arial" w:cs="Arial"/>
          <w:sz w:val="20"/>
          <w:szCs w:val="20"/>
        </w:rPr>
      </w:pPr>
      <w:r w:rsidRPr="00135374">
        <w:rPr>
          <w:rFonts w:ascii="Arial" w:hAnsi="Arial" w:cs="Arial"/>
          <w:sz w:val="20"/>
          <w:szCs w:val="20"/>
        </w:rPr>
        <w:t>Zaveze po tem členu veljajo za vse osebe, ki bodo na strani izvajalca sodelovale pri izvajanju te pogodbe.</w:t>
      </w:r>
    </w:p>
    <w:p w14:paraId="44AD2E77" w14:textId="77777777" w:rsidR="00825E19" w:rsidRPr="00135374" w:rsidRDefault="00825E19" w:rsidP="00825E19">
      <w:pPr>
        <w:keepLines/>
        <w:jc w:val="both"/>
        <w:rPr>
          <w:rFonts w:ascii="Arial" w:hAnsi="Arial" w:cs="Arial"/>
          <w:sz w:val="20"/>
          <w:szCs w:val="20"/>
        </w:rPr>
      </w:pPr>
    </w:p>
    <w:p w14:paraId="42DC5E07" w14:textId="77777777" w:rsidR="00825E19" w:rsidRPr="00135374" w:rsidRDefault="00825E19" w:rsidP="00825E19">
      <w:pPr>
        <w:keepLines/>
        <w:jc w:val="both"/>
        <w:rPr>
          <w:rFonts w:ascii="Arial" w:hAnsi="Arial" w:cs="Arial"/>
          <w:sz w:val="20"/>
          <w:szCs w:val="20"/>
        </w:rPr>
      </w:pPr>
      <w:r w:rsidRPr="00135374">
        <w:rPr>
          <w:rFonts w:ascii="Arial" w:hAnsi="Arial" w:cs="Arial"/>
          <w:sz w:val="20"/>
          <w:szCs w:val="20"/>
        </w:rPr>
        <w:t>Pogodbeni stranki se zavedata, da kršitev dolžnosti varovanja poslovne skrivnosti oziroma osebnih podatkov po tem členu predstavlja kršitev veljavnih predpisov in aktov naročnika ter osnovo za odškodninsko odgovornost izvajalca.</w:t>
      </w:r>
    </w:p>
    <w:p w14:paraId="1B10015F" w14:textId="77777777" w:rsidR="00825E19" w:rsidRPr="00513FBA" w:rsidRDefault="00825E19" w:rsidP="00825E19">
      <w:pPr>
        <w:keepLines/>
        <w:jc w:val="both"/>
        <w:rPr>
          <w:rFonts w:ascii="Arial" w:hAnsi="Arial" w:cs="Arial"/>
          <w:sz w:val="20"/>
          <w:szCs w:val="20"/>
          <w:lang w:val="x-none" w:eastAsia="x-none"/>
        </w:rPr>
      </w:pPr>
    </w:p>
    <w:p w14:paraId="50115049" w14:textId="77777777" w:rsidR="00825E19" w:rsidRPr="00513FBA" w:rsidRDefault="00825E19" w:rsidP="00825E19">
      <w:pPr>
        <w:spacing w:after="160" w:line="252" w:lineRule="auto"/>
        <w:jc w:val="both"/>
        <w:rPr>
          <w:rFonts w:ascii="Arial" w:hAnsi="Arial" w:cs="Arial"/>
          <w:b/>
          <w:sz w:val="20"/>
          <w:szCs w:val="20"/>
          <w:lang w:val="x-none" w:eastAsia="x-none"/>
        </w:rPr>
      </w:pPr>
      <w:r w:rsidRPr="00513FBA">
        <w:rPr>
          <w:rFonts w:ascii="Arial" w:hAnsi="Arial" w:cs="Arial"/>
          <w:b/>
          <w:sz w:val="20"/>
          <w:szCs w:val="20"/>
          <w:lang w:val="x-none" w:eastAsia="x-none"/>
        </w:rPr>
        <w:t>V</w:t>
      </w:r>
      <w:r>
        <w:rPr>
          <w:rFonts w:ascii="Arial" w:hAnsi="Arial" w:cs="Arial"/>
          <w:b/>
          <w:sz w:val="20"/>
          <w:szCs w:val="20"/>
          <w:lang w:eastAsia="x-none"/>
        </w:rPr>
        <w:t>I</w:t>
      </w:r>
      <w:r w:rsidRPr="00513FBA">
        <w:rPr>
          <w:rFonts w:ascii="Arial" w:hAnsi="Arial" w:cs="Arial"/>
          <w:b/>
          <w:sz w:val="20"/>
          <w:szCs w:val="20"/>
          <w:lang w:val="x-none" w:eastAsia="x-none"/>
        </w:rPr>
        <w:t xml:space="preserve">I. SKRBNIK IN KONTAKTNA OSEBA </w:t>
      </w:r>
    </w:p>
    <w:p w14:paraId="4341D1E4" w14:textId="77777777" w:rsidR="00825E19" w:rsidRPr="00513FBA" w:rsidRDefault="00825E19" w:rsidP="00825E19">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4F1DFBB5" w14:textId="77777777" w:rsidR="00825E19" w:rsidRPr="00513FBA" w:rsidRDefault="00825E19" w:rsidP="00825E19">
      <w:pPr>
        <w:jc w:val="both"/>
        <w:rPr>
          <w:rFonts w:ascii="Arial" w:hAnsi="Arial" w:cs="Arial"/>
          <w:bCs/>
          <w:sz w:val="20"/>
          <w:szCs w:val="20"/>
        </w:rPr>
      </w:pPr>
      <w:bookmarkStart w:id="409" w:name="_Toc417465817"/>
      <w:bookmarkStart w:id="410" w:name="_Toc417466262"/>
      <w:bookmarkStart w:id="411" w:name="_Toc498957316"/>
      <w:r w:rsidRPr="00513FBA">
        <w:rPr>
          <w:rFonts w:ascii="Arial" w:hAnsi="Arial" w:cs="Arial"/>
          <w:bCs/>
          <w:sz w:val="20"/>
          <w:szCs w:val="20"/>
        </w:rPr>
        <w:t xml:space="preserve">Skrbnik naročnika po tej pogodbi je _______________, tel.: </w:t>
      </w:r>
      <w:bookmarkEnd w:id="409"/>
      <w:bookmarkEnd w:id="410"/>
      <w:bookmarkEnd w:id="411"/>
      <w:r w:rsidRPr="00513FBA">
        <w:rPr>
          <w:rFonts w:ascii="Arial" w:hAnsi="Arial" w:cs="Arial"/>
          <w:bCs/>
          <w:sz w:val="20"/>
          <w:szCs w:val="20"/>
        </w:rPr>
        <w:t>___________________</w:t>
      </w:r>
    </w:p>
    <w:p w14:paraId="4C4E2D76" w14:textId="77777777" w:rsidR="00825E19" w:rsidRPr="00513FBA" w:rsidRDefault="00825E19" w:rsidP="00825E19">
      <w:pPr>
        <w:jc w:val="both"/>
        <w:rPr>
          <w:rFonts w:ascii="Arial" w:hAnsi="Arial" w:cs="Arial"/>
          <w:bCs/>
          <w:sz w:val="20"/>
          <w:szCs w:val="20"/>
        </w:rPr>
      </w:pPr>
    </w:p>
    <w:p w14:paraId="6E32F87B" w14:textId="77777777" w:rsidR="00825E19" w:rsidRPr="00513FBA" w:rsidRDefault="00825E19" w:rsidP="00825E19">
      <w:pPr>
        <w:jc w:val="both"/>
        <w:rPr>
          <w:rFonts w:ascii="Arial" w:hAnsi="Arial" w:cs="Arial"/>
          <w:bCs/>
          <w:sz w:val="20"/>
          <w:szCs w:val="20"/>
        </w:rPr>
      </w:pPr>
      <w:bookmarkStart w:id="412" w:name="_Toc417465818"/>
      <w:bookmarkStart w:id="413" w:name="_Toc417466263"/>
      <w:bookmarkStart w:id="414" w:name="_Toc498957317"/>
      <w:r w:rsidRPr="00513FBA">
        <w:rPr>
          <w:rFonts w:ascii="Arial" w:hAnsi="Arial" w:cs="Arial"/>
          <w:bCs/>
          <w:sz w:val="20"/>
          <w:szCs w:val="20"/>
        </w:rPr>
        <w:t xml:space="preserve">Skrbnik </w:t>
      </w:r>
      <w:r>
        <w:rPr>
          <w:rFonts w:ascii="Arial" w:hAnsi="Arial" w:cs="Arial"/>
          <w:bCs/>
          <w:sz w:val="20"/>
          <w:szCs w:val="20"/>
        </w:rPr>
        <w:t xml:space="preserve">izvajalca </w:t>
      </w:r>
      <w:r w:rsidRPr="00513FBA">
        <w:rPr>
          <w:rFonts w:ascii="Arial" w:hAnsi="Arial" w:cs="Arial"/>
          <w:bCs/>
          <w:sz w:val="20"/>
          <w:szCs w:val="20"/>
        </w:rPr>
        <w:t xml:space="preserve">po tej pogodbi je ______________, tel.: </w:t>
      </w:r>
      <w:bookmarkEnd w:id="412"/>
      <w:bookmarkEnd w:id="413"/>
      <w:bookmarkEnd w:id="414"/>
      <w:r w:rsidRPr="00513FBA">
        <w:rPr>
          <w:rFonts w:ascii="Arial" w:hAnsi="Arial" w:cs="Arial"/>
          <w:bCs/>
          <w:sz w:val="20"/>
          <w:szCs w:val="20"/>
        </w:rPr>
        <w:t>_____________________</w:t>
      </w:r>
    </w:p>
    <w:p w14:paraId="3473871D" w14:textId="77777777" w:rsidR="00825E19" w:rsidRPr="00127B74" w:rsidRDefault="00825E19" w:rsidP="00825E19">
      <w:pPr>
        <w:jc w:val="both"/>
        <w:rPr>
          <w:rFonts w:ascii="Arial" w:hAnsi="Arial" w:cs="Arial"/>
          <w:sz w:val="20"/>
          <w:szCs w:val="20"/>
          <w:lang w:val="pl-PL"/>
        </w:rPr>
      </w:pPr>
    </w:p>
    <w:p w14:paraId="4F1323E6" w14:textId="77777777" w:rsidR="00825E19" w:rsidRPr="00513FBA" w:rsidRDefault="00825E19" w:rsidP="00825E19">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2C550985" w14:textId="77777777" w:rsidR="00825E19" w:rsidRPr="00513FBA" w:rsidRDefault="00825E19" w:rsidP="00825E19">
      <w:pPr>
        <w:jc w:val="both"/>
        <w:rPr>
          <w:rFonts w:ascii="Arial" w:hAnsi="Arial" w:cs="Arial"/>
          <w:bCs/>
          <w:sz w:val="20"/>
          <w:szCs w:val="20"/>
        </w:rPr>
      </w:pPr>
    </w:p>
    <w:p w14:paraId="555AFA6C" w14:textId="77777777" w:rsidR="00825E19" w:rsidRPr="00513FBA" w:rsidRDefault="00825E19" w:rsidP="00825E19">
      <w:pPr>
        <w:jc w:val="both"/>
        <w:rPr>
          <w:rFonts w:ascii="Arial" w:hAnsi="Arial" w:cs="Arial"/>
          <w:bCs/>
          <w:sz w:val="20"/>
          <w:szCs w:val="20"/>
        </w:rPr>
      </w:pPr>
      <w:r w:rsidRPr="00513FBA">
        <w:rPr>
          <w:rFonts w:ascii="Arial" w:hAnsi="Arial" w:cs="Arial"/>
          <w:bCs/>
          <w:sz w:val="20"/>
          <w:szCs w:val="20"/>
        </w:rPr>
        <w:lastRenderedPageBreak/>
        <w:t>Zaradi spremembe skrbnika pogodbe ni potrebno sklepati aneksa k pogodbi.</w:t>
      </w:r>
    </w:p>
    <w:p w14:paraId="1E45E989" w14:textId="77777777" w:rsidR="00825E19" w:rsidRPr="00513FBA" w:rsidRDefault="00825E19" w:rsidP="00825E19">
      <w:pPr>
        <w:jc w:val="both"/>
        <w:rPr>
          <w:rFonts w:ascii="Arial" w:hAnsi="Arial" w:cs="Arial"/>
          <w:bCs/>
          <w:color w:val="FF0000"/>
          <w:sz w:val="20"/>
          <w:szCs w:val="20"/>
        </w:rPr>
      </w:pPr>
    </w:p>
    <w:p w14:paraId="7B1D009C" w14:textId="77777777" w:rsidR="00825E19" w:rsidRPr="00513FBA" w:rsidRDefault="00825E19" w:rsidP="00825E19">
      <w:pPr>
        <w:jc w:val="both"/>
        <w:rPr>
          <w:rFonts w:ascii="Arial" w:hAnsi="Arial" w:cs="Arial"/>
          <w:sz w:val="20"/>
          <w:szCs w:val="20"/>
          <w:lang w:val="x-none" w:eastAsia="x-none"/>
        </w:rPr>
      </w:pPr>
    </w:p>
    <w:p w14:paraId="22AD6AB1" w14:textId="77777777" w:rsidR="00825E19" w:rsidRPr="00513FBA" w:rsidRDefault="00825E19" w:rsidP="00825E19">
      <w:pPr>
        <w:autoSpaceDE w:val="0"/>
        <w:autoSpaceDN w:val="0"/>
        <w:adjustRightInd w:val="0"/>
        <w:jc w:val="both"/>
        <w:rPr>
          <w:rFonts w:ascii="Arial" w:hAnsi="Arial" w:cs="Arial"/>
          <w:sz w:val="20"/>
          <w:szCs w:val="20"/>
        </w:rPr>
      </w:pPr>
      <w:r w:rsidRPr="00513FBA">
        <w:rPr>
          <w:rFonts w:ascii="Arial" w:hAnsi="Arial" w:cs="Arial"/>
          <w:b/>
          <w:bCs/>
          <w:sz w:val="20"/>
          <w:szCs w:val="20"/>
        </w:rPr>
        <w:t>VIII. ZAVAROVANJE ZA DOBRO IZVEDBO POGODBENIH OBVEZNOSTI</w:t>
      </w:r>
      <w:r w:rsidRPr="00513FBA">
        <w:rPr>
          <w:rFonts w:ascii="Arial" w:hAnsi="Arial" w:cs="Arial"/>
          <w:sz w:val="20"/>
          <w:szCs w:val="20"/>
        </w:rPr>
        <w:t xml:space="preserve">   </w:t>
      </w:r>
    </w:p>
    <w:p w14:paraId="71E2D241" w14:textId="77777777" w:rsidR="00825E19" w:rsidRPr="00513FBA" w:rsidRDefault="00825E19" w:rsidP="00825E19">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25A8EC2B" w14:textId="77777777" w:rsidR="00825E19" w:rsidRPr="00513FBA" w:rsidRDefault="00825E19" w:rsidP="00825E19">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5C78FE78" w14:textId="77777777" w:rsidR="00825E19" w:rsidRDefault="00825E19" w:rsidP="00825E19">
      <w:pPr>
        <w:autoSpaceDE w:val="0"/>
        <w:autoSpaceDN w:val="0"/>
        <w:adjustRightInd w:val="0"/>
        <w:jc w:val="both"/>
        <w:rPr>
          <w:rFonts w:ascii="Arial" w:hAnsi="Arial" w:cs="Arial"/>
          <w:sz w:val="20"/>
          <w:szCs w:val="20"/>
        </w:rPr>
      </w:pPr>
      <w:r w:rsidRPr="0005133E">
        <w:rPr>
          <w:rFonts w:ascii="Arial" w:hAnsi="Arial" w:cs="Arial"/>
          <w:sz w:val="20"/>
          <w:szCs w:val="20"/>
        </w:rPr>
        <w:t xml:space="preserve">Za vestno in kakovostno izvedbo del po tej pogodbi bo </w:t>
      </w:r>
      <w:r>
        <w:rPr>
          <w:rFonts w:ascii="Arial" w:hAnsi="Arial" w:cs="Arial"/>
          <w:sz w:val="20"/>
          <w:szCs w:val="20"/>
        </w:rPr>
        <w:t>izvajalec</w:t>
      </w:r>
      <w:r w:rsidRPr="0005133E">
        <w:rPr>
          <w:rFonts w:ascii="Arial" w:hAnsi="Arial" w:cs="Arial"/>
          <w:sz w:val="20"/>
          <w:szCs w:val="20"/>
        </w:rPr>
        <w:t xml:space="preserve"> v roku </w:t>
      </w:r>
      <w:r>
        <w:rPr>
          <w:rFonts w:ascii="Arial" w:hAnsi="Arial" w:cs="Arial"/>
          <w:sz w:val="20"/>
          <w:szCs w:val="20"/>
        </w:rPr>
        <w:t>10 (</w:t>
      </w:r>
      <w:r w:rsidRPr="0005133E">
        <w:rPr>
          <w:rFonts w:ascii="Arial" w:hAnsi="Arial" w:cs="Arial"/>
          <w:sz w:val="20"/>
          <w:szCs w:val="20"/>
        </w:rPr>
        <w:t xml:space="preserve">desetih) dni po podpisu pogodbe izročil naročniku menico z menično izjavo za dobro izvedbo pogodbenih obveznosti v višini 10 % pogodbene vrednosti </w:t>
      </w:r>
      <w:r>
        <w:rPr>
          <w:rFonts w:ascii="Arial" w:hAnsi="Arial" w:cs="Arial"/>
          <w:sz w:val="20"/>
          <w:szCs w:val="20"/>
        </w:rPr>
        <w:t>bre</w:t>
      </w:r>
      <w:r w:rsidRPr="0005133E">
        <w:rPr>
          <w:rFonts w:ascii="Arial" w:hAnsi="Arial" w:cs="Arial"/>
          <w:sz w:val="20"/>
          <w:szCs w:val="20"/>
        </w:rPr>
        <w:t>z D</w:t>
      </w:r>
      <w:r>
        <w:rPr>
          <w:rFonts w:ascii="Arial" w:hAnsi="Arial" w:cs="Arial"/>
          <w:sz w:val="20"/>
          <w:szCs w:val="20"/>
        </w:rPr>
        <w:t>PZP</w:t>
      </w:r>
      <w:r w:rsidRPr="0005133E">
        <w:rPr>
          <w:rFonts w:ascii="Arial" w:hAnsi="Arial" w:cs="Arial"/>
          <w:sz w:val="20"/>
          <w:szCs w:val="20"/>
        </w:rPr>
        <w:t>, z veljavnostjo 30 dni, po prenehanju veljavnosti pogodbe.</w:t>
      </w:r>
    </w:p>
    <w:p w14:paraId="28C71B0F" w14:textId="77777777" w:rsidR="00825E19" w:rsidRPr="00513FBA" w:rsidRDefault="00825E19" w:rsidP="00825E19">
      <w:pPr>
        <w:autoSpaceDE w:val="0"/>
        <w:autoSpaceDN w:val="0"/>
        <w:adjustRightInd w:val="0"/>
        <w:jc w:val="both"/>
        <w:rPr>
          <w:rFonts w:ascii="Arial" w:hAnsi="Arial" w:cs="Arial"/>
          <w:sz w:val="20"/>
          <w:szCs w:val="20"/>
        </w:rPr>
      </w:pPr>
    </w:p>
    <w:p w14:paraId="7965E3A4" w14:textId="77777777" w:rsidR="00825E19" w:rsidRPr="00513FBA" w:rsidRDefault="00825E19" w:rsidP="00825E19">
      <w:pPr>
        <w:autoSpaceDE w:val="0"/>
        <w:autoSpaceDN w:val="0"/>
        <w:adjustRightInd w:val="0"/>
        <w:jc w:val="both"/>
        <w:rPr>
          <w:rFonts w:ascii="Arial" w:hAnsi="Arial" w:cs="Arial"/>
          <w:b/>
          <w:bCs/>
          <w:iCs/>
          <w:sz w:val="20"/>
          <w:szCs w:val="20"/>
        </w:rPr>
      </w:pPr>
      <w:r>
        <w:rPr>
          <w:rFonts w:ascii="Arial" w:hAnsi="Arial" w:cs="Arial"/>
          <w:b/>
          <w:bCs/>
          <w:iCs/>
          <w:sz w:val="20"/>
          <w:szCs w:val="20"/>
        </w:rPr>
        <w:t>I</w:t>
      </w:r>
      <w:r w:rsidRPr="00513FBA">
        <w:rPr>
          <w:rFonts w:ascii="Arial" w:hAnsi="Arial" w:cs="Arial"/>
          <w:b/>
          <w:bCs/>
          <w:iCs/>
          <w:sz w:val="20"/>
          <w:szCs w:val="20"/>
        </w:rPr>
        <w:t xml:space="preserve">X. VELJAVNOST POGODBE </w:t>
      </w:r>
    </w:p>
    <w:p w14:paraId="54DAF892" w14:textId="77777777" w:rsidR="00825E19" w:rsidRPr="0007270E" w:rsidRDefault="00825E19" w:rsidP="00825E19">
      <w:pPr>
        <w:numPr>
          <w:ilvl w:val="0"/>
          <w:numId w:val="23"/>
        </w:numPr>
        <w:autoSpaceDE w:val="0"/>
        <w:autoSpaceDN w:val="0"/>
        <w:adjustRightInd w:val="0"/>
        <w:jc w:val="center"/>
        <w:rPr>
          <w:rFonts w:ascii="Arial" w:hAnsi="Arial" w:cs="Arial"/>
          <w:b/>
          <w:bCs/>
          <w:iCs/>
          <w:sz w:val="20"/>
          <w:szCs w:val="20"/>
        </w:rPr>
      </w:pPr>
      <w:r w:rsidRPr="0007270E">
        <w:rPr>
          <w:rFonts w:ascii="Arial" w:hAnsi="Arial" w:cs="Arial"/>
          <w:b/>
          <w:bCs/>
          <w:iCs/>
          <w:sz w:val="20"/>
          <w:szCs w:val="20"/>
        </w:rPr>
        <w:t>člen</w:t>
      </w:r>
    </w:p>
    <w:p w14:paraId="6F7EEBC0" w14:textId="6EACC7CB" w:rsidR="00825E19" w:rsidRDefault="00825E19" w:rsidP="00825E19">
      <w:pPr>
        <w:autoSpaceDE w:val="0"/>
        <w:autoSpaceDN w:val="0"/>
        <w:adjustRightInd w:val="0"/>
        <w:jc w:val="both"/>
        <w:rPr>
          <w:rFonts w:ascii="Arial" w:hAnsi="Arial" w:cs="Arial"/>
          <w:sz w:val="20"/>
          <w:szCs w:val="20"/>
          <w:lang w:val="x-none" w:eastAsia="x-none"/>
        </w:rPr>
      </w:pPr>
      <w:r w:rsidRPr="0007270E">
        <w:rPr>
          <w:rFonts w:ascii="Arial" w:hAnsi="Arial" w:cs="Arial"/>
          <w:sz w:val="20"/>
          <w:szCs w:val="20"/>
          <w:lang w:val="x-none" w:eastAsia="x-none"/>
        </w:rPr>
        <w:t>Pogodba je sklenjena za obdobje od 6.4.202</w:t>
      </w:r>
      <w:r w:rsidR="005144CA">
        <w:rPr>
          <w:rFonts w:ascii="Arial" w:hAnsi="Arial" w:cs="Arial"/>
          <w:sz w:val="20"/>
          <w:szCs w:val="20"/>
          <w:lang w:val="x-none" w:eastAsia="x-none"/>
        </w:rPr>
        <w:t>6</w:t>
      </w:r>
      <w:r w:rsidRPr="0007270E">
        <w:rPr>
          <w:rFonts w:ascii="Arial" w:hAnsi="Arial" w:cs="Arial"/>
          <w:sz w:val="20"/>
          <w:szCs w:val="20"/>
          <w:lang w:val="x-none" w:eastAsia="x-none"/>
        </w:rPr>
        <w:t xml:space="preserve"> do </w:t>
      </w:r>
      <w:r w:rsidRPr="0007270E">
        <w:rPr>
          <w:rFonts w:ascii="Arial" w:hAnsi="Arial" w:cs="Arial"/>
          <w:sz w:val="20"/>
          <w:szCs w:val="20"/>
          <w:lang w:eastAsia="x-none"/>
        </w:rPr>
        <w:t>6.4.202</w:t>
      </w:r>
      <w:r w:rsidR="00FB4FBB">
        <w:rPr>
          <w:rFonts w:ascii="Arial" w:hAnsi="Arial" w:cs="Arial"/>
          <w:sz w:val="20"/>
          <w:szCs w:val="20"/>
          <w:lang w:eastAsia="x-none"/>
        </w:rPr>
        <w:t>7</w:t>
      </w:r>
      <w:r w:rsidRPr="0007270E">
        <w:rPr>
          <w:rFonts w:ascii="Arial" w:hAnsi="Arial" w:cs="Arial"/>
          <w:sz w:val="20"/>
          <w:szCs w:val="20"/>
          <w:lang w:val="x-none" w:eastAsia="x-none"/>
        </w:rPr>
        <w:t xml:space="preserve"> / 24.01, in stopi v veljavo z dnem, ko jo podpišeta obe pogodbeni stranki, pod pogojem, da izvajalec predloži naročniku </w:t>
      </w:r>
      <w:r w:rsidRPr="00805238">
        <w:rPr>
          <w:rFonts w:ascii="Arial" w:hAnsi="Arial" w:cs="Arial"/>
          <w:sz w:val="20"/>
          <w:szCs w:val="20"/>
          <w:lang w:val="x-none" w:eastAsia="x-none"/>
        </w:rPr>
        <w:t>finančno zavarovanje za dobro izvedbo pogodbenih obveznosti.</w:t>
      </w:r>
    </w:p>
    <w:p w14:paraId="73272879" w14:textId="77777777" w:rsidR="00825E19" w:rsidRDefault="00825E19" w:rsidP="00825E19">
      <w:pPr>
        <w:autoSpaceDE w:val="0"/>
        <w:autoSpaceDN w:val="0"/>
        <w:adjustRightInd w:val="0"/>
        <w:jc w:val="both"/>
        <w:rPr>
          <w:rFonts w:ascii="Arial" w:hAnsi="Arial" w:cs="Arial"/>
          <w:sz w:val="20"/>
          <w:szCs w:val="20"/>
        </w:rPr>
      </w:pPr>
    </w:p>
    <w:p w14:paraId="40489062" w14:textId="77777777" w:rsidR="00825E19" w:rsidRDefault="00825E19" w:rsidP="00825E19">
      <w:pPr>
        <w:autoSpaceDE w:val="0"/>
        <w:autoSpaceDN w:val="0"/>
        <w:adjustRightInd w:val="0"/>
        <w:jc w:val="both"/>
        <w:rPr>
          <w:rFonts w:ascii="Arial" w:hAnsi="Arial" w:cs="Arial"/>
          <w:b/>
          <w:sz w:val="20"/>
          <w:szCs w:val="20"/>
        </w:rPr>
      </w:pPr>
      <w:r w:rsidRPr="00513FBA">
        <w:rPr>
          <w:rFonts w:ascii="Arial" w:hAnsi="Arial" w:cs="Arial"/>
          <w:b/>
          <w:sz w:val="20"/>
          <w:szCs w:val="20"/>
        </w:rPr>
        <w:t xml:space="preserve">X. </w:t>
      </w:r>
      <w:r w:rsidRPr="00805238">
        <w:rPr>
          <w:rFonts w:ascii="Arial" w:hAnsi="Arial" w:cs="Arial"/>
          <w:b/>
          <w:sz w:val="20"/>
          <w:szCs w:val="20"/>
        </w:rPr>
        <w:t xml:space="preserve">SESTAVNI DELI POGODBE </w:t>
      </w:r>
    </w:p>
    <w:p w14:paraId="3AD7E521" w14:textId="77777777" w:rsidR="00825E19" w:rsidRPr="00805238" w:rsidRDefault="00825E19" w:rsidP="00825E19">
      <w:pPr>
        <w:pStyle w:val="Odstavekseznama"/>
        <w:numPr>
          <w:ilvl w:val="0"/>
          <w:numId w:val="23"/>
        </w:numPr>
        <w:autoSpaceDE w:val="0"/>
        <w:autoSpaceDN w:val="0"/>
        <w:adjustRightInd w:val="0"/>
        <w:jc w:val="center"/>
        <w:rPr>
          <w:rFonts w:ascii="Arial" w:hAnsi="Arial" w:cs="Arial"/>
          <w:b/>
          <w:sz w:val="20"/>
        </w:rPr>
      </w:pPr>
      <w:r w:rsidRPr="00805238">
        <w:rPr>
          <w:rFonts w:ascii="Arial" w:hAnsi="Arial" w:cs="Arial"/>
          <w:b/>
          <w:sz w:val="20"/>
        </w:rPr>
        <w:t>člen</w:t>
      </w:r>
    </w:p>
    <w:p w14:paraId="077E018D" w14:textId="77777777" w:rsidR="00825E19" w:rsidRPr="00805238" w:rsidRDefault="00825E19" w:rsidP="00825E19">
      <w:pPr>
        <w:jc w:val="both"/>
        <w:rPr>
          <w:rFonts w:ascii="Arial" w:hAnsi="Arial" w:cs="Arial"/>
          <w:sz w:val="20"/>
          <w:szCs w:val="20"/>
        </w:rPr>
      </w:pPr>
      <w:r w:rsidRPr="00805238">
        <w:rPr>
          <w:rFonts w:ascii="Arial" w:hAnsi="Arial" w:cs="Arial"/>
          <w:sz w:val="20"/>
          <w:szCs w:val="20"/>
        </w:rPr>
        <w:t>Pogodbeni stranki soglašata, da so sestavni deli te pogodbe:</w:t>
      </w:r>
    </w:p>
    <w:p w14:paraId="080E3A8B" w14:textId="77777777" w:rsidR="00825E19" w:rsidRPr="00805238" w:rsidRDefault="00825E19" w:rsidP="00825E19">
      <w:pPr>
        <w:pStyle w:val="Odstavekseznama"/>
        <w:numPr>
          <w:ilvl w:val="0"/>
          <w:numId w:val="55"/>
        </w:numPr>
        <w:jc w:val="both"/>
        <w:rPr>
          <w:rFonts w:ascii="Arial" w:hAnsi="Arial" w:cs="Arial"/>
          <w:sz w:val="20"/>
        </w:rPr>
      </w:pPr>
      <w:r w:rsidRPr="00805238">
        <w:rPr>
          <w:rFonts w:ascii="Arial" w:hAnsi="Arial" w:cs="Arial"/>
          <w:sz w:val="20"/>
        </w:rPr>
        <w:t>ponudba s ponudbenim predračunom,</w:t>
      </w:r>
    </w:p>
    <w:p w14:paraId="24E8A271" w14:textId="77777777" w:rsidR="00825E19" w:rsidRPr="00805238" w:rsidRDefault="00825E19" w:rsidP="00825E19">
      <w:pPr>
        <w:pStyle w:val="Odstavekseznama"/>
        <w:numPr>
          <w:ilvl w:val="0"/>
          <w:numId w:val="55"/>
        </w:numPr>
        <w:jc w:val="both"/>
        <w:rPr>
          <w:rFonts w:ascii="Arial" w:hAnsi="Arial" w:cs="Arial"/>
          <w:sz w:val="20"/>
        </w:rPr>
      </w:pPr>
      <w:r w:rsidRPr="00805238">
        <w:rPr>
          <w:rFonts w:ascii="Arial" w:hAnsi="Arial" w:cs="Arial"/>
          <w:sz w:val="20"/>
        </w:rPr>
        <w:t>zavarovalna polica,</w:t>
      </w:r>
    </w:p>
    <w:p w14:paraId="0BAC8885" w14:textId="77777777" w:rsidR="00825E19" w:rsidRPr="00805238" w:rsidRDefault="00825E19" w:rsidP="00825E19">
      <w:pPr>
        <w:pStyle w:val="Odstavekseznama"/>
        <w:numPr>
          <w:ilvl w:val="0"/>
          <w:numId w:val="55"/>
        </w:numPr>
        <w:jc w:val="both"/>
        <w:rPr>
          <w:rFonts w:ascii="Arial" w:hAnsi="Arial" w:cs="Arial"/>
          <w:sz w:val="20"/>
        </w:rPr>
      </w:pPr>
      <w:r w:rsidRPr="00805238">
        <w:rPr>
          <w:rFonts w:ascii="Arial" w:hAnsi="Arial" w:cs="Arial"/>
          <w:sz w:val="20"/>
        </w:rPr>
        <w:t>potrdilo o kritju vključno z vsemi splošnimi pogoji in morebitnimi dodatki k pogojem.</w:t>
      </w:r>
    </w:p>
    <w:p w14:paraId="74FE0405" w14:textId="77777777" w:rsidR="00825E19" w:rsidRPr="00513FBA" w:rsidRDefault="00825E19" w:rsidP="00825E19">
      <w:pPr>
        <w:jc w:val="both"/>
        <w:rPr>
          <w:rFonts w:ascii="Arial" w:hAnsi="Arial" w:cs="Arial"/>
          <w:sz w:val="20"/>
          <w:szCs w:val="20"/>
        </w:rPr>
      </w:pPr>
    </w:p>
    <w:p w14:paraId="4FED2C60" w14:textId="77777777" w:rsidR="00825E19" w:rsidRPr="00513FBA" w:rsidRDefault="00825E19" w:rsidP="00825E19">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Pr="00513FBA">
        <w:rPr>
          <w:rFonts w:ascii="Arial" w:hAnsi="Arial" w:cs="Arial"/>
          <w:b/>
          <w:bCs/>
          <w:sz w:val="20"/>
          <w:szCs w:val="20"/>
          <w:lang w:eastAsia="x-none"/>
        </w:rPr>
        <w:t>I</w:t>
      </w:r>
      <w:r w:rsidRPr="00513FBA">
        <w:rPr>
          <w:rFonts w:ascii="Arial" w:hAnsi="Arial" w:cs="Arial"/>
          <w:b/>
          <w:bCs/>
          <w:sz w:val="20"/>
          <w:szCs w:val="20"/>
          <w:lang w:val="x-none" w:eastAsia="x-none"/>
        </w:rPr>
        <w:t xml:space="preserve">. RAZVEZNI POGOJI </w:t>
      </w:r>
    </w:p>
    <w:p w14:paraId="58CC42C1" w14:textId="77777777" w:rsidR="00825E19" w:rsidRPr="00513FBA" w:rsidRDefault="00825E19" w:rsidP="00825E19">
      <w:pPr>
        <w:keepLines/>
        <w:numPr>
          <w:ilvl w:val="0"/>
          <w:numId w:val="23"/>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2F29C4D3" w14:textId="77777777" w:rsidR="00825E19" w:rsidRPr="00513FBA" w:rsidRDefault="00825E19" w:rsidP="00825E19">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70709CE7" w14:textId="77777777" w:rsidR="00825E19" w:rsidRPr="00513FBA" w:rsidRDefault="00825E19" w:rsidP="00825E19">
      <w:pPr>
        <w:numPr>
          <w:ilvl w:val="0"/>
          <w:numId w:val="16"/>
        </w:numPr>
        <w:ind w:left="360"/>
        <w:jc w:val="both"/>
        <w:rPr>
          <w:rFonts w:ascii="Arial" w:hAnsi="Arial" w:cs="Arial"/>
          <w:sz w:val="20"/>
          <w:szCs w:val="20"/>
        </w:rPr>
      </w:pPr>
      <w:r w:rsidRPr="00513FBA">
        <w:rPr>
          <w:rFonts w:ascii="Arial" w:hAnsi="Arial" w:cs="Arial"/>
          <w:sz w:val="20"/>
          <w:szCs w:val="20"/>
        </w:rPr>
        <w:t xml:space="preserve">če bo naročnik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dobavitelja ali podizvajalca, ali</w:t>
      </w:r>
    </w:p>
    <w:p w14:paraId="2B404A59" w14:textId="77777777" w:rsidR="00825E19" w:rsidRPr="00513FBA" w:rsidRDefault="00825E19" w:rsidP="00825E19">
      <w:pPr>
        <w:numPr>
          <w:ilvl w:val="0"/>
          <w:numId w:val="16"/>
        </w:numPr>
        <w:ind w:left="360"/>
        <w:jc w:val="both"/>
        <w:rPr>
          <w:rFonts w:ascii="Arial" w:hAnsi="Arial" w:cs="Arial"/>
          <w:sz w:val="20"/>
          <w:szCs w:val="20"/>
        </w:rPr>
      </w:pPr>
      <w:r w:rsidRPr="00513FBA">
        <w:rPr>
          <w:rFonts w:ascii="Arial" w:hAnsi="Arial" w:cs="Arial"/>
          <w:sz w:val="20"/>
          <w:szCs w:val="20"/>
        </w:rPr>
        <w:t>če bo naročnik seznanjen, da je pristojni državni organ pri dobavitelju ali podizvajalcu v času izvajanja pogodbe ugotovil najmanj dve kršitvi v zvezi s:</w:t>
      </w:r>
    </w:p>
    <w:p w14:paraId="5C70F8B2" w14:textId="77777777" w:rsidR="00825E19" w:rsidRPr="00513FBA" w:rsidRDefault="00825E19" w:rsidP="00825E19">
      <w:pPr>
        <w:numPr>
          <w:ilvl w:val="0"/>
          <w:numId w:val="17"/>
        </w:numPr>
        <w:jc w:val="both"/>
        <w:rPr>
          <w:rFonts w:ascii="Arial" w:hAnsi="Arial" w:cs="Arial"/>
          <w:sz w:val="20"/>
          <w:szCs w:val="20"/>
        </w:rPr>
      </w:pPr>
      <w:r w:rsidRPr="00513FBA">
        <w:rPr>
          <w:rFonts w:ascii="Arial" w:hAnsi="Arial" w:cs="Arial"/>
          <w:sz w:val="20"/>
          <w:szCs w:val="20"/>
        </w:rPr>
        <w:t>plačilom za delo,</w:t>
      </w:r>
    </w:p>
    <w:p w14:paraId="75019FA0" w14:textId="77777777" w:rsidR="00825E19" w:rsidRPr="00513FBA" w:rsidRDefault="00825E19" w:rsidP="00825E19">
      <w:pPr>
        <w:numPr>
          <w:ilvl w:val="0"/>
          <w:numId w:val="17"/>
        </w:numPr>
        <w:jc w:val="both"/>
        <w:rPr>
          <w:rFonts w:ascii="Arial" w:hAnsi="Arial" w:cs="Arial"/>
          <w:sz w:val="20"/>
          <w:szCs w:val="20"/>
        </w:rPr>
      </w:pPr>
      <w:r w:rsidRPr="00513FBA">
        <w:rPr>
          <w:rFonts w:ascii="Arial" w:hAnsi="Arial" w:cs="Arial"/>
          <w:sz w:val="20"/>
          <w:szCs w:val="20"/>
        </w:rPr>
        <w:t>delovnim časom,</w:t>
      </w:r>
    </w:p>
    <w:p w14:paraId="5A55AA98" w14:textId="77777777" w:rsidR="00825E19" w:rsidRPr="00513FBA" w:rsidRDefault="00825E19" w:rsidP="00825E19">
      <w:pPr>
        <w:numPr>
          <w:ilvl w:val="0"/>
          <w:numId w:val="17"/>
        </w:numPr>
        <w:jc w:val="both"/>
        <w:rPr>
          <w:rFonts w:ascii="Arial" w:hAnsi="Arial" w:cs="Arial"/>
          <w:sz w:val="20"/>
          <w:szCs w:val="20"/>
        </w:rPr>
      </w:pPr>
      <w:r w:rsidRPr="00513FBA">
        <w:rPr>
          <w:rFonts w:ascii="Arial" w:hAnsi="Arial" w:cs="Arial"/>
          <w:sz w:val="20"/>
          <w:szCs w:val="20"/>
        </w:rPr>
        <w:t>počitki,</w:t>
      </w:r>
    </w:p>
    <w:p w14:paraId="237E7199" w14:textId="77777777" w:rsidR="00825E19" w:rsidRPr="00513FBA" w:rsidRDefault="00825E19" w:rsidP="00825E19">
      <w:pPr>
        <w:numPr>
          <w:ilvl w:val="0"/>
          <w:numId w:val="17"/>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44D8AF08" w14:textId="77777777" w:rsidR="00825E19" w:rsidRPr="00513FBA" w:rsidRDefault="00825E19" w:rsidP="00825E19">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47BFA571" w14:textId="77777777" w:rsidR="00825E19" w:rsidRDefault="00825E19" w:rsidP="00825E19">
      <w:pPr>
        <w:jc w:val="both"/>
        <w:rPr>
          <w:rFonts w:ascii="Arial" w:hAnsi="Arial" w:cs="Arial"/>
          <w:strike/>
          <w:sz w:val="20"/>
          <w:szCs w:val="20"/>
        </w:rPr>
      </w:pPr>
      <w:r w:rsidRPr="00513FBA">
        <w:rPr>
          <w:rFonts w:ascii="Arial" w:hAnsi="Arial" w:cs="Arial"/>
          <w:sz w:val="20"/>
          <w:szCs w:val="20"/>
        </w:rPr>
        <w:t>in pod pogojem, da je od seznanitve s kršitvijo in do izteka veljavnosti pogodbe še najmanj šest mesecev</w:t>
      </w:r>
      <w:r>
        <w:rPr>
          <w:rFonts w:ascii="Arial" w:hAnsi="Arial" w:cs="Arial"/>
          <w:sz w:val="20"/>
          <w:szCs w:val="20"/>
        </w:rPr>
        <w:t>.</w:t>
      </w:r>
      <w:r w:rsidRPr="00513FBA">
        <w:rPr>
          <w:rFonts w:ascii="Arial" w:hAnsi="Arial" w:cs="Arial"/>
          <w:sz w:val="20"/>
          <w:szCs w:val="20"/>
        </w:rPr>
        <w:t xml:space="preserve"> </w:t>
      </w:r>
    </w:p>
    <w:p w14:paraId="1E3AAA3B" w14:textId="77777777" w:rsidR="00825E19" w:rsidRDefault="00825E19" w:rsidP="00825E19">
      <w:pPr>
        <w:jc w:val="both"/>
        <w:rPr>
          <w:rFonts w:ascii="Arial" w:hAnsi="Arial" w:cs="Arial"/>
          <w:strike/>
          <w:sz w:val="20"/>
          <w:szCs w:val="20"/>
        </w:rPr>
      </w:pPr>
    </w:p>
    <w:p w14:paraId="4BA16C87" w14:textId="77777777" w:rsidR="00825E19" w:rsidRPr="000E4708" w:rsidRDefault="00825E19" w:rsidP="00825E19">
      <w:pPr>
        <w:widowControl w:val="0"/>
        <w:jc w:val="both"/>
        <w:rPr>
          <w:rFonts w:ascii="Arial" w:hAnsi="Arial" w:cs="Arial"/>
          <w:sz w:val="20"/>
          <w:szCs w:val="20"/>
        </w:rPr>
      </w:pPr>
      <w:r w:rsidRPr="000E4708">
        <w:rPr>
          <w:rFonts w:ascii="Arial" w:hAnsi="Arial" w:cs="Arial"/>
          <w:sz w:val="20"/>
          <w:szCs w:val="20"/>
        </w:rPr>
        <w:t>V primeru seznanitve naročnika s kršitvijo, bo naročnik ravnal v skladu s tretjo alinejo 4. odstavka 67. člena ZJN-3.</w:t>
      </w:r>
    </w:p>
    <w:p w14:paraId="0ACD61BF" w14:textId="77777777" w:rsidR="00825E19" w:rsidRPr="000E4708" w:rsidRDefault="00825E19" w:rsidP="00825E19">
      <w:pPr>
        <w:jc w:val="both"/>
        <w:rPr>
          <w:rFonts w:ascii="Arial" w:hAnsi="Arial" w:cs="Arial"/>
          <w:sz w:val="20"/>
          <w:szCs w:val="20"/>
        </w:rPr>
      </w:pPr>
    </w:p>
    <w:p w14:paraId="042B82AE" w14:textId="77777777" w:rsidR="00825E19" w:rsidRPr="000E4708" w:rsidRDefault="00825E19" w:rsidP="00825E19">
      <w:pPr>
        <w:jc w:val="both"/>
        <w:rPr>
          <w:rFonts w:ascii="Arial" w:hAnsi="Arial" w:cs="Arial"/>
          <w:strike/>
          <w:sz w:val="20"/>
          <w:szCs w:val="20"/>
        </w:rPr>
      </w:pPr>
      <w:r w:rsidRPr="000E4708">
        <w:rPr>
          <w:rFonts w:ascii="Arial" w:hAnsi="Arial" w:cs="Arial"/>
          <w:sz w:val="20"/>
          <w:szCs w:val="20"/>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1440F9B9" w14:textId="77777777" w:rsidR="00825E19" w:rsidRPr="000E4708" w:rsidRDefault="00825E19" w:rsidP="00825E19">
      <w:pPr>
        <w:jc w:val="both"/>
        <w:rPr>
          <w:rFonts w:ascii="Arial" w:hAnsi="Arial" w:cs="Arial"/>
          <w:sz w:val="20"/>
          <w:szCs w:val="20"/>
        </w:rPr>
      </w:pPr>
    </w:p>
    <w:p w14:paraId="1BB8DDA4" w14:textId="77777777" w:rsidR="00825E19" w:rsidRPr="000E4708" w:rsidRDefault="00825E19" w:rsidP="00825E19">
      <w:pPr>
        <w:autoSpaceDE w:val="0"/>
        <w:autoSpaceDN w:val="0"/>
        <w:adjustRightInd w:val="0"/>
        <w:jc w:val="both"/>
        <w:rPr>
          <w:rFonts w:ascii="Arial" w:hAnsi="Arial" w:cs="Arial"/>
          <w:sz w:val="20"/>
          <w:szCs w:val="20"/>
        </w:rPr>
      </w:pPr>
      <w:r w:rsidRPr="000E4708">
        <w:rPr>
          <w:rFonts w:ascii="Arial" w:hAnsi="Arial" w:cs="Arial"/>
          <w:sz w:val="20"/>
          <w:szCs w:val="20"/>
        </w:rPr>
        <w:t>Če naročnik v roku 60 dni od seznanitve s kršitvijo ne začne novega postopka javnega naročila, se šteje, da je pogodba razvezana šestdeseti dan od seznanitve s kršitvijo.</w:t>
      </w:r>
    </w:p>
    <w:p w14:paraId="1E1B8F3B" w14:textId="77777777" w:rsidR="00825E19" w:rsidRPr="00513FBA" w:rsidRDefault="00825E19" w:rsidP="00825E19">
      <w:pPr>
        <w:autoSpaceDE w:val="0"/>
        <w:autoSpaceDN w:val="0"/>
        <w:adjustRightInd w:val="0"/>
        <w:jc w:val="both"/>
        <w:rPr>
          <w:rFonts w:ascii="Arial" w:hAnsi="Arial" w:cs="Arial"/>
          <w:sz w:val="20"/>
          <w:szCs w:val="20"/>
        </w:rPr>
      </w:pPr>
    </w:p>
    <w:p w14:paraId="22529C2F" w14:textId="77777777" w:rsidR="00825E19" w:rsidRPr="00513FBA" w:rsidRDefault="00825E19" w:rsidP="00825E19">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XIII. PROTIKORUPCIJSKA KLAVZULA </w:t>
      </w:r>
    </w:p>
    <w:p w14:paraId="563E7111" w14:textId="77777777" w:rsidR="00825E19" w:rsidRPr="00513FBA" w:rsidRDefault="00825E19" w:rsidP="00825E19">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48489A5" w14:textId="77777777" w:rsidR="00825E19" w:rsidRPr="00513FBA" w:rsidRDefault="00825E19" w:rsidP="00825E19">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5BA14B11" w14:textId="77777777" w:rsidR="00825E19" w:rsidRPr="00513FBA" w:rsidRDefault="00825E19" w:rsidP="00825E19">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55C9B9FE" w14:textId="77777777" w:rsidR="00825E19" w:rsidRPr="00513FBA" w:rsidRDefault="00825E19" w:rsidP="00825E19">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36F137EA" w14:textId="77777777" w:rsidR="00825E19" w:rsidRPr="00513FBA" w:rsidRDefault="00825E19" w:rsidP="00825E19">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5EFAE266" w14:textId="77777777" w:rsidR="00825E19" w:rsidRPr="00513FBA" w:rsidRDefault="00825E19" w:rsidP="00825E19">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59CC4D74" w14:textId="77777777" w:rsidR="00825E19" w:rsidRPr="00513FBA" w:rsidRDefault="00825E19" w:rsidP="00825E19">
      <w:pPr>
        <w:jc w:val="both"/>
        <w:rPr>
          <w:rFonts w:ascii="Arial" w:hAnsi="Arial" w:cs="Arial"/>
          <w:sz w:val="20"/>
          <w:szCs w:val="20"/>
        </w:rPr>
      </w:pPr>
    </w:p>
    <w:p w14:paraId="0DC43249" w14:textId="77777777" w:rsidR="00825E19" w:rsidRPr="00513FBA" w:rsidRDefault="00825E19" w:rsidP="00825E19">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3AC9D783" w14:textId="77777777" w:rsidR="00825E19" w:rsidRPr="00513FBA" w:rsidRDefault="00825E19" w:rsidP="00825E19">
      <w:pPr>
        <w:jc w:val="both"/>
        <w:rPr>
          <w:rFonts w:ascii="Arial" w:hAnsi="Arial" w:cs="Arial"/>
          <w:sz w:val="20"/>
          <w:szCs w:val="20"/>
        </w:rPr>
      </w:pPr>
    </w:p>
    <w:p w14:paraId="6C5D90E2" w14:textId="77777777" w:rsidR="00825E19" w:rsidRPr="00513FBA" w:rsidRDefault="00825E19" w:rsidP="00825E19">
      <w:pPr>
        <w:jc w:val="both"/>
        <w:rPr>
          <w:rFonts w:ascii="Arial" w:hAnsi="Arial" w:cs="Arial"/>
          <w:sz w:val="20"/>
          <w:szCs w:val="20"/>
        </w:rPr>
      </w:pPr>
      <w:r w:rsidRPr="00513FBA">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5C8C1534" w14:textId="77777777" w:rsidR="00825E19" w:rsidRPr="00513FBA" w:rsidRDefault="00825E19" w:rsidP="00825E19">
      <w:pPr>
        <w:jc w:val="both"/>
        <w:rPr>
          <w:rFonts w:ascii="Arial" w:hAnsi="Arial" w:cs="Arial"/>
          <w:sz w:val="20"/>
          <w:szCs w:val="20"/>
        </w:rPr>
      </w:pPr>
    </w:p>
    <w:p w14:paraId="05164356" w14:textId="77777777" w:rsidR="00825E19" w:rsidRPr="00513FBA" w:rsidRDefault="00825E19" w:rsidP="00825E19">
      <w:pPr>
        <w:tabs>
          <w:tab w:val="left" w:pos="864"/>
        </w:tabs>
        <w:ind w:left="864" w:right="-752" w:hanging="864"/>
        <w:jc w:val="both"/>
        <w:rPr>
          <w:rFonts w:ascii="Arial" w:hAnsi="Arial" w:cs="Arial"/>
          <w:b/>
          <w:sz w:val="20"/>
          <w:szCs w:val="20"/>
        </w:rPr>
      </w:pPr>
      <w:r w:rsidRPr="00513FBA">
        <w:rPr>
          <w:rFonts w:ascii="Arial" w:hAnsi="Arial" w:cs="Arial"/>
          <w:b/>
          <w:sz w:val="20"/>
          <w:szCs w:val="20"/>
        </w:rPr>
        <w:t>XIV. KONČNE DOLOČBE</w:t>
      </w:r>
    </w:p>
    <w:p w14:paraId="4221ECBE" w14:textId="77777777" w:rsidR="00825E19" w:rsidRPr="00513FBA" w:rsidRDefault="00825E19" w:rsidP="00825E19">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2A841F33" w14:textId="77777777" w:rsidR="00825E19" w:rsidRPr="00805238" w:rsidRDefault="00825E19" w:rsidP="00825E19">
      <w:pPr>
        <w:jc w:val="both"/>
        <w:rPr>
          <w:rFonts w:ascii="Arial" w:hAnsi="Arial" w:cs="Arial"/>
          <w:b/>
          <w:sz w:val="20"/>
          <w:szCs w:val="20"/>
        </w:rPr>
      </w:pPr>
      <w:r w:rsidRPr="00127B74">
        <w:rPr>
          <w:rFonts w:ascii="Arial" w:hAnsi="Arial" w:cs="Arial"/>
          <w:sz w:val="20"/>
          <w:szCs w:val="20"/>
        </w:rPr>
        <w:t>Pogodbeni stranki se obvežeta, da bosta sklenili aneks k pogodbi za naslednji primer: ob kakršnikoli spremembi, vezani na organe vodenja in/ali nadzora, ki bi lahko vplivala na zvišanje oziroma znižanje zavarovalne premije.</w:t>
      </w:r>
    </w:p>
    <w:p w14:paraId="29ADA9C4" w14:textId="77777777" w:rsidR="00825E19" w:rsidRPr="00805238" w:rsidRDefault="00825E19" w:rsidP="00825E19">
      <w:pPr>
        <w:ind w:left="360"/>
        <w:rPr>
          <w:rFonts w:ascii="Arial" w:hAnsi="Arial" w:cs="Arial"/>
          <w:b/>
          <w:sz w:val="20"/>
          <w:szCs w:val="20"/>
        </w:rPr>
      </w:pPr>
    </w:p>
    <w:p w14:paraId="06568D90" w14:textId="77777777" w:rsidR="00825E19" w:rsidRPr="00513FBA" w:rsidRDefault="00825E19" w:rsidP="00825E19">
      <w:pPr>
        <w:numPr>
          <w:ilvl w:val="0"/>
          <w:numId w:val="23"/>
        </w:numPr>
        <w:jc w:val="center"/>
        <w:rPr>
          <w:rFonts w:ascii="Arial" w:hAnsi="Arial" w:cs="Arial"/>
          <w:b/>
          <w:sz w:val="20"/>
          <w:szCs w:val="20"/>
        </w:rPr>
      </w:pPr>
      <w:r w:rsidRPr="00513FBA">
        <w:rPr>
          <w:rFonts w:ascii="Arial" w:hAnsi="Arial" w:cs="Arial"/>
          <w:b/>
          <w:sz w:val="20"/>
          <w:szCs w:val="20"/>
        </w:rPr>
        <w:t>člen</w:t>
      </w:r>
    </w:p>
    <w:p w14:paraId="41817A1F" w14:textId="77777777" w:rsidR="00825E19" w:rsidRPr="00513FBA" w:rsidRDefault="00825E19" w:rsidP="00825E19">
      <w:pPr>
        <w:ind w:right="-33"/>
        <w:jc w:val="both"/>
        <w:rPr>
          <w:rFonts w:ascii="Arial" w:hAnsi="Arial" w:cs="Arial"/>
          <w:sz w:val="20"/>
          <w:szCs w:val="20"/>
        </w:rPr>
      </w:pPr>
      <w:r w:rsidRPr="00513FBA">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1F36C291" w14:textId="77777777" w:rsidR="00825E19" w:rsidRPr="00513FBA" w:rsidRDefault="00825E19" w:rsidP="00825E19">
      <w:pPr>
        <w:ind w:right="-33"/>
        <w:jc w:val="both"/>
        <w:rPr>
          <w:rFonts w:ascii="Arial" w:hAnsi="Arial" w:cs="Arial"/>
          <w:sz w:val="20"/>
          <w:szCs w:val="20"/>
        </w:rPr>
      </w:pPr>
    </w:p>
    <w:p w14:paraId="12D2FD36" w14:textId="77777777" w:rsidR="00825E19" w:rsidRPr="00513FBA" w:rsidRDefault="00825E19" w:rsidP="00825E19">
      <w:pPr>
        <w:keepNext/>
        <w:keepLines/>
        <w:jc w:val="both"/>
        <w:rPr>
          <w:rFonts w:ascii="Arial" w:hAnsi="Arial" w:cs="Arial"/>
          <w:sz w:val="20"/>
          <w:szCs w:val="20"/>
        </w:rPr>
      </w:pPr>
      <w:r w:rsidRPr="00513FBA">
        <w:rPr>
          <w:rFonts w:ascii="Arial" w:hAnsi="Arial" w:cs="Arial"/>
          <w:sz w:val="20"/>
          <w:szCs w:val="20"/>
        </w:rPr>
        <w:t>Morebitna nesoglasja iz te pogodbe bosta pogodbeni stranki reševali sporazumno, v nasprotnem primeru pa bo spore reševalo pristojno sodišče v Ljubljani.</w:t>
      </w:r>
    </w:p>
    <w:p w14:paraId="4348AD80" w14:textId="77777777" w:rsidR="00825E19" w:rsidRPr="00513FBA" w:rsidRDefault="00825E19" w:rsidP="00825E19">
      <w:pPr>
        <w:autoSpaceDE w:val="0"/>
        <w:autoSpaceDN w:val="0"/>
        <w:adjustRightInd w:val="0"/>
        <w:jc w:val="both"/>
        <w:rPr>
          <w:rFonts w:ascii="Arial" w:hAnsi="Arial" w:cs="Arial"/>
          <w:b/>
          <w:sz w:val="20"/>
          <w:szCs w:val="20"/>
        </w:rPr>
      </w:pPr>
    </w:p>
    <w:p w14:paraId="5634D9C5" w14:textId="77777777" w:rsidR="00825E19" w:rsidRPr="00513FBA" w:rsidRDefault="00825E19" w:rsidP="00825E19">
      <w:pPr>
        <w:numPr>
          <w:ilvl w:val="0"/>
          <w:numId w:val="23"/>
        </w:numPr>
        <w:ind w:right="-33"/>
        <w:jc w:val="center"/>
        <w:rPr>
          <w:rFonts w:ascii="Arial" w:hAnsi="Arial" w:cs="Arial"/>
          <w:b/>
          <w:sz w:val="20"/>
          <w:szCs w:val="20"/>
        </w:rPr>
      </w:pPr>
      <w:r w:rsidRPr="00513FBA">
        <w:rPr>
          <w:rFonts w:ascii="Arial" w:hAnsi="Arial" w:cs="Arial"/>
          <w:b/>
          <w:sz w:val="20"/>
          <w:szCs w:val="20"/>
        </w:rPr>
        <w:t>člen</w:t>
      </w:r>
    </w:p>
    <w:p w14:paraId="44934557" w14:textId="77777777" w:rsidR="00825E19" w:rsidRPr="00513FBA" w:rsidRDefault="00825E19" w:rsidP="00825E19">
      <w:pPr>
        <w:keepLines/>
        <w:rPr>
          <w:rFonts w:ascii="Arial" w:hAnsi="Arial" w:cs="Arial"/>
          <w:bCs/>
          <w:sz w:val="20"/>
          <w:szCs w:val="20"/>
          <w:lang w:val="x-none" w:eastAsia="x-none"/>
        </w:rPr>
      </w:pPr>
      <w:r w:rsidRPr="00513FBA">
        <w:rPr>
          <w:rFonts w:ascii="Arial" w:hAnsi="Arial" w:cs="Arial"/>
          <w:bCs/>
          <w:sz w:val="20"/>
          <w:szCs w:val="20"/>
          <w:lang w:val="x-none" w:eastAsia="x-none"/>
        </w:rPr>
        <w:t xml:space="preserve">Pogodba je sestavljena v 4 (štirih) enakih izvodih, od katerih prejme naročnik 3 (tri), </w:t>
      </w:r>
      <w:r>
        <w:rPr>
          <w:rFonts w:ascii="Arial" w:hAnsi="Arial" w:cs="Arial"/>
          <w:bCs/>
          <w:sz w:val="20"/>
          <w:szCs w:val="20"/>
          <w:lang w:eastAsia="x-none"/>
        </w:rPr>
        <w:t>izvajalec</w:t>
      </w:r>
      <w:r w:rsidRPr="00513FBA">
        <w:rPr>
          <w:rFonts w:ascii="Arial" w:hAnsi="Arial" w:cs="Arial"/>
          <w:bCs/>
          <w:sz w:val="20"/>
          <w:szCs w:val="20"/>
          <w:lang w:val="x-none" w:eastAsia="x-none"/>
        </w:rPr>
        <w:t xml:space="preserve"> pa 1 (en) izvod. </w:t>
      </w:r>
    </w:p>
    <w:p w14:paraId="60D7EE39" w14:textId="77777777" w:rsidR="00825E19" w:rsidRPr="00513FBA" w:rsidRDefault="00825E19" w:rsidP="00825E19">
      <w:pPr>
        <w:tabs>
          <w:tab w:val="left" w:pos="864"/>
        </w:tabs>
        <w:ind w:left="864" w:hanging="864"/>
        <w:jc w:val="both"/>
        <w:rPr>
          <w:rFonts w:ascii="Arial" w:hAnsi="Arial" w:cs="Arial"/>
          <w:b/>
          <w:sz w:val="20"/>
          <w:szCs w:val="20"/>
        </w:rPr>
      </w:pPr>
      <w:r w:rsidRPr="00513FBA">
        <w:rPr>
          <w:rFonts w:ascii="Arial" w:hAnsi="Arial" w:cs="Arial"/>
          <w:b/>
          <w:sz w:val="20"/>
          <w:szCs w:val="20"/>
        </w:rPr>
        <w:t xml:space="preserve"> </w:t>
      </w:r>
    </w:p>
    <w:p w14:paraId="56DAF5D2" w14:textId="77777777" w:rsidR="00825E19" w:rsidRPr="00513FBA" w:rsidRDefault="00825E19" w:rsidP="00825E19">
      <w:pPr>
        <w:jc w:val="both"/>
        <w:rPr>
          <w:rFonts w:ascii="Arial" w:hAnsi="Arial" w:cs="Arial"/>
          <w:sz w:val="20"/>
          <w:szCs w:val="20"/>
        </w:rPr>
      </w:pPr>
      <w:r w:rsidRPr="00513FBA">
        <w:rPr>
          <w:rFonts w:ascii="Arial" w:hAnsi="Arial" w:cs="Arial"/>
          <w:sz w:val="20"/>
          <w:szCs w:val="20"/>
        </w:rPr>
        <w:t xml:space="preserve">                        </w:t>
      </w:r>
    </w:p>
    <w:p w14:paraId="29154F75" w14:textId="77777777" w:rsidR="00825E19" w:rsidRDefault="00825E19" w:rsidP="00825E19">
      <w:pPr>
        <w:tabs>
          <w:tab w:val="left" w:pos="864"/>
        </w:tabs>
        <w:spacing w:after="160" w:line="252" w:lineRule="auto"/>
        <w:ind w:left="864" w:hanging="864"/>
        <w:jc w:val="both"/>
        <w:rPr>
          <w:rFonts w:ascii="Arial" w:hAnsi="Arial" w:cs="Arial"/>
          <w:b/>
          <w:sz w:val="20"/>
          <w:szCs w:val="20"/>
        </w:rPr>
      </w:pPr>
    </w:p>
    <w:p w14:paraId="31961100" w14:textId="77777777" w:rsidR="00825E19" w:rsidRPr="00513FBA" w:rsidRDefault="00825E19" w:rsidP="00825E19">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 xml:space="preserve">NAROČNIK: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w:t>
      </w:r>
      <w:r>
        <w:rPr>
          <w:rFonts w:ascii="Arial" w:hAnsi="Arial" w:cs="Arial"/>
          <w:b/>
          <w:sz w:val="20"/>
          <w:szCs w:val="20"/>
        </w:rPr>
        <w:t>IZVAJALEC</w:t>
      </w:r>
      <w:r w:rsidRPr="00513FBA">
        <w:rPr>
          <w:rFonts w:ascii="Arial" w:hAnsi="Arial" w:cs="Arial"/>
          <w:b/>
          <w:sz w:val="20"/>
          <w:szCs w:val="20"/>
        </w:rPr>
        <w:t>:</w:t>
      </w:r>
    </w:p>
    <w:p w14:paraId="6516EA24" w14:textId="77777777" w:rsidR="00825E19" w:rsidRDefault="00825E19" w:rsidP="00825E19">
      <w:pPr>
        <w:ind w:left="720" w:right="50"/>
        <w:contextualSpacing/>
        <w:jc w:val="right"/>
        <w:rPr>
          <w:rFonts w:ascii="Arial" w:hAnsi="Arial" w:cs="Arial"/>
          <w:b/>
          <w:sz w:val="20"/>
          <w:szCs w:val="20"/>
        </w:rPr>
      </w:pPr>
    </w:p>
    <w:p w14:paraId="3B21494F" w14:textId="77777777" w:rsidR="00825E19" w:rsidRDefault="00825E19" w:rsidP="00825E19">
      <w:pPr>
        <w:ind w:left="720" w:right="50"/>
        <w:contextualSpacing/>
        <w:jc w:val="right"/>
        <w:rPr>
          <w:rFonts w:ascii="Arial" w:hAnsi="Arial" w:cs="Arial"/>
          <w:b/>
          <w:sz w:val="20"/>
          <w:szCs w:val="20"/>
        </w:rPr>
      </w:pPr>
    </w:p>
    <w:p w14:paraId="07063A90" w14:textId="77777777" w:rsidR="00825E19" w:rsidRDefault="00825E19" w:rsidP="00825E19">
      <w:pPr>
        <w:autoSpaceDE w:val="0"/>
        <w:autoSpaceDN w:val="0"/>
        <w:adjustRightInd w:val="0"/>
        <w:jc w:val="both"/>
        <w:rPr>
          <w:rFonts w:ascii="Arial" w:hAnsi="Arial" w:cs="Arial"/>
          <w:sz w:val="20"/>
          <w:szCs w:val="20"/>
        </w:rPr>
      </w:pPr>
    </w:p>
    <w:p w14:paraId="15015825" w14:textId="77777777" w:rsidR="00825E19" w:rsidRDefault="00825E19" w:rsidP="00825E19">
      <w:pPr>
        <w:autoSpaceDE w:val="0"/>
        <w:autoSpaceDN w:val="0"/>
        <w:adjustRightInd w:val="0"/>
        <w:jc w:val="both"/>
        <w:rPr>
          <w:rFonts w:ascii="Arial" w:hAnsi="Arial" w:cs="Arial"/>
          <w:sz w:val="20"/>
          <w:szCs w:val="20"/>
        </w:rPr>
      </w:pPr>
    </w:p>
    <w:p w14:paraId="6F9F2EE6" w14:textId="77777777" w:rsidR="00825E19" w:rsidRDefault="00825E19" w:rsidP="00825E19">
      <w:pPr>
        <w:autoSpaceDE w:val="0"/>
        <w:autoSpaceDN w:val="0"/>
        <w:adjustRightInd w:val="0"/>
        <w:jc w:val="both"/>
        <w:rPr>
          <w:rFonts w:ascii="Arial" w:hAnsi="Arial" w:cs="Arial"/>
          <w:sz w:val="20"/>
          <w:szCs w:val="20"/>
        </w:rPr>
      </w:pPr>
    </w:p>
    <w:p w14:paraId="48D714E1" w14:textId="77777777" w:rsidR="00825E19" w:rsidRDefault="00825E19" w:rsidP="00825E19">
      <w:pPr>
        <w:autoSpaceDE w:val="0"/>
        <w:autoSpaceDN w:val="0"/>
        <w:adjustRightInd w:val="0"/>
        <w:jc w:val="both"/>
        <w:rPr>
          <w:rFonts w:ascii="Arial" w:hAnsi="Arial" w:cs="Arial"/>
          <w:sz w:val="20"/>
          <w:szCs w:val="20"/>
        </w:rPr>
      </w:pPr>
    </w:p>
    <w:p w14:paraId="7E48E828" w14:textId="77777777" w:rsidR="00825E19" w:rsidRDefault="00825E19" w:rsidP="00825E19">
      <w:pPr>
        <w:autoSpaceDE w:val="0"/>
        <w:autoSpaceDN w:val="0"/>
        <w:adjustRightInd w:val="0"/>
        <w:jc w:val="both"/>
        <w:rPr>
          <w:rFonts w:ascii="Arial" w:hAnsi="Arial" w:cs="Arial"/>
          <w:sz w:val="20"/>
          <w:szCs w:val="20"/>
        </w:rPr>
      </w:pPr>
    </w:p>
    <w:p w14:paraId="4DFF405D" w14:textId="77777777" w:rsidR="00825E19" w:rsidRDefault="00825E19" w:rsidP="00825E19">
      <w:pPr>
        <w:autoSpaceDE w:val="0"/>
        <w:autoSpaceDN w:val="0"/>
        <w:adjustRightInd w:val="0"/>
        <w:jc w:val="both"/>
        <w:rPr>
          <w:rFonts w:ascii="Arial" w:hAnsi="Arial" w:cs="Arial"/>
          <w:sz w:val="20"/>
          <w:szCs w:val="20"/>
        </w:rPr>
      </w:pPr>
    </w:p>
    <w:p w14:paraId="5455171C" w14:textId="77777777" w:rsidR="00825E19" w:rsidRPr="00805238" w:rsidRDefault="00825E19" w:rsidP="00825E19">
      <w:pPr>
        <w:autoSpaceDE w:val="0"/>
        <w:autoSpaceDN w:val="0"/>
        <w:adjustRightInd w:val="0"/>
        <w:jc w:val="both"/>
        <w:rPr>
          <w:rFonts w:ascii="Arial" w:hAnsi="Arial" w:cs="Arial"/>
          <w:sz w:val="20"/>
          <w:szCs w:val="20"/>
        </w:rPr>
      </w:pPr>
      <w:r w:rsidRPr="00805238">
        <w:rPr>
          <w:rFonts w:ascii="Arial" w:hAnsi="Arial" w:cs="Arial"/>
          <w:sz w:val="20"/>
          <w:szCs w:val="20"/>
        </w:rPr>
        <w:t>Priloge:</w:t>
      </w:r>
    </w:p>
    <w:p w14:paraId="5F647984" w14:textId="72DB1550" w:rsidR="00825E19" w:rsidRPr="00805238" w:rsidRDefault="00825E19" w:rsidP="00825E19">
      <w:pPr>
        <w:pStyle w:val="Odstavekseznama"/>
        <w:numPr>
          <w:ilvl w:val="0"/>
          <w:numId w:val="54"/>
        </w:numPr>
        <w:autoSpaceDE w:val="0"/>
        <w:autoSpaceDN w:val="0"/>
        <w:adjustRightInd w:val="0"/>
        <w:jc w:val="both"/>
        <w:rPr>
          <w:rFonts w:ascii="Arial" w:hAnsi="Arial" w:cs="Arial"/>
          <w:sz w:val="20"/>
        </w:rPr>
      </w:pPr>
      <w:r>
        <w:rPr>
          <w:rFonts w:ascii="Arial" w:hAnsi="Arial" w:cs="Arial"/>
          <w:sz w:val="20"/>
        </w:rPr>
        <w:t>P</w:t>
      </w:r>
      <w:r w:rsidRPr="00805238">
        <w:rPr>
          <w:rFonts w:ascii="Arial" w:hAnsi="Arial" w:cs="Arial"/>
          <w:sz w:val="20"/>
        </w:rPr>
        <w:t>onudbeni predračun</w:t>
      </w:r>
    </w:p>
    <w:p w14:paraId="2C96AFD2" w14:textId="401DC9CC" w:rsidR="00825E19" w:rsidRPr="00805238" w:rsidRDefault="00825E19" w:rsidP="00825E19">
      <w:pPr>
        <w:pStyle w:val="Odstavekseznama"/>
        <w:numPr>
          <w:ilvl w:val="0"/>
          <w:numId w:val="54"/>
        </w:numPr>
        <w:autoSpaceDE w:val="0"/>
        <w:autoSpaceDN w:val="0"/>
        <w:adjustRightInd w:val="0"/>
        <w:jc w:val="both"/>
        <w:rPr>
          <w:rFonts w:ascii="Arial" w:hAnsi="Arial" w:cs="Arial"/>
          <w:b/>
          <w:sz w:val="20"/>
        </w:rPr>
      </w:pPr>
      <w:r>
        <w:rPr>
          <w:rFonts w:ascii="Arial" w:hAnsi="Arial" w:cs="Arial"/>
          <w:sz w:val="20"/>
        </w:rPr>
        <w:t>Z</w:t>
      </w:r>
      <w:r w:rsidRPr="00805238">
        <w:rPr>
          <w:rFonts w:ascii="Arial" w:hAnsi="Arial" w:cs="Arial"/>
          <w:sz w:val="20"/>
        </w:rPr>
        <w:t>avarovalna polica</w:t>
      </w:r>
    </w:p>
    <w:p w14:paraId="2BE3D03A" w14:textId="389B00B3" w:rsidR="00825E19" w:rsidRPr="00805238" w:rsidRDefault="00825E19" w:rsidP="00825E19">
      <w:pPr>
        <w:pStyle w:val="Odstavekseznama"/>
        <w:numPr>
          <w:ilvl w:val="0"/>
          <w:numId w:val="54"/>
        </w:numPr>
        <w:autoSpaceDE w:val="0"/>
        <w:autoSpaceDN w:val="0"/>
        <w:adjustRightInd w:val="0"/>
        <w:jc w:val="both"/>
        <w:rPr>
          <w:rFonts w:ascii="Arial" w:hAnsi="Arial" w:cs="Arial"/>
          <w:b/>
          <w:sz w:val="20"/>
        </w:rPr>
      </w:pPr>
      <w:r>
        <w:rPr>
          <w:rFonts w:ascii="Arial" w:hAnsi="Arial" w:cs="Arial"/>
          <w:sz w:val="20"/>
        </w:rPr>
        <w:t>P</w:t>
      </w:r>
      <w:r w:rsidRPr="00805238">
        <w:rPr>
          <w:rFonts w:ascii="Arial" w:hAnsi="Arial" w:cs="Arial"/>
          <w:sz w:val="20"/>
        </w:rPr>
        <w:t>otrdilo o kritju vključno z vsemi splošnimi pogoji in morebitnimi dodatki k pogojem</w:t>
      </w:r>
    </w:p>
    <w:p w14:paraId="5DB7F8BE" w14:textId="77777777" w:rsidR="00825E19" w:rsidRDefault="00825E19" w:rsidP="00825E19">
      <w:pPr>
        <w:ind w:left="720" w:right="50"/>
        <w:contextualSpacing/>
        <w:jc w:val="right"/>
        <w:rPr>
          <w:rFonts w:ascii="Arial" w:hAnsi="Arial" w:cs="Arial"/>
          <w:b/>
          <w:sz w:val="20"/>
          <w:szCs w:val="20"/>
        </w:rPr>
      </w:pPr>
    </w:p>
    <w:p w14:paraId="75CE6949" w14:textId="77777777" w:rsidR="00825E19" w:rsidRDefault="00825E19" w:rsidP="00825E19">
      <w:pPr>
        <w:ind w:left="720" w:right="50"/>
        <w:contextualSpacing/>
        <w:jc w:val="right"/>
        <w:rPr>
          <w:rFonts w:ascii="Arial" w:hAnsi="Arial" w:cs="Arial"/>
          <w:b/>
          <w:sz w:val="20"/>
          <w:szCs w:val="20"/>
        </w:rPr>
      </w:pPr>
    </w:p>
    <w:p w14:paraId="7B6574F9" w14:textId="77777777" w:rsidR="009F1FA6" w:rsidRDefault="009F1FA6" w:rsidP="00233DC7">
      <w:pPr>
        <w:autoSpaceDE w:val="0"/>
        <w:autoSpaceDN w:val="0"/>
        <w:adjustRightInd w:val="0"/>
        <w:jc w:val="right"/>
        <w:rPr>
          <w:rFonts w:ascii="Arial" w:hAnsi="Arial" w:cs="Arial"/>
          <w:b/>
          <w:sz w:val="20"/>
          <w:szCs w:val="20"/>
        </w:rPr>
      </w:pPr>
    </w:p>
    <w:p w14:paraId="46632E21" w14:textId="77777777" w:rsidR="009F1FA6" w:rsidRDefault="009F1FA6" w:rsidP="00233DC7">
      <w:pPr>
        <w:autoSpaceDE w:val="0"/>
        <w:autoSpaceDN w:val="0"/>
        <w:adjustRightInd w:val="0"/>
        <w:jc w:val="right"/>
        <w:rPr>
          <w:rFonts w:ascii="Arial" w:hAnsi="Arial" w:cs="Arial"/>
          <w:b/>
          <w:sz w:val="20"/>
          <w:szCs w:val="20"/>
        </w:rPr>
      </w:pPr>
    </w:p>
    <w:p w14:paraId="62FF3AAB" w14:textId="77777777" w:rsidR="009F1FA6" w:rsidRDefault="009F1FA6" w:rsidP="00233DC7">
      <w:pPr>
        <w:autoSpaceDE w:val="0"/>
        <w:autoSpaceDN w:val="0"/>
        <w:adjustRightInd w:val="0"/>
        <w:jc w:val="right"/>
        <w:rPr>
          <w:rFonts w:ascii="Arial" w:hAnsi="Arial" w:cs="Arial"/>
          <w:b/>
          <w:sz w:val="20"/>
          <w:szCs w:val="20"/>
        </w:rPr>
      </w:pPr>
    </w:p>
    <w:p w14:paraId="20E179CB" w14:textId="77777777" w:rsidR="009F1FA6" w:rsidRDefault="009F1FA6" w:rsidP="00233DC7">
      <w:pPr>
        <w:autoSpaceDE w:val="0"/>
        <w:autoSpaceDN w:val="0"/>
        <w:adjustRightInd w:val="0"/>
        <w:jc w:val="right"/>
        <w:rPr>
          <w:rFonts w:ascii="Arial" w:hAnsi="Arial" w:cs="Arial"/>
          <w:b/>
          <w:sz w:val="20"/>
          <w:szCs w:val="20"/>
        </w:rPr>
      </w:pPr>
    </w:p>
    <w:p w14:paraId="72207910" w14:textId="77777777" w:rsidR="009F1FA6" w:rsidRDefault="009F1FA6" w:rsidP="00233DC7">
      <w:pPr>
        <w:autoSpaceDE w:val="0"/>
        <w:autoSpaceDN w:val="0"/>
        <w:adjustRightInd w:val="0"/>
        <w:jc w:val="right"/>
        <w:rPr>
          <w:rFonts w:ascii="Arial" w:hAnsi="Arial" w:cs="Arial"/>
          <w:b/>
          <w:sz w:val="20"/>
          <w:szCs w:val="20"/>
        </w:rPr>
      </w:pPr>
    </w:p>
    <w:p w14:paraId="10C6666F" w14:textId="77777777" w:rsidR="009F1FA6" w:rsidRDefault="009F1FA6" w:rsidP="00233DC7">
      <w:pPr>
        <w:autoSpaceDE w:val="0"/>
        <w:autoSpaceDN w:val="0"/>
        <w:adjustRightInd w:val="0"/>
        <w:jc w:val="right"/>
        <w:rPr>
          <w:rFonts w:ascii="Arial" w:hAnsi="Arial" w:cs="Arial"/>
          <w:b/>
          <w:sz w:val="20"/>
          <w:szCs w:val="20"/>
        </w:rPr>
      </w:pPr>
    </w:p>
    <w:p w14:paraId="0DFE673A" w14:textId="77777777" w:rsidR="009F1FA6" w:rsidRDefault="009F1FA6" w:rsidP="00233DC7">
      <w:pPr>
        <w:autoSpaceDE w:val="0"/>
        <w:autoSpaceDN w:val="0"/>
        <w:adjustRightInd w:val="0"/>
        <w:jc w:val="right"/>
        <w:rPr>
          <w:rFonts w:ascii="Arial" w:hAnsi="Arial" w:cs="Arial"/>
          <w:b/>
          <w:sz w:val="20"/>
          <w:szCs w:val="20"/>
        </w:rPr>
      </w:pPr>
    </w:p>
    <w:p w14:paraId="46BF9D13" w14:textId="77777777" w:rsidR="009F1FA6" w:rsidRDefault="009F1FA6" w:rsidP="00233DC7">
      <w:pPr>
        <w:autoSpaceDE w:val="0"/>
        <w:autoSpaceDN w:val="0"/>
        <w:adjustRightInd w:val="0"/>
        <w:jc w:val="right"/>
        <w:rPr>
          <w:rFonts w:ascii="Arial" w:hAnsi="Arial" w:cs="Arial"/>
          <w:b/>
          <w:sz w:val="20"/>
          <w:szCs w:val="20"/>
        </w:rPr>
      </w:pPr>
    </w:p>
    <w:p w14:paraId="6A597D0E" w14:textId="77777777" w:rsidR="009F1FA6" w:rsidRDefault="009F1FA6" w:rsidP="00233DC7">
      <w:pPr>
        <w:autoSpaceDE w:val="0"/>
        <w:autoSpaceDN w:val="0"/>
        <w:adjustRightInd w:val="0"/>
        <w:jc w:val="right"/>
        <w:rPr>
          <w:rFonts w:ascii="Arial" w:hAnsi="Arial" w:cs="Arial"/>
          <w:b/>
          <w:sz w:val="20"/>
          <w:szCs w:val="20"/>
        </w:rPr>
      </w:pPr>
    </w:p>
    <w:p w14:paraId="0094310B" w14:textId="77777777" w:rsidR="009F1FA6" w:rsidRDefault="009F1FA6" w:rsidP="00233DC7">
      <w:pPr>
        <w:autoSpaceDE w:val="0"/>
        <w:autoSpaceDN w:val="0"/>
        <w:adjustRightInd w:val="0"/>
        <w:jc w:val="right"/>
        <w:rPr>
          <w:rFonts w:ascii="Arial" w:hAnsi="Arial" w:cs="Arial"/>
          <w:b/>
          <w:sz w:val="20"/>
          <w:szCs w:val="20"/>
        </w:rPr>
      </w:pPr>
    </w:p>
    <w:p w14:paraId="7C2F8055" w14:textId="77777777" w:rsidR="009F1FA6" w:rsidRDefault="009F1FA6" w:rsidP="00233DC7">
      <w:pPr>
        <w:autoSpaceDE w:val="0"/>
        <w:autoSpaceDN w:val="0"/>
        <w:adjustRightInd w:val="0"/>
        <w:jc w:val="right"/>
        <w:rPr>
          <w:rFonts w:ascii="Arial" w:hAnsi="Arial" w:cs="Arial"/>
          <w:b/>
          <w:sz w:val="20"/>
          <w:szCs w:val="20"/>
        </w:rPr>
      </w:pPr>
    </w:p>
    <w:p w14:paraId="597C7234" w14:textId="77777777" w:rsidR="009F1FA6" w:rsidRDefault="009F1FA6" w:rsidP="00233DC7">
      <w:pPr>
        <w:autoSpaceDE w:val="0"/>
        <w:autoSpaceDN w:val="0"/>
        <w:adjustRightInd w:val="0"/>
        <w:jc w:val="right"/>
        <w:rPr>
          <w:rFonts w:ascii="Arial" w:hAnsi="Arial" w:cs="Arial"/>
          <w:b/>
          <w:sz w:val="20"/>
          <w:szCs w:val="20"/>
        </w:rPr>
      </w:pPr>
    </w:p>
    <w:p w14:paraId="347AFB1D" w14:textId="77777777" w:rsidR="009F1FA6" w:rsidRDefault="009F1FA6" w:rsidP="00233DC7">
      <w:pPr>
        <w:autoSpaceDE w:val="0"/>
        <w:autoSpaceDN w:val="0"/>
        <w:adjustRightInd w:val="0"/>
        <w:jc w:val="right"/>
        <w:rPr>
          <w:rFonts w:ascii="Arial" w:hAnsi="Arial" w:cs="Arial"/>
          <w:b/>
          <w:sz w:val="20"/>
          <w:szCs w:val="20"/>
        </w:rPr>
      </w:pPr>
    </w:p>
    <w:p w14:paraId="407F6A40" w14:textId="77777777" w:rsidR="009F1FA6" w:rsidRDefault="009F1FA6" w:rsidP="00233DC7">
      <w:pPr>
        <w:autoSpaceDE w:val="0"/>
        <w:autoSpaceDN w:val="0"/>
        <w:adjustRightInd w:val="0"/>
        <w:jc w:val="right"/>
        <w:rPr>
          <w:rFonts w:ascii="Arial" w:hAnsi="Arial" w:cs="Arial"/>
          <w:b/>
          <w:sz w:val="20"/>
          <w:szCs w:val="20"/>
        </w:rPr>
      </w:pPr>
    </w:p>
    <w:p w14:paraId="0F752B9F" w14:textId="0DA33E12" w:rsidR="009F1FA6" w:rsidRDefault="009F1FA6" w:rsidP="00233DC7">
      <w:pPr>
        <w:autoSpaceDE w:val="0"/>
        <w:autoSpaceDN w:val="0"/>
        <w:adjustRightInd w:val="0"/>
        <w:jc w:val="right"/>
        <w:rPr>
          <w:rFonts w:ascii="Arial" w:hAnsi="Arial" w:cs="Arial"/>
          <w:b/>
          <w:sz w:val="20"/>
          <w:szCs w:val="20"/>
        </w:rPr>
      </w:pPr>
    </w:p>
    <w:p w14:paraId="1FD8D89A" w14:textId="77777777" w:rsidR="00365C10" w:rsidRDefault="00365C10" w:rsidP="00233DC7">
      <w:pPr>
        <w:autoSpaceDE w:val="0"/>
        <w:autoSpaceDN w:val="0"/>
        <w:adjustRightInd w:val="0"/>
        <w:jc w:val="right"/>
        <w:rPr>
          <w:rFonts w:ascii="Arial" w:hAnsi="Arial" w:cs="Arial"/>
          <w:b/>
          <w:sz w:val="20"/>
          <w:szCs w:val="20"/>
        </w:rPr>
      </w:pPr>
    </w:p>
    <w:p w14:paraId="09A1A9EA" w14:textId="77777777" w:rsidR="00365C10" w:rsidRDefault="00365C10" w:rsidP="00233DC7">
      <w:pPr>
        <w:autoSpaceDE w:val="0"/>
        <w:autoSpaceDN w:val="0"/>
        <w:adjustRightInd w:val="0"/>
        <w:jc w:val="right"/>
        <w:rPr>
          <w:rFonts w:ascii="Arial" w:hAnsi="Arial" w:cs="Arial"/>
          <w:b/>
          <w:sz w:val="20"/>
          <w:szCs w:val="20"/>
        </w:rPr>
      </w:pPr>
    </w:p>
    <w:p w14:paraId="158BD178" w14:textId="77777777" w:rsidR="00365C10" w:rsidRDefault="00365C10" w:rsidP="00233DC7">
      <w:pPr>
        <w:autoSpaceDE w:val="0"/>
        <w:autoSpaceDN w:val="0"/>
        <w:adjustRightInd w:val="0"/>
        <w:jc w:val="right"/>
        <w:rPr>
          <w:rFonts w:ascii="Arial" w:hAnsi="Arial" w:cs="Arial"/>
          <w:b/>
          <w:sz w:val="20"/>
          <w:szCs w:val="20"/>
        </w:rPr>
      </w:pPr>
    </w:p>
    <w:p w14:paraId="174E8430" w14:textId="77777777" w:rsidR="00365C10" w:rsidRDefault="00365C10" w:rsidP="00233DC7">
      <w:pPr>
        <w:autoSpaceDE w:val="0"/>
        <w:autoSpaceDN w:val="0"/>
        <w:adjustRightInd w:val="0"/>
        <w:jc w:val="right"/>
        <w:rPr>
          <w:rFonts w:ascii="Arial" w:hAnsi="Arial" w:cs="Arial"/>
          <w:b/>
          <w:sz w:val="20"/>
          <w:szCs w:val="20"/>
        </w:rPr>
      </w:pPr>
    </w:p>
    <w:p w14:paraId="25587AD0" w14:textId="77777777" w:rsidR="00365C10" w:rsidRDefault="00365C10" w:rsidP="00233DC7">
      <w:pPr>
        <w:autoSpaceDE w:val="0"/>
        <w:autoSpaceDN w:val="0"/>
        <w:adjustRightInd w:val="0"/>
        <w:jc w:val="right"/>
        <w:rPr>
          <w:rFonts w:ascii="Arial" w:hAnsi="Arial" w:cs="Arial"/>
          <w:b/>
          <w:sz w:val="20"/>
          <w:szCs w:val="20"/>
        </w:rPr>
      </w:pPr>
    </w:p>
    <w:p w14:paraId="246D1BCD" w14:textId="2A9A6219" w:rsidR="007F00B6" w:rsidRPr="007F00B6" w:rsidRDefault="007F00B6" w:rsidP="007F00B6">
      <w:pPr>
        <w:ind w:left="720" w:right="50"/>
        <w:contextualSpacing/>
        <w:jc w:val="right"/>
        <w:rPr>
          <w:rFonts w:ascii="Arial" w:hAnsi="Arial" w:cs="Arial"/>
          <w:b/>
          <w:sz w:val="20"/>
          <w:szCs w:val="20"/>
        </w:rPr>
      </w:pPr>
      <w:r w:rsidRPr="007F00B6">
        <w:rPr>
          <w:rFonts w:ascii="Arial" w:hAnsi="Arial" w:cs="Arial"/>
          <w:b/>
          <w:sz w:val="20"/>
          <w:szCs w:val="20"/>
        </w:rPr>
        <w:t xml:space="preserve">OBRAZEC </w:t>
      </w:r>
      <w:r w:rsidR="00DF2392">
        <w:rPr>
          <w:rFonts w:ascii="Arial" w:hAnsi="Arial" w:cs="Arial"/>
          <w:b/>
          <w:sz w:val="20"/>
          <w:szCs w:val="20"/>
        </w:rPr>
        <w:t>4</w:t>
      </w:r>
    </w:p>
    <w:p w14:paraId="25C837CA"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Izdajatelj menice </w:t>
      </w:r>
    </w:p>
    <w:p w14:paraId="0D110386"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r w:rsidRPr="00513FBA">
        <w:rPr>
          <w:rFonts w:ascii="Arial" w:hAnsi="Arial" w:cs="Arial"/>
          <w:b/>
          <w:i/>
          <w:sz w:val="20"/>
          <w:szCs w:val="20"/>
        </w:rPr>
        <w:t xml:space="preserve"> </w:t>
      </w:r>
    </w:p>
    <w:p w14:paraId="60C0D590"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60CDE3C1"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72EC8EA8" w14:textId="77777777" w:rsidR="00964A51" w:rsidRDefault="00964A51" w:rsidP="00825AC5">
      <w:pPr>
        <w:spacing w:line="252" w:lineRule="auto"/>
        <w:jc w:val="center"/>
        <w:rPr>
          <w:rFonts w:ascii="Arial" w:hAnsi="Arial" w:cs="Arial"/>
          <w:b/>
          <w:sz w:val="20"/>
          <w:szCs w:val="20"/>
        </w:rPr>
      </w:pPr>
    </w:p>
    <w:p w14:paraId="55A75946" w14:textId="7CC028DD" w:rsidR="00825AC5" w:rsidRPr="00513FBA" w:rsidRDefault="00825AC5" w:rsidP="00825AC5">
      <w:pPr>
        <w:spacing w:line="252" w:lineRule="auto"/>
        <w:jc w:val="center"/>
        <w:rPr>
          <w:rFonts w:ascii="Arial" w:hAnsi="Arial" w:cs="Arial"/>
          <w:b/>
          <w:sz w:val="20"/>
          <w:szCs w:val="20"/>
        </w:rPr>
      </w:pPr>
      <w:r w:rsidRPr="00513FBA">
        <w:rPr>
          <w:rFonts w:ascii="Arial" w:hAnsi="Arial" w:cs="Arial"/>
          <w:b/>
          <w:sz w:val="20"/>
          <w:szCs w:val="20"/>
        </w:rPr>
        <w:t xml:space="preserve">VZOREC MENIČNE IZJAVE </w:t>
      </w:r>
    </w:p>
    <w:p w14:paraId="1018BD6E" w14:textId="3925FD99" w:rsidR="00825AC5" w:rsidRDefault="00825AC5" w:rsidP="00825AC5">
      <w:pPr>
        <w:spacing w:line="252" w:lineRule="auto"/>
        <w:jc w:val="center"/>
        <w:rPr>
          <w:rFonts w:ascii="Arial" w:hAnsi="Arial" w:cs="Arial"/>
          <w:b/>
          <w:sz w:val="20"/>
          <w:szCs w:val="20"/>
        </w:rPr>
      </w:pPr>
      <w:r w:rsidRPr="00513FBA">
        <w:rPr>
          <w:rFonts w:ascii="Arial" w:hAnsi="Arial" w:cs="Arial"/>
          <w:b/>
          <w:sz w:val="20"/>
          <w:szCs w:val="20"/>
        </w:rPr>
        <w:t>ZA DOBRO IZVEDBO POGODBENIH OBVEZNOSTI</w:t>
      </w:r>
    </w:p>
    <w:p w14:paraId="017E9E25" w14:textId="77777777" w:rsidR="00964A51" w:rsidRPr="00513FBA" w:rsidRDefault="00964A51" w:rsidP="00825AC5">
      <w:pPr>
        <w:spacing w:line="252" w:lineRule="auto"/>
        <w:jc w:val="center"/>
        <w:rPr>
          <w:rFonts w:ascii="Arial" w:hAnsi="Arial" w:cs="Arial"/>
          <w:b/>
          <w:sz w:val="20"/>
          <w:szCs w:val="20"/>
        </w:rPr>
      </w:pPr>
    </w:p>
    <w:p w14:paraId="2027E720" w14:textId="0341BF99"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V zavarovanje svojih pogodbenih obveznosti do naročnika  </w:t>
      </w:r>
      <w:bookmarkStart w:id="415" w:name="_Hlk191378079"/>
      <w:r w:rsidR="00E9307E">
        <w:rPr>
          <w:rFonts w:ascii="Arial" w:hAnsi="Arial" w:cs="Arial"/>
          <w:sz w:val="20"/>
          <w:szCs w:val="20"/>
        </w:rPr>
        <w:t>SLOVENSKE ŽELEZNICE, d.o.o.</w:t>
      </w:r>
      <w:bookmarkEnd w:id="415"/>
      <w:r w:rsidRPr="00513FBA">
        <w:rPr>
          <w:rFonts w:ascii="Arial" w:hAnsi="Arial" w:cs="Arial"/>
          <w:sz w:val="20"/>
          <w:szCs w:val="20"/>
        </w:rPr>
        <w:t xml:space="preserve">, po pogodbi ……………………………  (številka </w:t>
      </w:r>
      <w:r w:rsidRPr="00EE747C">
        <w:rPr>
          <w:rFonts w:ascii="Arial" w:hAnsi="Arial" w:cs="Arial"/>
          <w:sz w:val="20"/>
          <w:szCs w:val="20"/>
        </w:rPr>
        <w:t>pogodbe), za »</w:t>
      </w:r>
      <w:r w:rsidR="00825E19">
        <w:rPr>
          <w:rFonts w:ascii="Arial" w:hAnsi="Arial" w:cs="Arial"/>
          <w:sz w:val="20"/>
          <w:szCs w:val="20"/>
        </w:rPr>
        <w:t>Z</w:t>
      </w:r>
      <w:r w:rsidR="00825E19" w:rsidRPr="00127B74">
        <w:rPr>
          <w:rFonts w:ascii="Arial" w:hAnsi="Arial" w:cs="Arial"/>
          <w:sz w:val="20"/>
          <w:szCs w:val="20"/>
        </w:rPr>
        <w:t>avarovanje odgovornosti članov organov vodenja in organov nadzora družb Slovenskih železnic</w:t>
      </w:r>
      <w:r w:rsidRPr="00825E19">
        <w:rPr>
          <w:rFonts w:ascii="Arial" w:hAnsi="Arial" w:cs="Arial"/>
          <w:iCs/>
          <w:sz w:val="20"/>
          <w:szCs w:val="20"/>
        </w:rPr>
        <w:t>«</w:t>
      </w:r>
      <w:r w:rsidRPr="00EE747C">
        <w:rPr>
          <w:rFonts w:ascii="Arial" w:hAnsi="Arial" w:cs="Arial"/>
          <w:i/>
          <w:sz w:val="20"/>
          <w:szCs w:val="20"/>
        </w:rPr>
        <w:t xml:space="preserve">, </w:t>
      </w:r>
      <w:r w:rsidRPr="00EE747C">
        <w:rPr>
          <w:rFonts w:ascii="Arial" w:hAnsi="Arial" w:cs="Arial"/>
          <w:sz w:val="20"/>
          <w:szCs w:val="20"/>
        </w:rPr>
        <w:t xml:space="preserve">sklenjene </w:t>
      </w:r>
      <w:r w:rsidRPr="00513FBA">
        <w:rPr>
          <w:rFonts w:ascii="Arial" w:hAnsi="Arial" w:cs="Arial"/>
          <w:sz w:val="20"/>
          <w:szCs w:val="20"/>
        </w:rPr>
        <w:t xml:space="preserve">datum :………….., izročamo družbi </w:t>
      </w:r>
      <w:r w:rsidR="00E9307E">
        <w:rPr>
          <w:rFonts w:ascii="Arial" w:hAnsi="Arial" w:cs="Arial"/>
          <w:sz w:val="20"/>
          <w:szCs w:val="20"/>
        </w:rPr>
        <w:t>SLOVENSKE ŽELEZNICE, d.o.o.</w:t>
      </w:r>
      <w:r w:rsidRPr="00513FBA">
        <w:rPr>
          <w:rFonts w:ascii="Arial" w:hAnsi="Arial" w:cs="Arial"/>
          <w:sz w:val="20"/>
          <w:szCs w:val="20"/>
        </w:rPr>
        <w:t xml:space="preserve">    ……. kom  podpisanih bianco menic, ki jih je podpisala pooblaščena oseba za podpisovanje pri banki:………………………………………………………………… (ime in priimek, status v podjetju), ki se podpisuje ……………………………………………………………………..</w:t>
      </w:r>
    </w:p>
    <w:p w14:paraId="35DA7903" w14:textId="77777777" w:rsidR="00825AC5" w:rsidRPr="00513FBA" w:rsidRDefault="00825AC5" w:rsidP="00825AC5">
      <w:pPr>
        <w:jc w:val="both"/>
        <w:rPr>
          <w:rFonts w:ascii="Arial" w:hAnsi="Arial" w:cs="Arial"/>
          <w:sz w:val="20"/>
          <w:szCs w:val="20"/>
        </w:rPr>
      </w:pPr>
      <w:r w:rsidRPr="00513FBA">
        <w:rPr>
          <w:rFonts w:ascii="Arial" w:hAnsi="Arial" w:cs="Arial"/>
          <w:sz w:val="20"/>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9613F62" w14:textId="2BE6A9CD"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bookmarkStart w:id="416" w:name="_Hlk128742374"/>
      <w:r w:rsidR="00C40732">
        <w:rPr>
          <w:rFonts w:ascii="Arial" w:hAnsi="Arial" w:cs="Arial"/>
          <w:sz w:val="20"/>
          <w:szCs w:val="20"/>
        </w:rPr>
        <w:t>izvajalec</w:t>
      </w:r>
      <w:bookmarkEnd w:id="416"/>
      <w:r w:rsidRPr="00513FBA">
        <w:rPr>
          <w:rFonts w:ascii="Arial" w:hAnsi="Arial" w:cs="Arial"/>
          <w:sz w:val="20"/>
          <w:szCs w:val="20"/>
        </w:rPr>
        <w:t xml:space="preserve"> ne bo pričel izvajati svojih pogodbenih obveznosti v skladu z določili pogodbe,</w:t>
      </w:r>
    </w:p>
    <w:p w14:paraId="42C95D88" w14:textId="4E5BA2D9"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Pr="00513FBA">
        <w:rPr>
          <w:rFonts w:ascii="Arial" w:hAnsi="Arial" w:cs="Arial"/>
          <w:sz w:val="20"/>
          <w:szCs w:val="20"/>
        </w:rPr>
        <w:t xml:space="preserve"> ne bo izpolnil svojih pogodbenih obveznosti v skladu z določili pogodbe,</w:t>
      </w:r>
    </w:p>
    <w:p w14:paraId="4215F675" w14:textId="0707F340"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00C40732" w:rsidRPr="00513FBA">
        <w:rPr>
          <w:rFonts w:ascii="Arial" w:hAnsi="Arial" w:cs="Arial"/>
          <w:sz w:val="20"/>
          <w:szCs w:val="20"/>
        </w:rPr>
        <w:t xml:space="preserve"> </w:t>
      </w:r>
      <w:r w:rsidRPr="00513FBA">
        <w:rPr>
          <w:rFonts w:ascii="Arial" w:hAnsi="Arial" w:cs="Arial"/>
          <w:sz w:val="20"/>
          <w:szCs w:val="20"/>
        </w:rPr>
        <w:t>ne bo pravočasno izpolnil svojih pogodbenih obveznosti v skladu z določili pogodbe,</w:t>
      </w:r>
    </w:p>
    <w:p w14:paraId="5F9CCE5A" w14:textId="4508604A"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015DFC">
        <w:rPr>
          <w:rFonts w:ascii="Arial" w:hAnsi="Arial" w:cs="Arial"/>
          <w:sz w:val="20"/>
          <w:szCs w:val="20"/>
        </w:rPr>
        <w:t>izvajalec</w:t>
      </w:r>
      <w:r w:rsidRPr="00513FBA">
        <w:rPr>
          <w:rFonts w:ascii="Arial" w:hAnsi="Arial" w:cs="Arial"/>
          <w:sz w:val="20"/>
          <w:szCs w:val="20"/>
        </w:rPr>
        <w:t xml:space="preserve"> ne bo pravilno izpolnil svojih pogodbenih obveznosti v skladu z določili pogodbe,</w:t>
      </w:r>
    </w:p>
    <w:p w14:paraId="1DA54976" w14:textId="64121AAC"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bo </w:t>
      </w:r>
      <w:r w:rsidR="00015DFC">
        <w:rPr>
          <w:rFonts w:ascii="Arial" w:hAnsi="Arial" w:cs="Arial"/>
          <w:sz w:val="20"/>
          <w:szCs w:val="20"/>
        </w:rPr>
        <w:t>izvajalec</w:t>
      </w:r>
      <w:r w:rsidR="00015DFC" w:rsidRPr="00513FBA">
        <w:rPr>
          <w:rFonts w:ascii="Arial" w:hAnsi="Arial" w:cs="Arial"/>
          <w:sz w:val="20"/>
          <w:szCs w:val="20"/>
        </w:rPr>
        <w:t xml:space="preserve"> </w:t>
      </w:r>
      <w:r w:rsidRPr="00513FBA">
        <w:rPr>
          <w:rFonts w:ascii="Arial" w:hAnsi="Arial" w:cs="Arial"/>
          <w:sz w:val="20"/>
          <w:szCs w:val="20"/>
        </w:rPr>
        <w:t>prenehal izpolnjevati svoje pogodbene obveznosti v skladu z določili pogodbe.</w:t>
      </w:r>
    </w:p>
    <w:p w14:paraId="68FFE38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Odrekamo se vsem ugovorom proti tako izpolnjeni menici, kakor tudi ugovorom v sodnem postopku in se zavezujemo menico ob dospetju  plačati.</w:t>
      </w:r>
    </w:p>
    <w:p w14:paraId="3BC8533D"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Menica naj bo izpolnjena z vpisom poljubnega datuma dospelosti in s klavzulo »brez protesta«.</w:t>
      </w:r>
    </w:p>
    <w:p w14:paraId="0F2E108C" w14:textId="654091F6"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Izdajatelj menice pooblaščam naročnika </w:t>
      </w:r>
      <w:r w:rsidR="00E9307E">
        <w:rPr>
          <w:rFonts w:ascii="Arial" w:hAnsi="Arial" w:cs="Arial"/>
          <w:sz w:val="20"/>
          <w:szCs w:val="20"/>
        </w:rPr>
        <w:t>SLOVENSKE ŽELEZNICE, d.o.o.</w:t>
      </w:r>
      <w:r w:rsidRPr="00513FBA">
        <w:rPr>
          <w:rFonts w:ascii="Arial" w:hAnsi="Arial" w:cs="Arial"/>
          <w:color w:val="000000"/>
          <w:sz w:val="20"/>
          <w:szCs w:val="20"/>
        </w:rPr>
        <w:t>, _________________, da predloži menico na unovčenje in izrecno dovoljujem banki izplačilo take menice.</w:t>
      </w:r>
    </w:p>
    <w:p w14:paraId="753D85FA"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Tako dajem nalog za plačilo oziroma pooblastilo vsem spodaj navedenim bankam iz naslednjih mojih računov: …………………………………TRR št.: …………………………………………………….</w:t>
      </w:r>
    </w:p>
    <w:p w14:paraId="5449ADB9"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V primeru odprtja dodatnega računa,  ki ni zgoraj naveden,  izrecno dovoljujemo izplačilo menice in pooblaščam banko,  pri kateri je takšen račun odprt, da izvede plačilo.</w:t>
      </w:r>
    </w:p>
    <w:p w14:paraId="299A6D3F"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Ta menična izjava velja do </w:t>
      </w:r>
      <w:r w:rsidRPr="00513FBA">
        <w:rPr>
          <w:rFonts w:ascii="Arial" w:hAnsi="Arial" w:cs="Arial"/>
          <w:color w:val="000000"/>
          <w:sz w:val="20"/>
          <w:szCs w:val="20"/>
        </w:rPr>
        <w:t>…………………………………………………….</w:t>
      </w:r>
    </w:p>
    <w:p w14:paraId="245DD7F7"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_______________________________</w:t>
      </w:r>
    </w:p>
    <w:p w14:paraId="3F32DC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(Kraj in datum)</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p>
    <w:p w14:paraId="1D43BB1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t>________________________________________</w:t>
      </w:r>
    </w:p>
    <w:p w14:paraId="4A6CCE66"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ab/>
      </w:r>
      <w:r w:rsidRPr="00513FBA">
        <w:rPr>
          <w:rFonts w:ascii="Arial" w:hAnsi="Arial" w:cs="Arial"/>
          <w:color w:val="000000"/>
          <w:sz w:val="20"/>
          <w:szCs w:val="20"/>
        </w:rPr>
        <w:tab/>
        <w:t xml:space="preserve">                                                (Žig in lastnoročni podpis zakonitega zastopnika)</w:t>
      </w:r>
    </w:p>
    <w:p w14:paraId="4B36FA9E"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Priloga: </w:t>
      </w:r>
    </w:p>
    <w:p w14:paraId="173957E4"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 kom bianco menic</w:t>
      </w:r>
    </w:p>
    <w:p w14:paraId="4A25E643" w14:textId="37251CA2" w:rsidR="007F00B6" w:rsidRPr="007F00B6" w:rsidRDefault="007F00B6" w:rsidP="007F00B6">
      <w:pPr>
        <w:rPr>
          <w:rFonts w:ascii="Calibri" w:hAnsi="Calibri" w:cs="Arial"/>
          <w:sz w:val="20"/>
          <w:szCs w:val="20"/>
          <w:shd w:val="clear" w:color="auto" w:fill="D9D9D9"/>
        </w:rPr>
        <w:sectPr w:rsidR="007F00B6" w:rsidRPr="007F00B6" w:rsidSect="00D82820">
          <w:footerReference w:type="default" r:id="rId22"/>
          <w:headerReference w:type="first" r:id="rId23"/>
          <w:footerReference w:type="first" r:id="rId24"/>
          <w:pgSz w:w="11907" w:h="16839" w:code="9"/>
          <w:pgMar w:top="1134" w:right="1134" w:bottom="1560" w:left="1134" w:header="454" w:footer="454" w:gutter="0"/>
          <w:cols w:space="708"/>
          <w:docGrid w:linePitch="326"/>
        </w:sectPr>
      </w:pPr>
    </w:p>
    <w:p w14:paraId="21EEAE6E" w14:textId="10728660" w:rsidR="0068755F" w:rsidRPr="00513FBA" w:rsidRDefault="0068755F" w:rsidP="0068755F">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 xml:space="preserve">OBRAZEC </w:t>
      </w:r>
      <w:r w:rsidR="00DF2392">
        <w:rPr>
          <w:rFonts w:ascii="Arial" w:hAnsi="Arial" w:cs="Arial"/>
          <w:b/>
          <w:sz w:val="20"/>
          <w:szCs w:val="20"/>
          <w:shd w:val="clear" w:color="auto" w:fill="FFFFFF"/>
        </w:rPr>
        <w:t>5</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227C8DE8"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3968CE78"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6</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1057829A"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5E3935">
        <w:rPr>
          <w:rFonts w:ascii="Arial" w:hAnsi="Arial" w:cs="Arial"/>
          <w:sz w:val="20"/>
          <w:szCs w:val="20"/>
        </w:rPr>
        <w:t>Z</w:t>
      </w:r>
      <w:r w:rsidR="005E3935" w:rsidRPr="00127B74">
        <w:rPr>
          <w:rFonts w:ascii="Arial" w:hAnsi="Arial" w:cs="Arial"/>
          <w:sz w:val="20"/>
          <w:szCs w:val="20"/>
        </w:rPr>
        <w:t>avarovanje odgovornosti članov organov vodenja in organov nadzora družb Slovenskih železnic</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17" w:name="_Toc522878598"/>
      <w:bookmarkStart w:id="418" w:name="_Toc522879463"/>
      <w:bookmarkStart w:id="419" w:name="_Toc522879564"/>
      <w:bookmarkStart w:id="420"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21" w:name="_Toc535480641"/>
      <w:bookmarkStart w:id="422"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2C128CBC" w:rsidR="0068755F" w:rsidRPr="00EE747C" w:rsidRDefault="0068755F" w:rsidP="0068755F">
      <w:pPr>
        <w:keepNext/>
        <w:keepLines/>
        <w:jc w:val="right"/>
        <w:outlineLvl w:val="1"/>
        <w:rPr>
          <w:rFonts w:ascii="Arial" w:eastAsia="SimSun" w:hAnsi="Arial" w:cs="Arial"/>
          <w:b/>
          <w:bCs/>
          <w:sz w:val="20"/>
          <w:szCs w:val="20"/>
          <w:lang w:eastAsia="x-none"/>
        </w:rPr>
      </w:pPr>
      <w:bookmarkStart w:id="423" w:name="_Toc89345094"/>
      <w:bookmarkStart w:id="424" w:name="_Toc108010619"/>
      <w:bookmarkStart w:id="425" w:name="_Toc128743316"/>
      <w:bookmarkStart w:id="426" w:name="_Toc128743927"/>
      <w:bookmarkStart w:id="427" w:name="_Toc160440610"/>
      <w:bookmarkStart w:id="428" w:name="_Toc161399801"/>
      <w:bookmarkStart w:id="429" w:name="_Toc176763912"/>
      <w:bookmarkStart w:id="430" w:name="_Toc219894063"/>
      <w:r w:rsidRPr="00EE747C">
        <w:rPr>
          <w:rFonts w:ascii="Arial" w:eastAsia="SimSun" w:hAnsi="Arial" w:cs="Arial"/>
          <w:b/>
          <w:bCs/>
          <w:sz w:val="20"/>
          <w:szCs w:val="20"/>
          <w:lang w:eastAsia="x-none"/>
        </w:rPr>
        <w:lastRenderedPageBreak/>
        <w:t xml:space="preserve">OBRAZEC </w:t>
      </w:r>
      <w:bookmarkEnd w:id="417"/>
      <w:bookmarkEnd w:id="418"/>
      <w:bookmarkEnd w:id="419"/>
      <w:bookmarkEnd w:id="420"/>
      <w:bookmarkEnd w:id="421"/>
      <w:bookmarkEnd w:id="422"/>
      <w:r w:rsidR="00DE1EA1" w:rsidRPr="00EE747C">
        <w:rPr>
          <w:rFonts w:ascii="Arial" w:eastAsia="SimSun" w:hAnsi="Arial" w:cs="Arial"/>
          <w:b/>
          <w:bCs/>
          <w:sz w:val="20"/>
          <w:szCs w:val="20"/>
          <w:lang w:eastAsia="x-none"/>
        </w:rPr>
        <w:t>7</w:t>
      </w:r>
      <w:bookmarkEnd w:id="423"/>
      <w:bookmarkEnd w:id="424"/>
      <w:bookmarkEnd w:id="425"/>
      <w:bookmarkEnd w:id="426"/>
      <w:bookmarkEnd w:id="427"/>
      <w:bookmarkEnd w:id="428"/>
      <w:bookmarkEnd w:id="429"/>
      <w:bookmarkEnd w:id="430"/>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31" w:name="_Toc522878599"/>
      <w:bookmarkStart w:id="432" w:name="_Toc522879464"/>
      <w:bookmarkStart w:id="433" w:name="_Toc522879565"/>
      <w:bookmarkStart w:id="434" w:name="_Toc522879705"/>
      <w:bookmarkStart w:id="435" w:name="_Toc535480642"/>
      <w:bookmarkStart w:id="436" w:name="_Toc6898742"/>
      <w:bookmarkStart w:id="437" w:name="_Toc89345095"/>
      <w:bookmarkStart w:id="438" w:name="_Toc108010620"/>
      <w:bookmarkStart w:id="439" w:name="_Toc128743317"/>
      <w:bookmarkStart w:id="440" w:name="_Toc128743928"/>
      <w:bookmarkStart w:id="441" w:name="_Toc160440611"/>
      <w:bookmarkStart w:id="442" w:name="_Toc161399802"/>
      <w:bookmarkStart w:id="443" w:name="_Toc176763913"/>
      <w:bookmarkStart w:id="444" w:name="_Toc219894064"/>
      <w:r w:rsidRPr="00EE747C">
        <w:rPr>
          <w:rFonts w:ascii="Arial" w:eastAsia="SimSun" w:hAnsi="Arial" w:cs="Arial"/>
          <w:b/>
          <w:bCs/>
          <w:sz w:val="20"/>
          <w:szCs w:val="20"/>
          <w:lang w:eastAsia="x-none"/>
        </w:rPr>
        <w:t>PODATKI O PODIZVAJALCU</w:t>
      </w:r>
      <w:bookmarkEnd w:id="391"/>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tcPr>
          <w:p w14:paraId="7FD56256" w14:textId="77777777" w:rsidR="0068755F" w:rsidRPr="00EE747C" w:rsidRDefault="0068755F" w:rsidP="0068755F">
            <w:pPr>
              <w:spacing w:after="160" w:line="252" w:lineRule="auto"/>
              <w:jc w:val="both"/>
              <w:rPr>
                <w:rFonts w:ascii="Arial" w:hAnsi="Arial" w:cs="Arial"/>
                <w:b/>
                <w:sz w:val="20"/>
                <w:szCs w:val="20"/>
              </w:rPr>
            </w:pPr>
          </w:p>
          <w:p w14:paraId="2D51A32A" w14:textId="77777777" w:rsidR="0068755F" w:rsidRDefault="0068755F" w:rsidP="005E3935">
            <w:pPr>
              <w:spacing w:after="160" w:line="252" w:lineRule="auto"/>
              <w:ind w:left="1455" w:hanging="1455"/>
              <w:jc w:val="both"/>
              <w:rPr>
                <w:rFonts w:ascii="Arial" w:hAnsi="Arial" w:cs="Arial"/>
                <w:b/>
                <w:sz w:val="20"/>
                <w:szCs w:val="20"/>
              </w:rPr>
            </w:pPr>
            <w:r w:rsidRPr="00EE747C">
              <w:rPr>
                <w:rFonts w:ascii="Arial" w:hAnsi="Arial" w:cs="Arial"/>
                <w:sz w:val="20"/>
                <w:szCs w:val="20"/>
              </w:rPr>
              <w:t>Javno naročilo: »</w:t>
            </w:r>
            <w:r w:rsidR="005E3935">
              <w:rPr>
                <w:rFonts w:ascii="Arial" w:hAnsi="Arial" w:cs="Arial"/>
                <w:sz w:val="20"/>
                <w:szCs w:val="20"/>
              </w:rPr>
              <w:t>Z</w:t>
            </w:r>
            <w:r w:rsidR="005E3935" w:rsidRPr="00127B74">
              <w:rPr>
                <w:rFonts w:ascii="Arial" w:hAnsi="Arial" w:cs="Arial"/>
                <w:sz w:val="20"/>
                <w:szCs w:val="20"/>
              </w:rPr>
              <w:t>avarovanje odgovornosti članov organov vodenja in organov nadzora družb Slovenskih železnic</w:t>
            </w:r>
            <w:r w:rsidRPr="00EE747C">
              <w:rPr>
                <w:rFonts w:ascii="Arial" w:hAnsi="Arial" w:cs="Arial"/>
                <w:b/>
                <w:sz w:val="20"/>
                <w:szCs w:val="20"/>
              </w:rPr>
              <w:t>«</w:t>
            </w:r>
          </w:p>
          <w:p w14:paraId="382A67F1" w14:textId="193AECB6" w:rsidR="005E3935" w:rsidRPr="00EE747C" w:rsidRDefault="005E3935" w:rsidP="0068755F">
            <w:pPr>
              <w:spacing w:after="160" w:line="252" w:lineRule="auto"/>
              <w:jc w:val="both"/>
              <w:rPr>
                <w:rFonts w:ascii="Arial" w:hAnsi="Arial" w:cs="Arial"/>
                <w:sz w:val="20"/>
                <w:szCs w:val="20"/>
              </w:rPr>
            </w:pPr>
          </w:p>
        </w:tc>
        <w:tc>
          <w:tcPr>
            <w:tcW w:w="759" w:type="dxa"/>
            <w:gridSpan w:val="2"/>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670379FD"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Vrednost (v EUR brez D</w:t>
            </w:r>
            <w:r w:rsidR="00431507">
              <w:rPr>
                <w:rFonts w:ascii="Arial" w:hAnsi="Arial" w:cs="Arial"/>
                <w:sz w:val="20"/>
                <w:szCs w:val="20"/>
              </w:rPr>
              <w:t>PZP</w:t>
            </w:r>
            <w:r w:rsidRPr="00513FBA">
              <w:rPr>
                <w:rFonts w:ascii="Arial" w:hAnsi="Arial" w:cs="Arial"/>
                <w:sz w:val="20"/>
                <w:szCs w:val="20"/>
              </w:rPr>
              <w:t xml:space="preserve">) in del javnega naročila, ki ga bo izvajal (delež v %): </w:t>
            </w:r>
          </w:p>
        </w:tc>
        <w:tc>
          <w:tcPr>
            <w:tcW w:w="4486" w:type="dxa"/>
            <w:gridSpan w:val="2"/>
            <w:tcBorders>
              <w:bottom w:val="single" w:sz="4" w:space="0" w:color="auto"/>
            </w:tcBorders>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6316C472" w14:textId="4C22F46B"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 xml:space="preserve">OBRAZEC </w:t>
      </w:r>
      <w:r w:rsidR="00DE1EA1">
        <w:rPr>
          <w:rFonts w:ascii="Arial" w:hAnsi="Arial" w:cs="Arial"/>
          <w:b/>
          <w:sz w:val="20"/>
          <w:szCs w:val="20"/>
        </w:rPr>
        <w:t>8</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4AB76FB2" w14:textId="3778C5A8" w:rsidR="0068755F" w:rsidRPr="004A0D38" w:rsidRDefault="0068755F" w:rsidP="004A0D38">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w:t>
      </w: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3F61C680"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S podpisom te izjave dajemo soglasje, na podlagi katerega bo naročnik za javno naročilo, katerega predmet </w:t>
      </w:r>
      <w:r w:rsidRPr="00EE747C">
        <w:rPr>
          <w:rFonts w:ascii="Arial" w:hAnsi="Arial" w:cs="Arial"/>
          <w:sz w:val="20"/>
          <w:szCs w:val="20"/>
        </w:rPr>
        <w:t>je »</w:t>
      </w:r>
      <w:r w:rsidR="00431507">
        <w:rPr>
          <w:rFonts w:ascii="Arial" w:hAnsi="Arial" w:cs="Arial"/>
          <w:sz w:val="20"/>
          <w:szCs w:val="20"/>
        </w:rPr>
        <w:t>Z</w:t>
      </w:r>
      <w:r w:rsidR="00431507" w:rsidRPr="00127B74">
        <w:rPr>
          <w:rFonts w:ascii="Arial" w:hAnsi="Arial" w:cs="Arial"/>
          <w:sz w:val="20"/>
          <w:szCs w:val="20"/>
        </w:rPr>
        <w:t>avarovanje odgovornosti članov organov vodenja in organov nadzora družb Slovenskih železnic</w:t>
      </w:r>
      <w:r w:rsidRPr="00EE747C">
        <w:rPr>
          <w:rFonts w:ascii="Arial" w:hAnsi="Arial" w:cs="Arial"/>
          <w:sz w:val="20"/>
          <w:szCs w:val="20"/>
        </w:rPr>
        <w:t xml:space="preserve">« namesto </w:t>
      </w:r>
      <w:r w:rsidRPr="00513FBA">
        <w:rPr>
          <w:rFonts w:ascii="Arial" w:hAnsi="Arial" w:cs="Arial"/>
          <w:sz w:val="20"/>
          <w:szCs w:val="20"/>
        </w:rPr>
        <w:t>ponudnika 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45" w:name="Besedilo22"/>
            <w:r w:rsidRPr="00513FBA">
              <w:rPr>
                <w:rFonts w:ascii="Arial" w:hAnsi="Arial" w:cs="Arial"/>
                <w:sz w:val="20"/>
                <w:szCs w:val="20"/>
              </w:rPr>
              <w:instrText xml:space="preserve"> FORMTEXT </w:instrText>
            </w:r>
            <w:r w:rsidRPr="00513FBA">
              <w:rPr>
                <w:rFonts w:ascii="Arial" w:hAnsi="Arial" w:cs="Arial"/>
                <w:sz w:val="20"/>
                <w:szCs w:val="20"/>
              </w:rPr>
            </w:r>
            <w:r w:rsidRPr="00513FBA">
              <w:rPr>
                <w:rFonts w:ascii="Arial" w:hAnsi="Arial" w:cs="Arial"/>
                <w:sz w:val="20"/>
                <w:szCs w:val="20"/>
              </w:rPr>
              <w:fldChar w:fldCharType="separate"/>
            </w:r>
            <w:r w:rsidRPr="00513FBA">
              <w:rPr>
                <w:rFonts w:ascii="Arial" w:hAnsi="Arial" w:cs="Arial"/>
                <w:sz w:val="20"/>
                <w:szCs w:val="20"/>
              </w:rPr>
              <w:fldChar w:fldCharType="end"/>
            </w:r>
            <w:bookmarkEnd w:id="445"/>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5B5333BA" w14:textId="77777777" w:rsidR="00431507" w:rsidRDefault="00431507" w:rsidP="0068755F">
      <w:pPr>
        <w:spacing w:after="160" w:line="276" w:lineRule="auto"/>
        <w:jc w:val="both"/>
        <w:rPr>
          <w:rFonts w:ascii="Arial" w:hAnsi="Arial" w:cs="Arial"/>
          <w:sz w:val="20"/>
          <w:szCs w:val="20"/>
        </w:rPr>
      </w:pPr>
    </w:p>
    <w:p w14:paraId="33D61C9E" w14:textId="77777777" w:rsidR="00431507" w:rsidRDefault="00431507" w:rsidP="0068755F">
      <w:pPr>
        <w:spacing w:after="160" w:line="276" w:lineRule="auto"/>
        <w:jc w:val="both"/>
        <w:rPr>
          <w:rFonts w:ascii="Arial" w:hAnsi="Arial" w:cs="Arial"/>
          <w:sz w:val="20"/>
          <w:szCs w:val="20"/>
        </w:rPr>
      </w:pPr>
    </w:p>
    <w:p w14:paraId="61B4B865" w14:textId="0664B799" w:rsidR="00657CA4" w:rsidRPr="00513FBA" w:rsidRDefault="00657CA4" w:rsidP="00657CA4">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Pr>
          <w:rFonts w:ascii="Arial" w:hAnsi="Arial" w:cs="Arial"/>
          <w:b/>
          <w:sz w:val="20"/>
          <w:szCs w:val="20"/>
        </w:rPr>
        <w:t>9</w:t>
      </w:r>
    </w:p>
    <w:p w14:paraId="365F5395" w14:textId="77777777" w:rsidR="00657CA4" w:rsidRDefault="00657CA4" w:rsidP="00657CA4">
      <w:pPr>
        <w:jc w:val="center"/>
        <w:rPr>
          <w:rFonts w:ascii="Arial" w:hAnsi="Arial" w:cs="Arial"/>
          <w:b/>
          <w:smallCaps/>
          <w:noProof/>
          <w:sz w:val="20"/>
          <w:szCs w:val="20"/>
        </w:rPr>
      </w:pPr>
    </w:p>
    <w:p w14:paraId="29A1CF7D" w14:textId="77777777" w:rsidR="00657CA4" w:rsidRDefault="00657CA4" w:rsidP="00657CA4">
      <w:pPr>
        <w:jc w:val="center"/>
        <w:rPr>
          <w:rFonts w:ascii="Arial" w:hAnsi="Arial" w:cs="Arial"/>
          <w:b/>
          <w:smallCaps/>
          <w:noProof/>
          <w:sz w:val="20"/>
          <w:szCs w:val="20"/>
        </w:rPr>
      </w:pPr>
    </w:p>
    <w:p w14:paraId="5F47B368" w14:textId="77777777" w:rsidR="00657CA4" w:rsidRDefault="00657CA4" w:rsidP="00657CA4">
      <w:pPr>
        <w:jc w:val="center"/>
        <w:rPr>
          <w:rFonts w:ascii="Arial" w:hAnsi="Arial" w:cs="Arial"/>
          <w:b/>
          <w:smallCaps/>
          <w:noProof/>
          <w:sz w:val="20"/>
          <w:szCs w:val="20"/>
        </w:rPr>
      </w:pPr>
    </w:p>
    <w:p w14:paraId="271D7687" w14:textId="557E09B8" w:rsidR="00657CA4" w:rsidRPr="005A6C59" w:rsidRDefault="00657CA4" w:rsidP="00657CA4">
      <w:pPr>
        <w:jc w:val="center"/>
        <w:rPr>
          <w:rFonts w:ascii="Arial" w:hAnsi="Arial" w:cs="Arial"/>
          <w:noProof/>
          <w:sz w:val="20"/>
          <w:szCs w:val="20"/>
        </w:rPr>
      </w:pPr>
      <w:r w:rsidRPr="005A6C59">
        <w:rPr>
          <w:rFonts w:ascii="Arial" w:hAnsi="Arial" w:cs="Arial"/>
          <w:b/>
          <w:smallCaps/>
          <w:noProof/>
          <w:sz w:val="20"/>
          <w:szCs w:val="20"/>
        </w:rPr>
        <w:t>I</w:t>
      </w:r>
      <w:r>
        <w:rPr>
          <w:rFonts w:ascii="Arial" w:hAnsi="Arial" w:cs="Arial"/>
          <w:b/>
          <w:smallCaps/>
          <w:noProof/>
          <w:sz w:val="20"/>
          <w:szCs w:val="20"/>
        </w:rPr>
        <w:t>ZJAVA O OMEJEVALNIH UKREPIH ZARADI DELOVANJA RUSIJE, KI POVZROČA DESTABILIZACIJO RAZMER V UKRAJINI</w:t>
      </w:r>
    </w:p>
    <w:p w14:paraId="3058EE03" w14:textId="77777777" w:rsidR="00657CA4" w:rsidRPr="005A6C59" w:rsidRDefault="00657CA4" w:rsidP="00657CA4">
      <w:pPr>
        <w:widowControl w:val="0"/>
        <w:jc w:val="both"/>
        <w:rPr>
          <w:rFonts w:ascii="Arial" w:hAnsi="Arial" w:cs="Arial"/>
          <w:sz w:val="20"/>
          <w:szCs w:val="20"/>
        </w:rPr>
      </w:pPr>
    </w:p>
    <w:p w14:paraId="5EAFC22E" w14:textId="77777777" w:rsidR="00657CA4" w:rsidRPr="005A6C59" w:rsidRDefault="00657CA4" w:rsidP="00657CA4">
      <w:pPr>
        <w:widowControl w:val="0"/>
        <w:jc w:val="both"/>
        <w:rPr>
          <w:rFonts w:ascii="Arial" w:hAnsi="Arial" w:cs="Arial"/>
          <w:sz w:val="20"/>
          <w:szCs w:val="20"/>
        </w:rPr>
      </w:pPr>
    </w:p>
    <w:p w14:paraId="17B9376E" w14:textId="77777777" w:rsidR="00657CA4" w:rsidRPr="00A12B96" w:rsidRDefault="00657CA4" w:rsidP="00657CA4">
      <w:pPr>
        <w:widowControl w:val="0"/>
        <w:spacing w:line="360" w:lineRule="auto"/>
        <w:ind w:left="142"/>
        <w:contextualSpacing/>
        <w:jc w:val="both"/>
        <w:rPr>
          <w:rFonts w:ascii="Arial" w:hAnsi="Arial" w:cs="Arial"/>
          <w:bCs/>
          <w:sz w:val="20"/>
          <w:szCs w:val="20"/>
          <w:shd w:val="clear" w:color="auto" w:fill="FFFFCC"/>
        </w:rPr>
      </w:pPr>
      <w:r w:rsidRPr="00A12B96">
        <w:rPr>
          <w:rFonts w:ascii="Arial" w:hAnsi="Arial" w:cs="Arial"/>
          <w:bCs/>
          <w:sz w:val="20"/>
          <w:szCs w:val="20"/>
        </w:rPr>
        <w:t>PONUDNIK</w:t>
      </w:r>
      <w:r>
        <w:rPr>
          <w:rFonts w:ascii="Arial" w:hAnsi="Arial" w:cs="Arial"/>
          <w:bCs/>
          <w:sz w:val="20"/>
          <w:szCs w:val="20"/>
        </w:rPr>
        <w:t>:</w:t>
      </w:r>
    </w:p>
    <w:p w14:paraId="37902CD6" w14:textId="77777777" w:rsidR="00657CA4" w:rsidRPr="005A6C59" w:rsidRDefault="00657CA4" w:rsidP="00657CA4">
      <w:pPr>
        <w:widowControl w:val="0"/>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57CA4" w:rsidRPr="005A6C59" w14:paraId="30FF9647" w14:textId="77777777" w:rsidTr="00A86FB4">
        <w:trPr>
          <w:trHeight w:val="340"/>
        </w:trPr>
        <w:tc>
          <w:tcPr>
            <w:tcW w:w="4026" w:type="dxa"/>
            <w:tcBorders>
              <w:top w:val="nil"/>
              <w:left w:val="nil"/>
              <w:right w:val="nil"/>
            </w:tcBorders>
            <w:shd w:val="clear" w:color="auto" w:fill="FFFFCC"/>
            <w:vAlign w:val="bottom"/>
          </w:tcPr>
          <w:p w14:paraId="3114D839" w14:textId="77777777" w:rsidR="00657CA4" w:rsidRPr="005A6C59" w:rsidRDefault="00657CA4" w:rsidP="00A86FB4">
            <w:pPr>
              <w:rPr>
                <w:rFonts w:ascii="Arial" w:hAnsi="Arial" w:cs="Arial"/>
                <w:sz w:val="20"/>
                <w:szCs w:val="20"/>
              </w:rPr>
            </w:pPr>
          </w:p>
        </w:tc>
        <w:tc>
          <w:tcPr>
            <w:tcW w:w="1498" w:type="dxa"/>
            <w:tcBorders>
              <w:top w:val="nil"/>
              <w:left w:val="nil"/>
              <w:right w:val="nil"/>
            </w:tcBorders>
            <w:vAlign w:val="bottom"/>
          </w:tcPr>
          <w:p w14:paraId="07B7CB51" w14:textId="77777777" w:rsidR="00657CA4" w:rsidRPr="005A6C59" w:rsidRDefault="00657CA4" w:rsidP="00A86FB4">
            <w:pPr>
              <w:ind w:left="170"/>
              <w:rPr>
                <w:rFonts w:ascii="Arial" w:hAnsi="Arial" w:cs="Arial"/>
                <w:sz w:val="20"/>
                <w:szCs w:val="20"/>
              </w:rPr>
            </w:pPr>
            <w:r w:rsidRPr="005A6C59">
              <w:rPr>
                <w:rFonts w:ascii="Arial" w:hAnsi="Arial" w:cs="Arial"/>
                <w:sz w:val="20"/>
                <w:szCs w:val="20"/>
              </w:rPr>
              <w:t>Naziv</w:t>
            </w:r>
          </w:p>
        </w:tc>
      </w:tr>
      <w:tr w:rsidR="00657CA4" w:rsidRPr="005A6C59" w14:paraId="6A2A3220" w14:textId="77777777" w:rsidTr="00A86FB4">
        <w:trPr>
          <w:trHeight w:val="340"/>
        </w:trPr>
        <w:tc>
          <w:tcPr>
            <w:tcW w:w="4026" w:type="dxa"/>
            <w:tcBorders>
              <w:left w:val="nil"/>
              <w:right w:val="nil"/>
            </w:tcBorders>
            <w:shd w:val="clear" w:color="auto" w:fill="FFFFCC"/>
            <w:vAlign w:val="bottom"/>
          </w:tcPr>
          <w:p w14:paraId="5834EFF1" w14:textId="77777777" w:rsidR="00657CA4" w:rsidRPr="005A6C59" w:rsidRDefault="00657CA4" w:rsidP="00A86FB4">
            <w:pPr>
              <w:rPr>
                <w:rFonts w:ascii="Arial" w:hAnsi="Arial" w:cs="Arial"/>
                <w:sz w:val="20"/>
                <w:szCs w:val="20"/>
              </w:rPr>
            </w:pPr>
          </w:p>
        </w:tc>
        <w:tc>
          <w:tcPr>
            <w:tcW w:w="1498" w:type="dxa"/>
            <w:tcBorders>
              <w:left w:val="nil"/>
              <w:right w:val="nil"/>
            </w:tcBorders>
            <w:vAlign w:val="bottom"/>
          </w:tcPr>
          <w:p w14:paraId="01E5DBB4" w14:textId="77777777" w:rsidR="00657CA4" w:rsidRPr="005A6C59" w:rsidRDefault="00657CA4" w:rsidP="00A86FB4">
            <w:pPr>
              <w:ind w:left="170"/>
              <w:rPr>
                <w:rFonts w:ascii="Arial" w:hAnsi="Arial" w:cs="Arial"/>
                <w:sz w:val="20"/>
                <w:szCs w:val="20"/>
              </w:rPr>
            </w:pPr>
            <w:r w:rsidRPr="005A6C59">
              <w:rPr>
                <w:rFonts w:ascii="Arial" w:hAnsi="Arial" w:cs="Arial"/>
                <w:sz w:val="20"/>
                <w:szCs w:val="20"/>
              </w:rPr>
              <w:t>Naslov</w:t>
            </w:r>
          </w:p>
        </w:tc>
      </w:tr>
      <w:tr w:rsidR="00657CA4" w:rsidRPr="005A6C59" w14:paraId="7E719505" w14:textId="77777777" w:rsidTr="00A86FB4">
        <w:trPr>
          <w:trHeight w:val="340"/>
        </w:trPr>
        <w:tc>
          <w:tcPr>
            <w:tcW w:w="4026" w:type="dxa"/>
            <w:tcBorders>
              <w:left w:val="nil"/>
              <w:right w:val="nil"/>
            </w:tcBorders>
            <w:shd w:val="clear" w:color="auto" w:fill="FFFFCC"/>
            <w:vAlign w:val="bottom"/>
          </w:tcPr>
          <w:p w14:paraId="6FD1D622" w14:textId="77777777" w:rsidR="00657CA4" w:rsidRPr="005A6C59" w:rsidRDefault="00657CA4" w:rsidP="00A86FB4">
            <w:pPr>
              <w:rPr>
                <w:rFonts w:ascii="Arial" w:hAnsi="Arial" w:cs="Arial"/>
                <w:sz w:val="20"/>
                <w:szCs w:val="20"/>
              </w:rPr>
            </w:pPr>
          </w:p>
        </w:tc>
        <w:tc>
          <w:tcPr>
            <w:tcW w:w="1498" w:type="dxa"/>
            <w:tcBorders>
              <w:left w:val="nil"/>
              <w:right w:val="nil"/>
            </w:tcBorders>
            <w:vAlign w:val="bottom"/>
          </w:tcPr>
          <w:p w14:paraId="6010C565" w14:textId="77777777" w:rsidR="00657CA4" w:rsidRPr="005A6C59" w:rsidRDefault="00657CA4" w:rsidP="00A86FB4">
            <w:pPr>
              <w:ind w:left="170"/>
              <w:rPr>
                <w:rFonts w:ascii="Arial" w:hAnsi="Arial" w:cs="Arial"/>
                <w:sz w:val="20"/>
                <w:szCs w:val="20"/>
              </w:rPr>
            </w:pPr>
            <w:r w:rsidRPr="005A6C59">
              <w:rPr>
                <w:rFonts w:ascii="Arial" w:hAnsi="Arial" w:cs="Arial"/>
                <w:sz w:val="20"/>
                <w:szCs w:val="20"/>
              </w:rPr>
              <w:t>Kraj, država</w:t>
            </w:r>
          </w:p>
        </w:tc>
      </w:tr>
    </w:tbl>
    <w:p w14:paraId="666EDF25" w14:textId="77777777" w:rsidR="00657CA4" w:rsidRPr="005A6C59" w:rsidRDefault="00657CA4" w:rsidP="00657CA4">
      <w:pPr>
        <w:widowControl w:val="0"/>
        <w:rPr>
          <w:rFonts w:ascii="Arial" w:hAnsi="Arial" w:cs="Arial"/>
          <w:sz w:val="20"/>
          <w:szCs w:val="20"/>
        </w:rPr>
      </w:pPr>
    </w:p>
    <w:p w14:paraId="467371DF" w14:textId="77777777" w:rsidR="00657CA4" w:rsidRDefault="00657CA4" w:rsidP="00657CA4">
      <w:pPr>
        <w:widowControl w:val="0"/>
        <w:rPr>
          <w:rFonts w:ascii="Arial" w:hAnsi="Arial" w:cs="Arial"/>
          <w:sz w:val="20"/>
          <w:szCs w:val="20"/>
          <w:shd w:val="clear" w:color="auto" w:fill="FFFFFF"/>
        </w:rPr>
      </w:pPr>
    </w:p>
    <w:p w14:paraId="55E45346" w14:textId="77777777" w:rsidR="00657CA4" w:rsidRPr="005A6C59" w:rsidRDefault="00657CA4" w:rsidP="00657CA4">
      <w:pPr>
        <w:widowControl w:val="0"/>
        <w:rPr>
          <w:rFonts w:ascii="Arial" w:hAnsi="Arial" w:cs="Arial"/>
          <w:sz w:val="20"/>
          <w:szCs w:val="20"/>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563"/>
      </w:tblGrid>
      <w:tr w:rsidR="00657CA4" w:rsidRPr="005A6C59" w14:paraId="32D9D3B0" w14:textId="77777777" w:rsidTr="00A86FB4">
        <w:tc>
          <w:tcPr>
            <w:tcW w:w="1843" w:type="dxa"/>
          </w:tcPr>
          <w:p w14:paraId="335B8769" w14:textId="77777777" w:rsidR="00657CA4" w:rsidRPr="005A6C59" w:rsidRDefault="00657CA4" w:rsidP="00A86FB4">
            <w:pPr>
              <w:widowControl w:val="0"/>
              <w:jc w:val="both"/>
              <w:rPr>
                <w:rFonts w:ascii="Arial" w:hAnsi="Arial" w:cs="Arial"/>
                <w:sz w:val="20"/>
                <w:szCs w:val="20"/>
              </w:rPr>
            </w:pPr>
            <w:r w:rsidRPr="005A6C59">
              <w:rPr>
                <w:rFonts w:ascii="Arial" w:hAnsi="Arial" w:cs="Arial"/>
                <w:sz w:val="20"/>
                <w:szCs w:val="20"/>
              </w:rPr>
              <w:t>Javno naročilo:</w:t>
            </w:r>
          </w:p>
        </w:tc>
        <w:tc>
          <w:tcPr>
            <w:tcW w:w="7563" w:type="dxa"/>
          </w:tcPr>
          <w:p w14:paraId="50ED18B6" w14:textId="1740000A" w:rsidR="00657CA4" w:rsidRPr="005A6C59" w:rsidRDefault="00657CA4" w:rsidP="00657CA4">
            <w:pPr>
              <w:rPr>
                <w:rFonts w:ascii="Arial" w:hAnsi="Arial" w:cs="Arial"/>
                <w:b/>
                <w:iCs/>
                <w:sz w:val="20"/>
                <w:szCs w:val="20"/>
              </w:rPr>
            </w:pPr>
            <w:r>
              <w:rPr>
                <w:rFonts w:ascii="Arial" w:hAnsi="Arial" w:cs="Arial"/>
                <w:sz w:val="20"/>
                <w:szCs w:val="20"/>
              </w:rPr>
              <w:t>Z</w:t>
            </w:r>
            <w:r w:rsidRPr="00127B74">
              <w:rPr>
                <w:rFonts w:ascii="Arial" w:hAnsi="Arial" w:cs="Arial"/>
                <w:sz w:val="20"/>
                <w:szCs w:val="20"/>
              </w:rPr>
              <w:t>avarovanje odgovornosti članov organov vodenja in organov nadzora družb Slovenskih železnic</w:t>
            </w:r>
            <w:r w:rsidRPr="005A6C59">
              <w:rPr>
                <w:rFonts w:ascii="Arial" w:hAnsi="Arial" w:cs="Arial"/>
                <w:b/>
                <w:iCs/>
                <w:sz w:val="20"/>
                <w:szCs w:val="20"/>
              </w:rPr>
              <w:t xml:space="preserve"> </w:t>
            </w:r>
          </w:p>
        </w:tc>
      </w:tr>
    </w:tbl>
    <w:p w14:paraId="699ACB0C" w14:textId="77777777" w:rsidR="00657CA4" w:rsidRPr="005A6C59" w:rsidRDefault="00657CA4" w:rsidP="00657CA4">
      <w:pPr>
        <w:rPr>
          <w:rFonts w:ascii="Arial" w:hAnsi="Arial" w:cs="Arial"/>
          <w:sz w:val="20"/>
          <w:szCs w:val="20"/>
        </w:rPr>
      </w:pPr>
    </w:p>
    <w:p w14:paraId="726C6977" w14:textId="77777777" w:rsidR="00657CA4" w:rsidRPr="005A6C59" w:rsidRDefault="00657CA4" w:rsidP="00657CA4">
      <w:pPr>
        <w:rPr>
          <w:rFonts w:ascii="Arial" w:hAnsi="Arial" w:cs="Arial"/>
          <w:sz w:val="20"/>
          <w:szCs w:val="20"/>
        </w:rPr>
      </w:pPr>
    </w:p>
    <w:p w14:paraId="4416FFD4" w14:textId="77777777" w:rsidR="00657CA4" w:rsidRPr="00A12B96" w:rsidRDefault="00657CA4" w:rsidP="00657CA4">
      <w:pPr>
        <w:jc w:val="both"/>
        <w:rPr>
          <w:rFonts w:ascii="Arial" w:hAnsi="Arial" w:cs="Arial"/>
          <w:b/>
          <w:bCs/>
          <w:smallCaps/>
          <w:sz w:val="20"/>
          <w:szCs w:val="20"/>
        </w:rPr>
      </w:pPr>
      <w:r w:rsidRPr="00A12B96">
        <w:rPr>
          <w:rFonts w:ascii="Arial" w:hAnsi="Arial" w:cs="Arial"/>
          <w:b/>
          <w:bCs/>
          <w:smallCaps/>
          <w:sz w:val="20"/>
          <w:szCs w:val="20"/>
        </w:rPr>
        <w:t>Izjava vezana na 1. odstavek člena 1h sklepa Sveta (SZVP) 2022/578 z dne 8. aprila 2022 o spremembi Sklepa 2014/512/SZVP o omejevalnih ukrepih zaradi delovanja Rusije, ki povzroča destabilizacijo razmer v Ukrajini</w:t>
      </w:r>
    </w:p>
    <w:p w14:paraId="41613CC2" w14:textId="77777777" w:rsidR="00657CA4" w:rsidRPr="005A6C59" w:rsidRDefault="00657CA4" w:rsidP="00657CA4">
      <w:pPr>
        <w:jc w:val="both"/>
        <w:rPr>
          <w:rFonts w:ascii="Arial" w:hAnsi="Arial" w:cs="Arial"/>
          <w:sz w:val="20"/>
          <w:szCs w:val="20"/>
        </w:rPr>
      </w:pPr>
    </w:p>
    <w:p w14:paraId="1780D043" w14:textId="77777777" w:rsidR="00657CA4" w:rsidRPr="005A6C59" w:rsidRDefault="00657CA4" w:rsidP="00657CA4">
      <w:pPr>
        <w:jc w:val="both"/>
        <w:rPr>
          <w:rFonts w:ascii="Arial" w:hAnsi="Arial" w:cs="Arial"/>
          <w:sz w:val="20"/>
          <w:szCs w:val="20"/>
        </w:rPr>
      </w:pPr>
      <w:r w:rsidRPr="005A6C59">
        <w:rPr>
          <w:rFonts w:ascii="Arial" w:hAnsi="Arial" w:cs="Arial"/>
          <w:sz w:val="20"/>
          <w:szCs w:val="20"/>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43C24F17" w14:textId="77777777" w:rsidR="00657CA4" w:rsidRDefault="00657CA4" w:rsidP="00657CA4">
      <w:pPr>
        <w:jc w:val="both"/>
        <w:rPr>
          <w:rFonts w:ascii="Arial" w:hAnsi="Arial" w:cs="Arial"/>
          <w:sz w:val="20"/>
          <w:szCs w:val="20"/>
        </w:rPr>
      </w:pPr>
    </w:p>
    <w:p w14:paraId="1060FA67" w14:textId="77777777" w:rsidR="00657CA4" w:rsidRPr="005A6C59" w:rsidRDefault="00657CA4" w:rsidP="00657CA4">
      <w:pPr>
        <w:jc w:val="both"/>
        <w:rPr>
          <w:rFonts w:ascii="Arial" w:hAnsi="Arial" w:cs="Arial"/>
          <w:sz w:val="20"/>
          <w:szCs w:val="20"/>
        </w:rPr>
      </w:pPr>
      <w:r w:rsidRPr="005A6C59">
        <w:rPr>
          <w:rFonts w:ascii="Arial" w:hAnsi="Arial" w:cs="Arial"/>
          <w:sz w:val="20"/>
          <w:szCs w:val="20"/>
        </w:rPr>
        <w:t>Še posebej izjavljam, da:</w:t>
      </w:r>
    </w:p>
    <w:p w14:paraId="7372FB1C" w14:textId="77777777" w:rsidR="00657CA4" w:rsidRPr="005A6C59" w:rsidRDefault="00657CA4" w:rsidP="00657CA4">
      <w:pPr>
        <w:numPr>
          <w:ilvl w:val="0"/>
          <w:numId w:val="59"/>
        </w:numPr>
        <w:contextualSpacing/>
        <w:jc w:val="both"/>
        <w:rPr>
          <w:rFonts w:ascii="Arial" w:hAnsi="Arial" w:cs="Arial"/>
          <w:sz w:val="20"/>
          <w:szCs w:val="20"/>
        </w:rPr>
      </w:pPr>
      <w:r w:rsidRPr="005A6C59">
        <w:rPr>
          <w:rFonts w:ascii="Arial" w:hAnsi="Arial" w:cs="Arial"/>
          <w:sz w:val="20"/>
          <w:szCs w:val="20"/>
        </w:rPr>
        <w:t>subjekt, ki ga zastopam, ni ruski državljan ali fizična ali pravna oseba, subjekt ali organ s sedežem v Rusiji,</w:t>
      </w:r>
    </w:p>
    <w:p w14:paraId="1D185C22" w14:textId="77777777" w:rsidR="00657CA4" w:rsidRPr="005A6C59" w:rsidRDefault="00657CA4" w:rsidP="00657CA4">
      <w:pPr>
        <w:numPr>
          <w:ilvl w:val="0"/>
          <w:numId w:val="59"/>
        </w:numPr>
        <w:contextualSpacing/>
        <w:jc w:val="both"/>
        <w:rPr>
          <w:rFonts w:ascii="Arial" w:hAnsi="Arial" w:cs="Arial"/>
          <w:sz w:val="20"/>
          <w:szCs w:val="20"/>
        </w:rPr>
      </w:pPr>
      <w:r w:rsidRPr="005A6C59">
        <w:rPr>
          <w:rFonts w:ascii="Arial" w:hAnsi="Arial" w:cs="Arial"/>
          <w:sz w:val="20"/>
          <w:szCs w:val="20"/>
        </w:rPr>
        <w:t>subjekt, ki ga zastopam, ni pravna oseba, subjekt ali organ, katerega več kot 50-odstotni delež je v neposredni ali posredni lasti subjekta iz točke a) zgoraj;</w:t>
      </w:r>
    </w:p>
    <w:p w14:paraId="4A933AAD" w14:textId="77777777" w:rsidR="00657CA4" w:rsidRPr="005A6C59" w:rsidRDefault="00657CA4" w:rsidP="00657CA4">
      <w:pPr>
        <w:numPr>
          <w:ilvl w:val="0"/>
          <w:numId w:val="59"/>
        </w:numPr>
        <w:contextualSpacing/>
        <w:jc w:val="both"/>
        <w:rPr>
          <w:rFonts w:ascii="Arial" w:hAnsi="Arial" w:cs="Arial"/>
          <w:sz w:val="20"/>
          <w:szCs w:val="20"/>
        </w:rPr>
      </w:pPr>
      <w:r w:rsidRPr="005A6C59">
        <w:rPr>
          <w:rFonts w:ascii="Arial" w:hAnsi="Arial" w:cs="Arial"/>
          <w:sz w:val="20"/>
          <w:szCs w:val="20"/>
        </w:rPr>
        <w:t>niti jaz niti subjekt, ki ga zastopam, nisva fizična ali pravna oseba, subjekt ali organ, ki deluje v imenu ali po navodilih subjekta iz točke a) ali b) zgoraj;</w:t>
      </w:r>
    </w:p>
    <w:p w14:paraId="0D3ECCC7" w14:textId="77777777" w:rsidR="00657CA4" w:rsidRPr="005A6C59" w:rsidRDefault="00657CA4" w:rsidP="00657CA4">
      <w:pPr>
        <w:numPr>
          <w:ilvl w:val="0"/>
          <w:numId w:val="59"/>
        </w:numPr>
        <w:contextualSpacing/>
        <w:jc w:val="both"/>
        <w:rPr>
          <w:rFonts w:ascii="Arial" w:hAnsi="Arial" w:cs="Arial"/>
          <w:sz w:val="20"/>
          <w:szCs w:val="20"/>
        </w:rPr>
      </w:pPr>
      <w:r w:rsidRPr="005A6C59">
        <w:rPr>
          <w:rFonts w:ascii="Arial" w:hAnsi="Arial" w:cs="Arial"/>
          <w:sz w:val="20"/>
          <w:szCs w:val="20"/>
        </w:rPr>
        <w:t>ni udeležbe več kot 10 % ponudbene vrednosti podizvajalcev, dobaviteljev ali subjektov, katerih zmogljivosti subjekt, ki ga zastopam, uporablja, ki so subjekti, navedeni v točkah a) do c) zgoraj.</w:t>
      </w:r>
    </w:p>
    <w:p w14:paraId="3D429E2C" w14:textId="77777777" w:rsidR="00657CA4" w:rsidRPr="005A6C59" w:rsidRDefault="00657CA4" w:rsidP="00657CA4">
      <w:pPr>
        <w:rPr>
          <w:rFonts w:ascii="Arial" w:hAnsi="Arial" w:cs="Arial"/>
          <w:sz w:val="20"/>
          <w:szCs w:val="20"/>
        </w:rPr>
      </w:pPr>
    </w:p>
    <w:p w14:paraId="3FBADA72" w14:textId="77777777" w:rsidR="00657CA4" w:rsidRPr="005A6C59" w:rsidRDefault="00657CA4" w:rsidP="00657CA4">
      <w:pPr>
        <w:rPr>
          <w:rFonts w:ascii="Arial" w:hAnsi="Arial" w:cs="Arial"/>
          <w:sz w:val="20"/>
          <w:szCs w:val="20"/>
        </w:rPr>
      </w:pPr>
    </w:p>
    <w:p w14:paraId="7E5B26CB" w14:textId="77777777" w:rsidR="00657CA4" w:rsidRPr="005A6C59" w:rsidRDefault="00657CA4" w:rsidP="00657CA4">
      <w:pPr>
        <w:rPr>
          <w:rFonts w:ascii="Arial" w:hAnsi="Arial" w:cs="Arial"/>
          <w:sz w:val="20"/>
          <w:szCs w:val="20"/>
        </w:rPr>
      </w:pPr>
    </w:p>
    <w:p w14:paraId="09EC42B8" w14:textId="77777777" w:rsidR="00657CA4" w:rsidRPr="005A6C59" w:rsidRDefault="00657CA4" w:rsidP="00657CA4">
      <w:pPr>
        <w:rPr>
          <w:rFonts w:ascii="Arial" w:hAnsi="Arial" w:cs="Arial"/>
          <w:sz w:val="20"/>
          <w:szCs w:val="20"/>
        </w:rPr>
      </w:pPr>
    </w:p>
    <w:p w14:paraId="47C841D1" w14:textId="77777777" w:rsidR="00657CA4" w:rsidRPr="005A6C59" w:rsidRDefault="00657CA4" w:rsidP="00657CA4">
      <w:pPr>
        <w:rPr>
          <w:rFonts w:ascii="Arial" w:hAnsi="Arial" w:cs="Arial"/>
          <w:sz w:val="20"/>
          <w:szCs w:val="20"/>
        </w:rPr>
      </w:pPr>
    </w:p>
    <w:p w14:paraId="6891D8DF" w14:textId="77777777" w:rsidR="00657CA4" w:rsidRPr="00A12B96" w:rsidRDefault="00657CA4" w:rsidP="00657CA4">
      <w:pPr>
        <w:ind w:left="1001" w:firstLine="79"/>
        <w:rPr>
          <w:rFonts w:ascii="Arial" w:hAnsi="Arial" w:cs="Arial"/>
          <w:sz w:val="20"/>
          <w:szCs w:val="20"/>
          <w:shd w:val="clear" w:color="auto" w:fill="FFFFCC"/>
        </w:rPr>
      </w:pPr>
      <w:bookmarkStart w:id="446" w:name="_Hlk214447636"/>
      <w:r w:rsidRPr="00A12B96">
        <w:rPr>
          <w:rFonts w:ascii="Arial" w:hAnsi="Arial" w:cs="Arial"/>
          <w:sz w:val="20"/>
          <w:szCs w:val="20"/>
          <w:shd w:val="clear" w:color="auto" w:fill="FFFFCC"/>
        </w:rPr>
        <w:t>Kraj in datum</w:t>
      </w:r>
      <w:r w:rsidRPr="00A12B96">
        <w:rPr>
          <w:rFonts w:ascii="Arial" w:hAnsi="Arial" w:cs="Arial"/>
          <w:sz w:val="20"/>
          <w:szCs w:val="20"/>
        </w:rPr>
        <w:t>:</w:t>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shd w:val="clear" w:color="auto" w:fill="FFFFCC"/>
        </w:rPr>
        <w:t>Žig in podpis</w:t>
      </w:r>
    </w:p>
    <w:p w14:paraId="3E39DD12" w14:textId="77777777" w:rsidR="00657CA4" w:rsidRPr="005A6C59" w:rsidRDefault="00657CA4" w:rsidP="00657CA4">
      <w:pPr>
        <w:ind w:left="4984" w:firstLine="688"/>
        <w:rPr>
          <w:rFonts w:ascii="Arial" w:hAnsi="Arial" w:cs="Arial"/>
          <w:sz w:val="20"/>
          <w:szCs w:val="20"/>
        </w:rPr>
      </w:pPr>
      <w:r w:rsidRPr="00A12B96">
        <w:rPr>
          <w:rFonts w:ascii="Arial" w:hAnsi="Arial" w:cs="Arial"/>
          <w:sz w:val="20"/>
          <w:szCs w:val="20"/>
          <w:shd w:val="clear" w:color="auto" w:fill="FFFFCC"/>
        </w:rPr>
        <w:t>(odgovorna oseba)</w:t>
      </w:r>
      <w:r w:rsidRPr="00A12B96">
        <w:rPr>
          <w:rFonts w:ascii="Arial" w:hAnsi="Arial" w:cs="Arial"/>
          <w:sz w:val="20"/>
          <w:szCs w:val="20"/>
        </w:rPr>
        <w:t>:</w:t>
      </w:r>
      <w:bookmarkEnd w:id="446"/>
    </w:p>
    <w:p w14:paraId="296E7DEB" w14:textId="77777777" w:rsidR="00657CA4" w:rsidRDefault="00657CA4" w:rsidP="00431507">
      <w:pPr>
        <w:pStyle w:val="Glava"/>
        <w:tabs>
          <w:tab w:val="clear" w:pos="4536"/>
          <w:tab w:val="clear" w:pos="9072"/>
        </w:tabs>
        <w:jc w:val="right"/>
        <w:rPr>
          <w:rFonts w:ascii="Arial" w:hAnsi="Arial" w:cs="Arial"/>
          <w:b/>
          <w:szCs w:val="20"/>
        </w:rPr>
      </w:pPr>
    </w:p>
    <w:p w14:paraId="75D8F7D0" w14:textId="77777777" w:rsidR="00657CA4" w:rsidRDefault="00657CA4" w:rsidP="00431507">
      <w:pPr>
        <w:pStyle w:val="Glava"/>
        <w:tabs>
          <w:tab w:val="clear" w:pos="4536"/>
          <w:tab w:val="clear" w:pos="9072"/>
        </w:tabs>
        <w:jc w:val="right"/>
        <w:rPr>
          <w:rFonts w:ascii="Arial" w:hAnsi="Arial" w:cs="Arial"/>
          <w:b/>
          <w:szCs w:val="20"/>
        </w:rPr>
      </w:pPr>
    </w:p>
    <w:p w14:paraId="030E2FD7" w14:textId="77777777" w:rsidR="00657CA4" w:rsidRDefault="00657CA4" w:rsidP="00431507">
      <w:pPr>
        <w:pStyle w:val="Glava"/>
        <w:tabs>
          <w:tab w:val="clear" w:pos="4536"/>
          <w:tab w:val="clear" w:pos="9072"/>
        </w:tabs>
        <w:jc w:val="right"/>
        <w:rPr>
          <w:rFonts w:ascii="Arial" w:hAnsi="Arial" w:cs="Arial"/>
          <w:b/>
          <w:szCs w:val="20"/>
        </w:rPr>
      </w:pPr>
    </w:p>
    <w:p w14:paraId="13E1DAAE" w14:textId="77777777" w:rsidR="00657CA4" w:rsidRDefault="00657CA4" w:rsidP="00431507">
      <w:pPr>
        <w:pStyle w:val="Glava"/>
        <w:tabs>
          <w:tab w:val="clear" w:pos="4536"/>
          <w:tab w:val="clear" w:pos="9072"/>
        </w:tabs>
        <w:jc w:val="right"/>
        <w:rPr>
          <w:rFonts w:ascii="Arial" w:hAnsi="Arial" w:cs="Arial"/>
          <w:b/>
          <w:szCs w:val="20"/>
        </w:rPr>
      </w:pPr>
    </w:p>
    <w:p w14:paraId="39910D7D" w14:textId="77777777" w:rsidR="00657CA4" w:rsidRDefault="00657CA4" w:rsidP="00431507">
      <w:pPr>
        <w:pStyle w:val="Glava"/>
        <w:tabs>
          <w:tab w:val="clear" w:pos="4536"/>
          <w:tab w:val="clear" w:pos="9072"/>
        </w:tabs>
        <w:jc w:val="right"/>
        <w:rPr>
          <w:rFonts w:ascii="Arial" w:hAnsi="Arial" w:cs="Arial"/>
          <w:b/>
          <w:szCs w:val="20"/>
        </w:rPr>
      </w:pPr>
    </w:p>
    <w:p w14:paraId="010F481E" w14:textId="77777777" w:rsidR="00FB4FBB" w:rsidRDefault="00FB4FBB" w:rsidP="00431507">
      <w:pPr>
        <w:pStyle w:val="Glava"/>
        <w:tabs>
          <w:tab w:val="clear" w:pos="4536"/>
          <w:tab w:val="clear" w:pos="9072"/>
        </w:tabs>
        <w:jc w:val="right"/>
        <w:rPr>
          <w:rFonts w:ascii="Arial" w:hAnsi="Arial" w:cs="Arial"/>
          <w:b/>
          <w:szCs w:val="20"/>
        </w:rPr>
      </w:pPr>
    </w:p>
    <w:p w14:paraId="5347028A" w14:textId="77777777" w:rsidR="00FB4FBB" w:rsidRDefault="00FB4FBB" w:rsidP="00431507">
      <w:pPr>
        <w:pStyle w:val="Glava"/>
        <w:tabs>
          <w:tab w:val="clear" w:pos="4536"/>
          <w:tab w:val="clear" w:pos="9072"/>
        </w:tabs>
        <w:jc w:val="right"/>
        <w:rPr>
          <w:rFonts w:ascii="Arial" w:hAnsi="Arial" w:cs="Arial"/>
          <w:b/>
          <w:szCs w:val="20"/>
        </w:rPr>
      </w:pPr>
    </w:p>
    <w:p w14:paraId="3D6581F9" w14:textId="77777777" w:rsidR="00FB4FBB" w:rsidRDefault="00FB4FBB" w:rsidP="00431507">
      <w:pPr>
        <w:pStyle w:val="Glava"/>
        <w:tabs>
          <w:tab w:val="clear" w:pos="4536"/>
          <w:tab w:val="clear" w:pos="9072"/>
        </w:tabs>
        <w:jc w:val="right"/>
        <w:rPr>
          <w:rFonts w:ascii="Arial" w:hAnsi="Arial" w:cs="Arial"/>
          <w:b/>
          <w:szCs w:val="20"/>
        </w:rPr>
      </w:pPr>
    </w:p>
    <w:p w14:paraId="29D70780" w14:textId="66394052" w:rsidR="00431507" w:rsidRPr="00B955C7" w:rsidRDefault="00431507" w:rsidP="00431507">
      <w:pPr>
        <w:pStyle w:val="Glava"/>
        <w:tabs>
          <w:tab w:val="clear" w:pos="4536"/>
          <w:tab w:val="clear" w:pos="9072"/>
        </w:tabs>
        <w:jc w:val="right"/>
        <w:rPr>
          <w:rFonts w:ascii="Arial" w:hAnsi="Arial" w:cs="Arial"/>
          <w:b/>
          <w:i/>
          <w:szCs w:val="20"/>
        </w:rPr>
      </w:pPr>
      <w:r w:rsidRPr="00B955C7">
        <w:rPr>
          <w:rFonts w:ascii="Arial" w:hAnsi="Arial" w:cs="Arial"/>
          <w:b/>
          <w:szCs w:val="20"/>
        </w:rPr>
        <w:lastRenderedPageBreak/>
        <w:t xml:space="preserve">OBRAZEC </w:t>
      </w:r>
      <w:r>
        <w:rPr>
          <w:rFonts w:ascii="Arial" w:hAnsi="Arial" w:cs="Arial"/>
          <w:b/>
          <w:szCs w:val="20"/>
        </w:rPr>
        <w:t>10</w:t>
      </w:r>
    </w:p>
    <w:p w14:paraId="394774C5" w14:textId="77777777" w:rsidR="00431507" w:rsidRPr="00B955C7" w:rsidRDefault="00431507" w:rsidP="00431507">
      <w:pPr>
        <w:jc w:val="right"/>
        <w:rPr>
          <w:rFonts w:ascii="Arial" w:hAnsi="Arial" w:cs="Arial"/>
          <w:color w:val="365F91" w:themeColor="accent1" w:themeShade="BF"/>
          <w:sz w:val="20"/>
          <w:szCs w:val="20"/>
        </w:rPr>
      </w:pPr>
    </w:p>
    <w:p w14:paraId="0557770C" w14:textId="77777777" w:rsidR="00431507" w:rsidRPr="00B955C7" w:rsidRDefault="00431507" w:rsidP="00431507">
      <w:pPr>
        <w:jc w:val="both"/>
        <w:rPr>
          <w:rFonts w:ascii="Arial" w:hAnsi="Arial" w:cs="Arial"/>
          <w:color w:val="365F91" w:themeColor="accent1" w:themeShade="BF"/>
          <w:sz w:val="20"/>
          <w:szCs w:val="20"/>
        </w:rPr>
      </w:pPr>
    </w:p>
    <w:p w14:paraId="077EB3CC" w14:textId="77777777" w:rsidR="00431507" w:rsidRPr="00B955C7" w:rsidRDefault="00431507" w:rsidP="00431507">
      <w:pPr>
        <w:jc w:val="both"/>
        <w:rPr>
          <w:rFonts w:ascii="Arial" w:hAnsi="Arial" w:cs="Arial"/>
          <w:i/>
          <w:iCs/>
          <w:sz w:val="20"/>
          <w:szCs w:val="20"/>
        </w:rPr>
      </w:pPr>
      <w:r w:rsidRPr="00B955C7">
        <w:rPr>
          <w:rFonts w:ascii="Arial" w:hAnsi="Arial" w:cs="Arial"/>
          <w:iCs/>
          <w:sz w:val="20"/>
          <w:szCs w:val="20"/>
        </w:rPr>
        <w:t xml:space="preserve">Datum: </w:t>
      </w:r>
      <w:r w:rsidRPr="00B955C7">
        <w:rPr>
          <w:rFonts w:ascii="Arial" w:hAnsi="Arial" w:cs="Arial"/>
          <w:i/>
          <w:iCs/>
          <w:sz w:val="20"/>
          <w:szCs w:val="20"/>
        </w:rPr>
        <w:fldChar w:fldCharType="begin">
          <w:ffData>
            <w:name w:val="Besedilo2"/>
            <w:enabled/>
            <w:calcOnExit w:val="0"/>
            <w:textInput/>
          </w:ffData>
        </w:fldChar>
      </w:r>
      <w:r w:rsidRPr="00B955C7">
        <w:rPr>
          <w:rFonts w:ascii="Arial" w:hAnsi="Arial" w:cs="Arial"/>
          <w:iCs/>
          <w:sz w:val="20"/>
          <w:szCs w:val="20"/>
        </w:rPr>
        <w:instrText xml:space="preserve"> FORMTEXT </w:instrText>
      </w:r>
      <w:r w:rsidRPr="00B955C7">
        <w:rPr>
          <w:rFonts w:ascii="Arial" w:hAnsi="Arial" w:cs="Arial"/>
          <w:i/>
          <w:iCs/>
          <w:sz w:val="20"/>
          <w:szCs w:val="20"/>
        </w:rPr>
      </w:r>
      <w:r w:rsidRPr="00B955C7">
        <w:rPr>
          <w:rFonts w:ascii="Arial" w:hAnsi="Arial" w:cs="Arial"/>
          <w:i/>
          <w:iCs/>
          <w:sz w:val="20"/>
          <w:szCs w:val="20"/>
        </w:rPr>
        <w:fldChar w:fldCharType="separate"/>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
          <w:iCs/>
          <w:sz w:val="20"/>
          <w:szCs w:val="20"/>
        </w:rPr>
        <w:fldChar w:fldCharType="end"/>
      </w:r>
    </w:p>
    <w:p w14:paraId="22C44193" w14:textId="77777777" w:rsidR="00431507" w:rsidRPr="00B955C7" w:rsidRDefault="00431507" w:rsidP="00431507">
      <w:pPr>
        <w:pStyle w:val="Telobesedila"/>
        <w:rPr>
          <w:rFonts w:ascii="Arial" w:hAnsi="Arial" w:cs="Arial"/>
          <w:iCs/>
          <w:sz w:val="20"/>
          <w:szCs w:val="20"/>
        </w:rPr>
      </w:pPr>
    </w:p>
    <w:p w14:paraId="5E145B2C" w14:textId="77777777" w:rsidR="00431507" w:rsidRPr="00B955C7" w:rsidRDefault="00431507" w:rsidP="00431507">
      <w:pPr>
        <w:spacing w:after="120"/>
        <w:jc w:val="center"/>
        <w:rPr>
          <w:rFonts w:ascii="Arial" w:hAnsi="Arial" w:cs="Arial"/>
          <w:b/>
          <w:iCs/>
          <w:sz w:val="20"/>
          <w:szCs w:val="20"/>
        </w:rPr>
      </w:pPr>
      <w:r w:rsidRPr="00B955C7">
        <w:rPr>
          <w:rFonts w:ascii="Arial" w:hAnsi="Arial" w:cs="Arial"/>
          <w:b/>
          <w:iCs/>
          <w:sz w:val="20"/>
          <w:szCs w:val="20"/>
        </w:rPr>
        <w:t>IZJAVA O PREVZEMU DELA, KI JE OZNAČEN KOT POSLOVNA SKRIVNOST</w:t>
      </w:r>
    </w:p>
    <w:p w14:paraId="4DFA9EB8" w14:textId="77777777" w:rsidR="00431507" w:rsidRPr="00B955C7" w:rsidRDefault="00431507" w:rsidP="00431507">
      <w:pPr>
        <w:pStyle w:val="Telobesedila"/>
        <w:rPr>
          <w:rFonts w:ascii="Arial" w:hAnsi="Arial" w:cs="Arial"/>
          <w:b/>
          <w:iCs/>
          <w:sz w:val="20"/>
          <w:szCs w:val="20"/>
        </w:rPr>
      </w:pPr>
    </w:p>
    <w:tbl>
      <w:tblPr>
        <w:tblW w:w="10135" w:type="dxa"/>
        <w:tblCellMar>
          <w:left w:w="70" w:type="dxa"/>
          <w:right w:w="70" w:type="dxa"/>
        </w:tblCellMar>
        <w:tblLook w:val="0000" w:firstRow="0" w:lastRow="0" w:firstColumn="0" w:lastColumn="0" w:noHBand="0" w:noVBand="0"/>
      </w:tblPr>
      <w:tblGrid>
        <w:gridCol w:w="2331"/>
        <w:gridCol w:w="3056"/>
        <w:gridCol w:w="4748"/>
      </w:tblGrid>
      <w:tr w:rsidR="00431507" w:rsidRPr="00B955C7" w14:paraId="469098A0" w14:textId="77777777" w:rsidTr="00A86FB4">
        <w:trPr>
          <w:trHeight w:val="419"/>
        </w:trPr>
        <w:tc>
          <w:tcPr>
            <w:tcW w:w="2331" w:type="dxa"/>
          </w:tcPr>
          <w:p w14:paraId="22A7DCBA" w14:textId="77777777" w:rsidR="00431507" w:rsidRPr="00B955C7" w:rsidRDefault="00431507" w:rsidP="00A86FB4">
            <w:pPr>
              <w:pStyle w:val="Naslov2"/>
              <w:numPr>
                <w:ilvl w:val="1"/>
                <w:numId w:val="0"/>
              </w:numPr>
              <w:tabs>
                <w:tab w:val="num" w:pos="142"/>
              </w:tabs>
              <w:suppressAutoHyphens/>
              <w:spacing w:before="0" w:after="0"/>
              <w:rPr>
                <w:b w:val="0"/>
                <w:sz w:val="20"/>
                <w:szCs w:val="20"/>
              </w:rPr>
            </w:pPr>
            <w:bookmarkStart w:id="447" w:name="_Toc55901942"/>
            <w:bookmarkStart w:id="448" w:name="_Toc128743318"/>
            <w:bookmarkStart w:id="449" w:name="_Toc128743929"/>
            <w:bookmarkStart w:id="450" w:name="_Toc160440612"/>
            <w:bookmarkStart w:id="451" w:name="_Toc219894065"/>
            <w:r w:rsidRPr="00B955C7">
              <w:rPr>
                <w:b w:val="0"/>
                <w:sz w:val="20"/>
                <w:szCs w:val="20"/>
              </w:rPr>
              <w:t>Predmet javnega naročila:</w:t>
            </w:r>
            <w:bookmarkEnd w:id="447"/>
            <w:bookmarkEnd w:id="448"/>
            <w:bookmarkEnd w:id="449"/>
            <w:bookmarkEnd w:id="450"/>
            <w:bookmarkEnd w:id="451"/>
          </w:p>
        </w:tc>
        <w:tc>
          <w:tcPr>
            <w:tcW w:w="7804" w:type="dxa"/>
            <w:gridSpan w:val="2"/>
          </w:tcPr>
          <w:p w14:paraId="1CCB83EB" w14:textId="77777777" w:rsidR="00431507" w:rsidRPr="00B955C7" w:rsidRDefault="00431507" w:rsidP="00A86FB4">
            <w:pPr>
              <w:jc w:val="both"/>
              <w:rPr>
                <w:rFonts w:ascii="Arial" w:hAnsi="Arial" w:cs="Arial"/>
                <w:b/>
                <w:i/>
                <w:iCs/>
                <w:sz w:val="20"/>
                <w:szCs w:val="20"/>
              </w:rPr>
            </w:pPr>
            <w:r w:rsidRPr="00B955C7">
              <w:rPr>
                <w:rFonts w:ascii="Arial" w:hAnsi="Arial" w:cs="Arial"/>
                <w:b/>
                <w:iCs/>
                <w:sz w:val="20"/>
                <w:szCs w:val="20"/>
              </w:rPr>
              <w:t>Zavarovanje odgovornosti članov organov vodenja in organov nadzora družb Slovenskih železnic</w:t>
            </w:r>
          </w:p>
        </w:tc>
      </w:tr>
      <w:tr w:rsidR="00431507" w:rsidRPr="00B955C7" w14:paraId="38EB8A7B" w14:textId="77777777" w:rsidTr="00A86FB4">
        <w:trPr>
          <w:gridAfter w:val="1"/>
          <w:wAfter w:w="4748" w:type="dxa"/>
          <w:trHeight w:val="284"/>
        </w:trPr>
        <w:tc>
          <w:tcPr>
            <w:tcW w:w="5387" w:type="dxa"/>
            <w:gridSpan w:val="2"/>
          </w:tcPr>
          <w:p w14:paraId="343C0C31" w14:textId="77777777" w:rsidR="00431507" w:rsidRPr="00B955C7" w:rsidRDefault="00431507" w:rsidP="00A86FB4">
            <w:pPr>
              <w:rPr>
                <w:rFonts w:ascii="Arial" w:hAnsi="Arial" w:cs="Arial"/>
                <w:iCs/>
                <w:sz w:val="20"/>
                <w:szCs w:val="20"/>
              </w:rPr>
            </w:pPr>
          </w:p>
          <w:p w14:paraId="7EAC7403" w14:textId="77777777" w:rsidR="00431507" w:rsidRPr="00B955C7" w:rsidRDefault="00431507" w:rsidP="00A86FB4">
            <w:pPr>
              <w:rPr>
                <w:rFonts w:ascii="Arial" w:hAnsi="Arial" w:cs="Arial"/>
                <w:i/>
                <w:iCs/>
                <w:sz w:val="20"/>
                <w:szCs w:val="20"/>
              </w:rPr>
            </w:pPr>
            <w:r w:rsidRPr="00B955C7">
              <w:rPr>
                <w:rFonts w:ascii="Arial" w:hAnsi="Arial" w:cs="Arial"/>
                <w:iCs/>
                <w:sz w:val="20"/>
                <w:szCs w:val="20"/>
              </w:rPr>
              <w:t>Oznaka javnega naročila:</w:t>
            </w:r>
          </w:p>
        </w:tc>
      </w:tr>
      <w:tr w:rsidR="00431507" w:rsidRPr="00B955C7" w14:paraId="03D13565" w14:textId="77777777" w:rsidTr="00A86FB4">
        <w:trPr>
          <w:gridAfter w:val="1"/>
          <w:wAfter w:w="4748" w:type="dxa"/>
          <w:trHeight w:val="284"/>
        </w:trPr>
        <w:tc>
          <w:tcPr>
            <w:tcW w:w="2331" w:type="dxa"/>
          </w:tcPr>
          <w:p w14:paraId="3F2C6008" w14:textId="77777777" w:rsidR="00431507" w:rsidRPr="00B955C7" w:rsidRDefault="00431507" w:rsidP="00A86FB4">
            <w:pPr>
              <w:pStyle w:val="Naslov2"/>
              <w:numPr>
                <w:ilvl w:val="1"/>
                <w:numId w:val="0"/>
              </w:numPr>
              <w:tabs>
                <w:tab w:val="num" w:pos="142"/>
              </w:tabs>
              <w:suppressAutoHyphens/>
              <w:spacing w:before="0" w:after="0"/>
              <w:ind w:hanging="193"/>
              <w:jc w:val="right"/>
              <w:rPr>
                <w:b w:val="0"/>
                <w:sz w:val="20"/>
                <w:szCs w:val="20"/>
              </w:rPr>
            </w:pPr>
            <w:bookmarkStart w:id="452" w:name="_Toc55901943"/>
            <w:bookmarkStart w:id="453" w:name="_Toc128743319"/>
            <w:bookmarkStart w:id="454" w:name="_Toc128743930"/>
            <w:bookmarkStart w:id="455" w:name="_Toc160440613"/>
            <w:bookmarkStart w:id="456" w:name="_Toc219894066"/>
            <w:r w:rsidRPr="00B955C7">
              <w:rPr>
                <w:b w:val="0"/>
                <w:sz w:val="20"/>
                <w:szCs w:val="20"/>
              </w:rPr>
              <w:t>Portal JN</w:t>
            </w:r>
            <w:bookmarkEnd w:id="452"/>
            <w:bookmarkEnd w:id="453"/>
            <w:bookmarkEnd w:id="454"/>
            <w:bookmarkEnd w:id="455"/>
            <w:bookmarkEnd w:id="456"/>
          </w:p>
        </w:tc>
        <w:tc>
          <w:tcPr>
            <w:tcW w:w="3056" w:type="dxa"/>
          </w:tcPr>
          <w:p w14:paraId="246CFA76" w14:textId="77777777" w:rsidR="00431507" w:rsidRPr="00B955C7" w:rsidRDefault="00431507" w:rsidP="00A86FB4">
            <w:pPr>
              <w:rPr>
                <w:rFonts w:ascii="Arial" w:hAnsi="Arial" w:cs="Arial"/>
                <w:i/>
                <w:iCs/>
                <w:sz w:val="20"/>
                <w:szCs w:val="20"/>
              </w:rPr>
            </w:pPr>
            <w:r w:rsidRPr="00B955C7">
              <w:rPr>
                <w:rFonts w:ascii="Arial" w:hAnsi="Arial" w:cs="Arial"/>
                <w:i/>
                <w:iCs/>
                <w:sz w:val="20"/>
                <w:szCs w:val="20"/>
              </w:rPr>
              <w:fldChar w:fldCharType="begin">
                <w:ffData>
                  <w:name w:val=""/>
                  <w:enabled/>
                  <w:calcOnExit w:val="0"/>
                  <w:textInput/>
                </w:ffData>
              </w:fldChar>
            </w:r>
            <w:r w:rsidRPr="00B955C7">
              <w:rPr>
                <w:rFonts w:ascii="Arial" w:hAnsi="Arial" w:cs="Arial"/>
                <w:iCs/>
                <w:sz w:val="20"/>
                <w:szCs w:val="20"/>
              </w:rPr>
              <w:instrText xml:space="preserve"> FORMTEXT </w:instrText>
            </w:r>
            <w:r w:rsidRPr="00B955C7">
              <w:rPr>
                <w:rFonts w:ascii="Arial" w:hAnsi="Arial" w:cs="Arial"/>
                <w:i/>
                <w:iCs/>
                <w:sz w:val="20"/>
                <w:szCs w:val="20"/>
              </w:rPr>
            </w:r>
            <w:r w:rsidRPr="00B955C7">
              <w:rPr>
                <w:rFonts w:ascii="Arial" w:hAnsi="Arial" w:cs="Arial"/>
                <w:i/>
                <w:iCs/>
                <w:sz w:val="20"/>
                <w:szCs w:val="20"/>
              </w:rPr>
              <w:fldChar w:fldCharType="separate"/>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
                <w:iCs/>
                <w:sz w:val="20"/>
                <w:szCs w:val="20"/>
              </w:rPr>
              <w:fldChar w:fldCharType="end"/>
            </w:r>
          </w:p>
        </w:tc>
      </w:tr>
    </w:tbl>
    <w:p w14:paraId="0BFA23D5" w14:textId="77777777" w:rsidR="00431507" w:rsidRPr="00B955C7" w:rsidRDefault="00431507" w:rsidP="00431507">
      <w:pPr>
        <w:jc w:val="both"/>
        <w:rPr>
          <w:rFonts w:ascii="Arial" w:hAnsi="Arial" w:cs="Arial"/>
          <w:i/>
          <w:iCs/>
          <w:sz w:val="20"/>
          <w:szCs w:val="20"/>
        </w:rPr>
      </w:pPr>
    </w:p>
    <w:p w14:paraId="163D6871" w14:textId="77777777" w:rsidR="00431507" w:rsidRPr="00B955C7" w:rsidRDefault="00431507" w:rsidP="00431507">
      <w:pPr>
        <w:jc w:val="both"/>
        <w:rPr>
          <w:rFonts w:ascii="Arial" w:hAnsi="Arial" w:cs="Arial"/>
          <w:i/>
          <w:iCs/>
          <w:sz w:val="20"/>
          <w:szCs w:val="20"/>
        </w:rPr>
      </w:pPr>
      <w:r w:rsidRPr="00B955C7">
        <w:rPr>
          <w:rFonts w:ascii="Arial" w:hAnsi="Arial" w:cs="Arial"/>
          <w:iCs/>
          <w:sz w:val="20"/>
          <w:szCs w:val="20"/>
        </w:rPr>
        <w:t>Spodaj podpisana odgovorna oseba ponudnika s podpisom pod materialno odgovornostjo v zvezi s prevzemom dela tehnične specifikacije, ki predstavlja poslovno skrivnost in je vezano na predmetno javno naročilo, izjavlja in se zavezuje, da:</w:t>
      </w:r>
    </w:p>
    <w:p w14:paraId="4CDC6428" w14:textId="77777777" w:rsidR="00431507" w:rsidRPr="00B955C7" w:rsidRDefault="00431507" w:rsidP="00431507">
      <w:pPr>
        <w:numPr>
          <w:ilvl w:val="0"/>
          <w:numId w:val="56"/>
        </w:numPr>
        <w:tabs>
          <w:tab w:val="num" w:pos="360"/>
        </w:tabs>
        <w:ind w:left="360"/>
        <w:jc w:val="both"/>
        <w:rPr>
          <w:rFonts w:ascii="Arial" w:eastAsia="Calibri" w:hAnsi="Arial" w:cs="Arial"/>
          <w:i/>
          <w:iCs/>
          <w:sz w:val="20"/>
          <w:szCs w:val="20"/>
          <w:lang w:eastAsia="en-US"/>
        </w:rPr>
      </w:pPr>
      <w:r w:rsidRPr="00B955C7">
        <w:rPr>
          <w:rFonts w:ascii="Arial" w:eastAsia="Calibri" w:hAnsi="Arial" w:cs="Arial"/>
          <w:iCs/>
          <w:sz w:val="20"/>
          <w:szCs w:val="20"/>
          <w:lang w:eastAsia="en-US"/>
        </w:rPr>
        <w:t>bo prevzeta dokumentacija, ki se šteje za poslovno skrivnost, uporabljena izključno in samo za namen priprave ponudbe skladno z razpisno dokumentacijo javnega naročila;</w:t>
      </w:r>
    </w:p>
    <w:p w14:paraId="3DFB39B5" w14:textId="77777777" w:rsidR="00431507" w:rsidRPr="00B955C7" w:rsidRDefault="00431507" w:rsidP="00431507">
      <w:pPr>
        <w:numPr>
          <w:ilvl w:val="0"/>
          <w:numId w:val="56"/>
        </w:numPr>
        <w:tabs>
          <w:tab w:val="num" w:pos="360"/>
        </w:tabs>
        <w:ind w:left="360"/>
        <w:jc w:val="both"/>
        <w:rPr>
          <w:rFonts w:ascii="Arial" w:eastAsia="Calibri" w:hAnsi="Arial" w:cs="Arial"/>
          <w:i/>
          <w:iCs/>
          <w:sz w:val="20"/>
          <w:szCs w:val="20"/>
          <w:lang w:eastAsia="en-US"/>
        </w:rPr>
      </w:pPr>
      <w:r w:rsidRPr="00B955C7">
        <w:rPr>
          <w:rFonts w:ascii="Arial" w:eastAsia="Calibri" w:hAnsi="Arial" w:cs="Arial"/>
          <w:iCs/>
          <w:sz w:val="20"/>
          <w:szCs w:val="20"/>
          <w:lang w:eastAsia="en-US"/>
        </w:rPr>
        <w:t>se prevzete dokumentacije ne bo kopiralo, tiskalo ali kako drugače distribuiralo in uporabljalo za druge namene kot za pripravo in oddajo ponudbe ter hkrati prevzemamo odgovornost, da bodo osebe, ki bodo seznanjene s prevzeto dokumentacijo varovale zaupno naravo teh podatkov;</w:t>
      </w:r>
    </w:p>
    <w:p w14:paraId="69E1B329" w14:textId="77777777" w:rsidR="00431507" w:rsidRPr="00B955C7" w:rsidRDefault="00431507" w:rsidP="00431507">
      <w:pPr>
        <w:numPr>
          <w:ilvl w:val="0"/>
          <w:numId w:val="56"/>
        </w:numPr>
        <w:tabs>
          <w:tab w:val="num" w:pos="360"/>
        </w:tabs>
        <w:ind w:left="360"/>
        <w:jc w:val="both"/>
        <w:rPr>
          <w:rFonts w:ascii="Arial" w:eastAsia="Calibri" w:hAnsi="Arial" w:cs="Arial"/>
          <w:i/>
          <w:iCs/>
          <w:sz w:val="20"/>
          <w:szCs w:val="20"/>
          <w:lang w:eastAsia="en-US"/>
        </w:rPr>
      </w:pPr>
      <w:r w:rsidRPr="00B955C7">
        <w:rPr>
          <w:rFonts w:ascii="Arial" w:eastAsia="Calibri" w:hAnsi="Arial" w:cs="Arial"/>
          <w:iCs/>
          <w:sz w:val="20"/>
          <w:szCs w:val="20"/>
          <w:lang w:eastAsia="en-US"/>
        </w:rPr>
        <w:t>naročnik ne prevzema odgovornosti za napačne podatke, ki jih ponudnik navede v tem obrazcu.</w:t>
      </w:r>
    </w:p>
    <w:p w14:paraId="12A32701" w14:textId="77777777" w:rsidR="00431507" w:rsidRPr="00B955C7" w:rsidRDefault="00431507" w:rsidP="00431507">
      <w:pPr>
        <w:jc w:val="both"/>
        <w:rPr>
          <w:rFonts w:ascii="Arial" w:hAnsi="Arial" w:cs="Arial"/>
          <w:i/>
          <w:iCs/>
          <w:sz w:val="20"/>
          <w:szCs w:val="20"/>
        </w:rPr>
      </w:pPr>
    </w:p>
    <w:tbl>
      <w:tblPr>
        <w:tblW w:w="10135" w:type="dxa"/>
        <w:tblLayout w:type="fixed"/>
        <w:tblCellMar>
          <w:left w:w="70" w:type="dxa"/>
          <w:right w:w="70" w:type="dxa"/>
        </w:tblCellMar>
        <w:tblLook w:val="0000" w:firstRow="0" w:lastRow="0" w:firstColumn="0" w:lastColumn="0" w:noHBand="0" w:noVBand="0"/>
      </w:tblPr>
      <w:tblGrid>
        <w:gridCol w:w="4253"/>
        <w:gridCol w:w="5882"/>
      </w:tblGrid>
      <w:tr w:rsidR="00431507" w:rsidRPr="00B955C7" w14:paraId="5226524D" w14:textId="77777777" w:rsidTr="00A86FB4">
        <w:trPr>
          <w:trHeight w:val="419"/>
        </w:trPr>
        <w:tc>
          <w:tcPr>
            <w:tcW w:w="4253" w:type="dxa"/>
            <w:vAlign w:val="center"/>
          </w:tcPr>
          <w:p w14:paraId="181C158D" w14:textId="77777777" w:rsidR="00431507" w:rsidRPr="00B955C7" w:rsidRDefault="00431507" w:rsidP="00A86FB4">
            <w:pPr>
              <w:pStyle w:val="Naslov2"/>
              <w:numPr>
                <w:ilvl w:val="1"/>
                <w:numId w:val="0"/>
              </w:numPr>
              <w:tabs>
                <w:tab w:val="num" w:pos="576"/>
              </w:tabs>
              <w:suppressAutoHyphens/>
              <w:spacing w:before="0" w:after="0"/>
              <w:ind w:hanging="576"/>
              <w:jc w:val="right"/>
              <w:rPr>
                <w:b w:val="0"/>
                <w:sz w:val="20"/>
                <w:szCs w:val="20"/>
              </w:rPr>
            </w:pPr>
            <w:bookmarkStart w:id="457" w:name="_Toc55901944"/>
            <w:bookmarkStart w:id="458" w:name="_Toc128743320"/>
            <w:bookmarkStart w:id="459" w:name="_Toc128743931"/>
            <w:bookmarkStart w:id="460" w:name="_Toc160440614"/>
            <w:bookmarkStart w:id="461" w:name="_Toc219894067"/>
            <w:r w:rsidRPr="00B955C7">
              <w:rPr>
                <w:b w:val="0"/>
                <w:sz w:val="20"/>
                <w:szCs w:val="20"/>
              </w:rPr>
              <w:t>Naziv pravne osebe (ponudnik):</w:t>
            </w:r>
            <w:bookmarkEnd w:id="457"/>
            <w:bookmarkEnd w:id="458"/>
            <w:bookmarkEnd w:id="459"/>
            <w:bookmarkEnd w:id="460"/>
            <w:bookmarkEnd w:id="461"/>
            <w:r w:rsidRPr="00B955C7">
              <w:rPr>
                <w:b w:val="0"/>
                <w:sz w:val="20"/>
                <w:szCs w:val="20"/>
              </w:rPr>
              <w:t xml:space="preserve"> </w:t>
            </w:r>
          </w:p>
        </w:tc>
        <w:tc>
          <w:tcPr>
            <w:tcW w:w="5882" w:type="dxa"/>
            <w:tcBorders>
              <w:bottom w:val="single" w:sz="4" w:space="0" w:color="000000"/>
            </w:tcBorders>
            <w:vAlign w:val="center"/>
          </w:tcPr>
          <w:p w14:paraId="087380F1" w14:textId="77777777" w:rsidR="00431507" w:rsidRPr="00B955C7" w:rsidRDefault="00431507" w:rsidP="00A86FB4">
            <w:pPr>
              <w:rPr>
                <w:rFonts w:ascii="Arial" w:hAnsi="Arial" w:cs="Arial"/>
                <w:i/>
                <w:iCs/>
                <w:color w:val="365F91" w:themeColor="accent1" w:themeShade="BF"/>
                <w:sz w:val="20"/>
                <w:szCs w:val="20"/>
                <w:highlight w:val="lightGray"/>
              </w:rPr>
            </w:pPr>
            <w:r w:rsidRPr="00B955C7">
              <w:rPr>
                <w:rFonts w:ascii="Arial" w:hAnsi="Arial" w:cs="Arial"/>
                <w:i/>
                <w:iCs/>
                <w:color w:val="365F91" w:themeColor="accent1" w:themeShade="BF"/>
                <w:sz w:val="20"/>
                <w:szCs w:val="20"/>
                <w:highlight w:val="lightGray"/>
              </w:rPr>
              <w:fldChar w:fldCharType="begin">
                <w:ffData>
                  <w:name w:val="Besedilo2"/>
                  <w:enabled/>
                  <w:calcOnExit w:val="0"/>
                  <w:textInput/>
                </w:ffData>
              </w:fldChar>
            </w:r>
            <w:r w:rsidRPr="00B955C7">
              <w:rPr>
                <w:rFonts w:ascii="Arial" w:hAnsi="Arial" w:cs="Arial"/>
                <w:iCs/>
                <w:color w:val="365F91" w:themeColor="accent1" w:themeShade="BF"/>
                <w:sz w:val="20"/>
                <w:szCs w:val="20"/>
                <w:highlight w:val="lightGray"/>
              </w:rPr>
              <w:instrText xml:space="preserve"> FORMTEXT </w:instrText>
            </w:r>
            <w:r w:rsidRPr="00B955C7">
              <w:rPr>
                <w:rFonts w:ascii="Arial" w:hAnsi="Arial" w:cs="Arial"/>
                <w:i/>
                <w:iCs/>
                <w:color w:val="365F91" w:themeColor="accent1" w:themeShade="BF"/>
                <w:sz w:val="20"/>
                <w:szCs w:val="20"/>
                <w:highlight w:val="lightGray"/>
              </w:rPr>
            </w:r>
            <w:r w:rsidRPr="00B955C7">
              <w:rPr>
                <w:rFonts w:ascii="Arial" w:hAnsi="Arial" w:cs="Arial"/>
                <w:i/>
                <w:iCs/>
                <w:color w:val="365F91" w:themeColor="accent1" w:themeShade="BF"/>
                <w:sz w:val="20"/>
                <w:szCs w:val="20"/>
                <w:highlight w:val="lightGray"/>
              </w:rPr>
              <w:fldChar w:fldCharType="separate"/>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
                <w:iCs/>
                <w:color w:val="365F91" w:themeColor="accent1" w:themeShade="BF"/>
                <w:sz w:val="20"/>
                <w:szCs w:val="20"/>
                <w:highlight w:val="lightGray"/>
              </w:rPr>
              <w:fldChar w:fldCharType="end"/>
            </w:r>
          </w:p>
        </w:tc>
      </w:tr>
      <w:tr w:rsidR="00431507" w:rsidRPr="00B955C7" w14:paraId="35109C2F" w14:textId="77777777" w:rsidTr="00A86FB4">
        <w:trPr>
          <w:trHeight w:val="419"/>
        </w:trPr>
        <w:tc>
          <w:tcPr>
            <w:tcW w:w="4253" w:type="dxa"/>
            <w:vAlign w:val="center"/>
          </w:tcPr>
          <w:p w14:paraId="23302905" w14:textId="77777777" w:rsidR="00431507" w:rsidRPr="00B955C7" w:rsidRDefault="00431507" w:rsidP="00A86FB4">
            <w:pPr>
              <w:jc w:val="right"/>
              <w:rPr>
                <w:rFonts w:ascii="Arial" w:hAnsi="Arial" w:cs="Arial"/>
                <w:i/>
                <w:iCs/>
                <w:sz w:val="20"/>
                <w:szCs w:val="20"/>
              </w:rPr>
            </w:pPr>
            <w:r w:rsidRPr="00B955C7">
              <w:rPr>
                <w:rFonts w:ascii="Arial" w:hAnsi="Arial" w:cs="Arial"/>
                <w:iCs/>
                <w:sz w:val="20"/>
                <w:szCs w:val="20"/>
              </w:rPr>
              <w:t>Naslov oziroma sedež:</w:t>
            </w:r>
          </w:p>
        </w:tc>
        <w:tc>
          <w:tcPr>
            <w:tcW w:w="5882" w:type="dxa"/>
            <w:tcBorders>
              <w:top w:val="single" w:sz="4" w:space="0" w:color="000000"/>
              <w:bottom w:val="single" w:sz="4" w:space="0" w:color="000000"/>
            </w:tcBorders>
            <w:vAlign w:val="center"/>
          </w:tcPr>
          <w:p w14:paraId="09A25E84" w14:textId="77777777" w:rsidR="00431507" w:rsidRPr="00B955C7" w:rsidRDefault="00431507" w:rsidP="00A86FB4">
            <w:pPr>
              <w:rPr>
                <w:rFonts w:ascii="Arial" w:hAnsi="Arial" w:cs="Arial"/>
                <w:i/>
                <w:iCs/>
                <w:color w:val="365F91" w:themeColor="accent1" w:themeShade="BF"/>
                <w:sz w:val="20"/>
                <w:szCs w:val="20"/>
                <w:highlight w:val="lightGray"/>
              </w:rPr>
            </w:pPr>
            <w:r w:rsidRPr="00B955C7">
              <w:rPr>
                <w:rFonts w:ascii="Arial" w:hAnsi="Arial" w:cs="Arial"/>
                <w:i/>
                <w:iCs/>
                <w:color w:val="365F91" w:themeColor="accent1" w:themeShade="BF"/>
                <w:sz w:val="20"/>
                <w:szCs w:val="20"/>
                <w:highlight w:val="lightGray"/>
              </w:rPr>
              <w:fldChar w:fldCharType="begin">
                <w:ffData>
                  <w:name w:val="Besedilo2"/>
                  <w:enabled/>
                  <w:calcOnExit w:val="0"/>
                  <w:textInput/>
                </w:ffData>
              </w:fldChar>
            </w:r>
            <w:r w:rsidRPr="00B955C7">
              <w:rPr>
                <w:rFonts w:ascii="Arial" w:hAnsi="Arial" w:cs="Arial"/>
                <w:iCs/>
                <w:color w:val="365F91" w:themeColor="accent1" w:themeShade="BF"/>
                <w:sz w:val="20"/>
                <w:szCs w:val="20"/>
                <w:highlight w:val="lightGray"/>
              </w:rPr>
              <w:instrText xml:space="preserve"> FORMTEXT </w:instrText>
            </w:r>
            <w:r w:rsidRPr="00B955C7">
              <w:rPr>
                <w:rFonts w:ascii="Arial" w:hAnsi="Arial" w:cs="Arial"/>
                <w:i/>
                <w:iCs/>
                <w:color w:val="365F91" w:themeColor="accent1" w:themeShade="BF"/>
                <w:sz w:val="20"/>
                <w:szCs w:val="20"/>
                <w:highlight w:val="lightGray"/>
              </w:rPr>
            </w:r>
            <w:r w:rsidRPr="00B955C7">
              <w:rPr>
                <w:rFonts w:ascii="Arial" w:hAnsi="Arial" w:cs="Arial"/>
                <w:i/>
                <w:iCs/>
                <w:color w:val="365F91" w:themeColor="accent1" w:themeShade="BF"/>
                <w:sz w:val="20"/>
                <w:szCs w:val="20"/>
                <w:highlight w:val="lightGray"/>
              </w:rPr>
              <w:fldChar w:fldCharType="separate"/>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
                <w:iCs/>
                <w:color w:val="365F91" w:themeColor="accent1" w:themeShade="BF"/>
                <w:sz w:val="20"/>
                <w:szCs w:val="20"/>
                <w:highlight w:val="lightGray"/>
              </w:rPr>
              <w:fldChar w:fldCharType="end"/>
            </w:r>
          </w:p>
        </w:tc>
      </w:tr>
      <w:tr w:rsidR="00431507" w:rsidRPr="00B955C7" w14:paraId="2C6A648E" w14:textId="77777777" w:rsidTr="00A86FB4">
        <w:trPr>
          <w:trHeight w:val="577"/>
        </w:trPr>
        <w:tc>
          <w:tcPr>
            <w:tcW w:w="4253" w:type="dxa"/>
            <w:vAlign w:val="center"/>
          </w:tcPr>
          <w:p w14:paraId="594493AF" w14:textId="77777777" w:rsidR="00431507" w:rsidRPr="00B955C7" w:rsidRDefault="00431507" w:rsidP="00A86FB4">
            <w:pPr>
              <w:snapToGrid w:val="0"/>
              <w:jc w:val="right"/>
              <w:rPr>
                <w:rFonts w:ascii="Arial" w:hAnsi="Arial" w:cs="Arial"/>
                <w:i/>
                <w:iCs/>
                <w:sz w:val="20"/>
                <w:szCs w:val="20"/>
              </w:rPr>
            </w:pPr>
            <w:r w:rsidRPr="00B955C7">
              <w:rPr>
                <w:rFonts w:ascii="Arial" w:hAnsi="Arial" w:cs="Arial"/>
                <w:iCs/>
                <w:sz w:val="20"/>
                <w:szCs w:val="20"/>
              </w:rPr>
              <w:t>Telefonska številka:</w:t>
            </w:r>
          </w:p>
        </w:tc>
        <w:tc>
          <w:tcPr>
            <w:tcW w:w="5882" w:type="dxa"/>
            <w:tcBorders>
              <w:top w:val="single" w:sz="4" w:space="0" w:color="000000"/>
              <w:bottom w:val="single" w:sz="4" w:space="0" w:color="000000"/>
            </w:tcBorders>
            <w:vAlign w:val="center"/>
          </w:tcPr>
          <w:p w14:paraId="36E28DE5" w14:textId="77777777" w:rsidR="00431507" w:rsidRPr="00B955C7" w:rsidRDefault="00431507" w:rsidP="00A86FB4">
            <w:pPr>
              <w:rPr>
                <w:rFonts w:ascii="Arial" w:hAnsi="Arial" w:cs="Arial"/>
                <w:i/>
                <w:iCs/>
                <w:color w:val="365F91" w:themeColor="accent1" w:themeShade="BF"/>
                <w:sz w:val="20"/>
                <w:szCs w:val="20"/>
                <w:highlight w:val="lightGray"/>
              </w:rPr>
            </w:pPr>
            <w:r w:rsidRPr="00B955C7">
              <w:rPr>
                <w:rFonts w:ascii="Arial" w:hAnsi="Arial" w:cs="Arial"/>
                <w:i/>
                <w:iCs/>
                <w:color w:val="365F91" w:themeColor="accent1" w:themeShade="BF"/>
                <w:sz w:val="20"/>
                <w:szCs w:val="20"/>
                <w:highlight w:val="lightGray"/>
              </w:rPr>
              <w:fldChar w:fldCharType="begin">
                <w:ffData>
                  <w:name w:val="Besedilo2"/>
                  <w:enabled/>
                  <w:calcOnExit w:val="0"/>
                  <w:textInput/>
                </w:ffData>
              </w:fldChar>
            </w:r>
            <w:r w:rsidRPr="00B955C7">
              <w:rPr>
                <w:rFonts w:ascii="Arial" w:hAnsi="Arial" w:cs="Arial"/>
                <w:iCs/>
                <w:color w:val="365F91" w:themeColor="accent1" w:themeShade="BF"/>
                <w:sz w:val="20"/>
                <w:szCs w:val="20"/>
                <w:highlight w:val="lightGray"/>
              </w:rPr>
              <w:instrText xml:space="preserve"> FORMTEXT </w:instrText>
            </w:r>
            <w:r w:rsidRPr="00B955C7">
              <w:rPr>
                <w:rFonts w:ascii="Arial" w:hAnsi="Arial" w:cs="Arial"/>
                <w:i/>
                <w:iCs/>
                <w:color w:val="365F91" w:themeColor="accent1" w:themeShade="BF"/>
                <w:sz w:val="20"/>
                <w:szCs w:val="20"/>
                <w:highlight w:val="lightGray"/>
              </w:rPr>
            </w:r>
            <w:r w:rsidRPr="00B955C7">
              <w:rPr>
                <w:rFonts w:ascii="Arial" w:hAnsi="Arial" w:cs="Arial"/>
                <w:i/>
                <w:iCs/>
                <w:color w:val="365F91" w:themeColor="accent1" w:themeShade="BF"/>
                <w:sz w:val="20"/>
                <w:szCs w:val="20"/>
                <w:highlight w:val="lightGray"/>
              </w:rPr>
              <w:fldChar w:fldCharType="separate"/>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
                <w:iCs/>
                <w:color w:val="365F91" w:themeColor="accent1" w:themeShade="BF"/>
                <w:sz w:val="20"/>
                <w:szCs w:val="20"/>
                <w:highlight w:val="lightGray"/>
              </w:rPr>
              <w:fldChar w:fldCharType="end"/>
            </w:r>
          </w:p>
        </w:tc>
      </w:tr>
      <w:tr w:rsidR="00431507" w:rsidRPr="00B955C7" w14:paraId="3C15A12D" w14:textId="77777777" w:rsidTr="00A86FB4">
        <w:trPr>
          <w:trHeight w:val="419"/>
        </w:trPr>
        <w:tc>
          <w:tcPr>
            <w:tcW w:w="4253" w:type="dxa"/>
            <w:vAlign w:val="center"/>
          </w:tcPr>
          <w:p w14:paraId="08A077AD" w14:textId="77777777" w:rsidR="00431507" w:rsidRPr="00B955C7" w:rsidRDefault="00431507" w:rsidP="00A86FB4">
            <w:pPr>
              <w:jc w:val="right"/>
              <w:rPr>
                <w:rFonts w:ascii="Arial" w:hAnsi="Arial" w:cs="Arial"/>
                <w:i/>
                <w:iCs/>
                <w:sz w:val="20"/>
                <w:szCs w:val="20"/>
              </w:rPr>
            </w:pPr>
            <w:r w:rsidRPr="00B955C7">
              <w:rPr>
                <w:rFonts w:ascii="Arial" w:hAnsi="Arial" w:cs="Arial"/>
                <w:iCs/>
                <w:sz w:val="20"/>
                <w:szCs w:val="20"/>
              </w:rPr>
              <w:t>Ime in priimek pooblaščene osebe za prevzem tehnične specifikacije:</w:t>
            </w:r>
          </w:p>
        </w:tc>
        <w:tc>
          <w:tcPr>
            <w:tcW w:w="5882" w:type="dxa"/>
            <w:tcBorders>
              <w:top w:val="single" w:sz="4" w:space="0" w:color="000000"/>
              <w:bottom w:val="single" w:sz="4" w:space="0" w:color="000000"/>
            </w:tcBorders>
            <w:vAlign w:val="center"/>
          </w:tcPr>
          <w:p w14:paraId="0F1BE465" w14:textId="77777777" w:rsidR="00431507" w:rsidRPr="00B955C7" w:rsidRDefault="00431507" w:rsidP="00A86FB4">
            <w:pPr>
              <w:snapToGrid w:val="0"/>
              <w:rPr>
                <w:rFonts w:ascii="Arial" w:hAnsi="Arial" w:cs="Arial"/>
                <w:i/>
                <w:iCs/>
                <w:color w:val="365F91" w:themeColor="accent1" w:themeShade="BF"/>
                <w:sz w:val="20"/>
                <w:szCs w:val="20"/>
                <w:highlight w:val="lightGray"/>
              </w:rPr>
            </w:pPr>
            <w:r w:rsidRPr="00B955C7">
              <w:rPr>
                <w:rFonts w:ascii="Arial" w:hAnsi="Arial" w:cs="Arial"/>
                <w:i/>
                <w:iCs/>
                <w:color w:val="365F91" w:themeColor="accent1" w:themeShade="BF"/>
                <w:sz w:val="20"/>
                <w:szCs w:val="20"/>
                <w:highlight w:val="lightGray"/>
              </w:rPr>
              <w:fldChar w:fldCharType="begin">
                <w:ffData>
                  <w:name w:val="Besedilo2"/>
                  <w:enabled/>
                  <w:calcOnExit w:val="0"/>
                  <w:textInput/>
                </w:ffData>
              </w:fldChar>
            </w:r>
            <w:r w:rsidRPr="00B955C7">
              <w:rPr>
                <w:rFonts w:ascii="Arial" w:hAnsi="Arial" w:cs="Arial"/>
                <w:iCs/>
                <w:color w:val="365F91" w:themeColor="accent1" w:themeShade="BF"/>
                <w:sz w:val="20"/>
                <w:szCs w:val="20"/>
                <w:highlight w:val="lightGray"/>
              </w:rPr>
              <w:instrText xml:space="preserve"> FORMTEXT </w:instrText>
            </w:r>
            <w:r w:rsidRPr="00B955C7">
              <w:rPr>
                <w:rFonts w:ascii="Arial" w:hAnsi="Arial" w:cs="Arial"/>
                <w:i/>
                <w:iCs/>
                <w:color w:val="365F91" w:themeColor="accent1" w:themeShade="BF"/>
                <w:sz w:val="20"/>
                <w:szCs w:val="20"/>
                <w:highlight w:val="lightGray"/>
              </w:rPr>
            </w:r>
            <w:r w:rsidRPr="00B955C7">
              <w:rPr>
                <w:rFonts w:ascii="Arial" w:hAnsi="Arial" w:cs="Arial"/>
                <w:i/>
                <w:iCs/>
                <w:color w:val="365F91" w:themeColor="accent1" w:themeShade="BF"/>
                <w:sz w:val="20"/>
                <w:szCs w:val="20"/>
                <w:highlight w:val="lightGray"/>
              </w:rPr>
              <w:fldChar w:fldCharType="separate"/>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
                <w:iCs/>
                <w:color w:val="365F91" w:themeColor="accent1" w:themeShade="BF"/>
                <w:sz w:val="20"/>
                <w:szCs w:val="20"/>
                <w:highlight w:val="lightGray"/>
              </w:rPr>
              <w:fldChar w:fldCharType="end"/>
            </w:r>
          </w:p>
        </w:tc>
      </w:tr>
      <w:tr w:rsidR="00431507" w:rsidRPr="00B955C7" w14:paraId="29368E1C" w14:textId="77777777" w:rsidTr="00A86FB4">
        <w:trPr>
          <w:trHeight w:val="419"/>
        </w:trPr>
        <w:tc>
          <w:tcPr>
            <w:tcW w:w="4253" w:type="dxa"/>
            <w:vAlign w:val="center"/>
          </w:tcPr>
          <w:p w14:paraId="24D514D0" w14:textId="77777777" w:rsidR="00431507" w:rsidRPr="00B955C7" w:rsidRDefault="00431507" w:rsidP="00A86FB4">
            <w:pPr>
              <w:snapToGrid w:val="0"/>
              <w:jc w:val="right"/>
              <w:rPr>
                <w:rFonts w:ascii="Arial" w:hAnsi="Arial" w:cs="Arial"/>
                <w:i/>
                <w:iCs/>
                <w:sz w:val="20"/>
                <w:szCs w:val="20"/>
              </w:rPr>
            </w:pPr>
            <w:r w:rsidRPr="00B955C7">
              <w:rPr>
                <w:rFonts w:ascii="Arial" w:hAnsi="Arial" w:cs="Arial"/>
                <w:iCs/>
                <w:sz w:val="20"/>
                <w:szCs w:val="20"/>
              </w:rPr>
              <w:t>E-naslov pooblaščene osebe za prevzem tehnične specifikacije (na ta e-naslov bo naročnik posredoval morebitna dodatna pojasnila v zvezi s tehnično specifikacijo):</w:t>
            </w:r>
          </w:p>
        </w:tc>
        <w:tc>
          <w:tcPr>
            <w:tcW w:w="5882" w:type="dxa"/>
            <w:tcBorders>
              <w:top w:val="single" w:sz="4" w:space="0" w:color="000000"/>
              <w:bottom w:val="single" w:sz="4" w:space="0" w:color="000000"/>
            </w:tcBorders>
            <w:vAlign w:val="center"/>
          </w:tcPr>
          <w:p w14:paraId="1D8C44C2" w14:textId="77777777" w:rsidR="00431507" w:rsidRPr="00B955C7" w:rsidRDefault="00431507" w:rsidP="00A86FB4">
            <w:pPr>
              <w:snapToGrid w:val="0"/>
              <w:rPr>
                <w:rFonts w:ascii="Arial" w:hAnsi="Arial" w:cs="Arial"/>
                <w:i/>
                <w:iCs/>
                <w:color w:val="365F91" w:themeColor="accent1" w:themeShade="BF"/>
                <w:sz w:val="20"/>
                <w:szCs w:val="20"/>
              </w:rPr>
            </w:pPr>
            <w:r w:rsidRPr="00B955C7">
              <w:rPr>
                <w:rFonts w:ascii="Arial" w:hAnsi="Arial" w:cs="Arial"/>
                <w:i/>
                <w:iCs/>
                <w:color w:val="365F91" w:themeColor="accent1" w:themeShade="BF"/>
                <w:sz w:val="20"/>
                <w:szCs w:val="20"/>
                <w:highlight w:val="lightGray"/>
              </w:rPr>
              <w:fldChar w:fldCharType="begin">
                <w:ffData>
                  <w:name w:val="Besedilo2"/>
                  <w:enabled/>
                  <w:calcOnExit w:val="0"/>
                  <w:textInput/>
                </w:ffData>
              </w:fldChar>
            </w:r>
            <w:r w:rsidRPr="00B955C7">
              <w:rPr>
                <w:rFonts w:ascii="Arial" w:hAnsi="Arial" w:cs="Arial"/>
                <w:iCs/>
                <w:color w:val="365F91" w:themeColor="accent1" w:themeShade="BF"/>
                <w:sz w:val="20"/>
                <w:szCs w:val="20"/>
                <w:highlight w:val="lightGray"/>
              </w:rPr>
              <w:instrText xml:space="preserve"> FORMTEXT </w:instrText>
            </w:r>
            <w:r w:rsidRPr="00B955C7">
              <w:rPr>
                <w:rFonts w:ascii="Arial" w:hAnsi="Arial" w:cs="Arial"/>
                <w:i/>
                <w:iCs/>
                <w:color w:val="365F91" w:themeColor="accent1" w:themeShade="BF"/>
                <w:sz w:val="20"/>
                <w:szCs w:val="20"/>
                <w:highlight w:val="lightGray"/>
              </w:rPr>
            </w:r>
            <w:r w:rsidRPr="00B955C7">
              <w:rPr>
                <w:rFonts w:ascii="Arial" w:hAnsi="Arial" w:cs="Arial"/>
                <w:i/>
                <w:iCs/>
                <w:color w:val="365F91" w:themeColor="accent1" w:themeShade="BF"/>
                <w:sz w:val="20"/>
                <w:szCs w:val="20"/>
                <w:highlight w:val="lightGray"/>
              </w:rPr>
              <w:fldChar w:fldCharType="separate"/>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
                <w:iCs/>
                <w:color w:val="365F91" w:themeColor="accent1" w:themeShade="BF"/>
                <w:sz w:val="20"/>
                <w:szCs w:val="20"/>
                <w:highlight w:val="lightGray"/>
              </w:rPr>
              <w:fldChar w:fldCharType="end"/>
            </w:r>
          </w:p>
        </w:tc>
      </w:tr>
      <w:tr w:rsidR="00431507" w:rsidRPr="00B955C7" w14:paraId="78832EE2" w14:textId="77777777" w:rsidTr="00A86FB4">
        <w:trPr>
          <w:trHeight w:val="419"/>
        </w:trPr>
        <w:tc>
          <w:tcPr>
            <w:tcW w:w="4253" w:type="dxa"/>
            <w:vAlign w:val="center"/>
          </w:tcPr>
          <w:p w14:paraId="2CF69486" w14:textId="77777777" w:rsidR="00431507" w:rsidRPr="00B955C7" w:rsidRDefault="00431507" w:rsidP="00A86FB4">
            <w:pPr>
              <w:snapToGrid w:val="0"/>
              <w:jc w:val="right"/>
              <w:rPr>
                <w:rFonts w:ascii="Arial" w:hAnsi="Arial" w:cs="Arial"/>
                <w:i/>
                <w:iCs/>
                <w:sz w:val="20"/>
                <w:szCs w:val="20"/>
              </w:rPr>
            </w:pPr>
          </w:p>
          <w:p w14:paraId="0AACB60B" w14:textId="77777777" w:rsidR="00431507" w:rsidRPr="00B955C7" w:rsidRDefault="00431507" w:rsidP="00A86FB4">
            <w:pPr>
              <w:jc w:val="right"/>
              <w:rPr>
                <w:rFonts w:ascii="Arial" w:hAnsi="Arial" w:cs="Arial"/>
                <w:i/>
                <w:iCs/>
                <w:sz w:val="20"/>
                <w:szCs w:val="20"/>
              </w:rPr>
            </w:pPr>
            <w:r w:rsidRPr="00B955C7">
              <w:rPr>
                <w:rFonts w:ascii="Arial" w:hAnsi="Arial" w:cs="Arial"/>
                <w:iCs/>
                <w:sz w:val="20"/>
                <w:szCs w:val="20"/>
              </w:rPr>
              <w:t>Ime in priimek ter podpis odgovorne osebe:</w:t>
            </w:r>
          </w:p>
          <w:p w14:paraId="1ED083EA" w14:textId="77777777" w:rsidR="00431507" w:rsidRPr="00B955C7" w:rsidRDefault="00431507" w:rsidP="00A86FB4">
            <w:pPr>
              <w:jc w:val="right"/>
              <w:rPr>
                <w:rFonts w:ascii="Arial" w:hAnsi="Arial" w:cs="Arial"/>
                <w:i/>
                <w:iCs/>
                <w:sz w:val="20"/>
                <w:szCs w:val="20"/>
              </w:rPr>
            </w:pPr>
          </w:p>
          <w:p w14:paraId="40615929" w14:textId="77777777" w:rsidR="00431507" w:rsidRPr="00B955C7" w:rsidRDefault="00431507" w:rsidP="00A86FB4">
            <w:pPr>
              <w:jc w:val="right"/>
              <w:rPr>
                <w:rFonts w:ascii="Arial" w:hAnsi="Arial" w:cs="Arial"/>
                <w:i/>
                <w:iCs/>
                <w:sz w:val="20"/>
                <w:szCs w:val="20"/>
              </w:rPr>
            </w:pPr>
          </w:p>
        </w:tc>
        <w:tc>
          <w:tcPr>
            <w:tcW w:w="5882" w:type="dxa"/>
            <w:tcBorders>
              <w:top w:val="single" w:sz="4" w:space="0" w:color="000000"/>
              <w:bottom w:val="single" w:sz="4" w:space="0" w:color="000000"/>
            </w:tcBorders>
            <w:vAlign w:val="center"/>
          </w:tcPr>
          <w:p w14:paraId="71A659BA" w14:textId="77777777" w:rsidR="00431507" w:rsidRPr="00B955C7" w:rsidRDefault="00431507" w:rsidP="00A86FB4">
            <w:pPr>
              <w:snapToGrid w:val="0"/>
              <w:rPr>
                <w:rFonts w:ascii="Arial" w:hAnsi="Arial" w:cs="Arial"/>
                <w:i/>
                <w:iCs/>
                <w:color w:val="365F91" w:themeColor="accent1" w:themeShade="BF"/>
                <w:sz w:val="20"/>
                <w:szCs w:val="20"/>
              </w:rPr>
            </w:pPr>
            <w:r w:rsidRPr="00B955C7">
              <w:rPr>
                <w:rFonts w:ascii="Arial" w:hAnsi="Arial" w:cs="Arial"/>
                <w:i/>
                <w:iCs/>
                <w:color w:val="365F91" w:themeColor="accent1" w:themeShade="BF"/>
                <w:sz w:val="20"/>
                <w:szCs w:val="20"/>
              </w:rPr>
              <w:fldChar w:fldCharType="begin">
                <w:ffData>
                  <w:name w:val="Besedilo2"/>
                  <w:enabled/>
                  <w:calcOnExit w:val="0"/>
                  <w:textInput/>
                </w:ffData>
              </w:fldChar>
            </w:r>
            <w:r w:rsidRPr="00B955C7">
              <w:rPr>
                <w:rFonts w:ascii="Arial" w:hAnsi="Arial" w:cs="Arial"/>
                <w:iCs/>
                <w:color w:val="365F91" w:themeColor="accent1" w:themeShade="BF"/>
                <w:sz w:val="20"/>
                <w:szCs w:val="20"/>
              </w:rPr>
              <w:instrText xml:space="preserve"> FORMTEXT </w:instrText>
            </w:r>
            <w:r w:rsidRPr="00B955C7">
              <w:rPr>
                <w:rFonts w:ascii="Arial" w:hAnsi="Arial" w:cs="Arial"/>
                <w:i/>
                <w:iCs/>
                <w:color w:val="365F91" w:themeColor="accent1" w:themeShade="BF"/>
                <w:sz w:val="20"/>
                <w:szCs w:val="20"/>
              </w:rPr>
            </w:r>
            <w:r w:rsidRPr="00B955C7">
              <w:rPr>
                <w:rFonts w:ascii="Arial" w:hAnsi="Arial" w:cs="Arial"/>
                <w:i/>
                <w:iCs/>
                <w:color w:val="365F91" w:themeColor="accent1" w:themeShade="BF"/>
                <w:sz w:val="20"/>
                <w:szCs w:val="20"/>
              </w:rPr>
              <w:fldChar w:fldCharType="separate"/>
            </w:r>
            <w:r w:rsidRPr="00B955C7">
              <w:rPr>
                <w:rFonts w:ascii="Arial" w:hAnsi="Arial" w:cs="Arial"/>
                <w:iCs/>
                <w:noProof/>
                <w:color w:val="365F91" w:themeColor="accent1" w:themeShade="BF"/>
                <w:sz w:val="20"/>
                <w:szCs w:val="20"/>
              </w:rPr>
              <w:t> </w:t>
            </w:r>
            <w:r w:rsidRPr="00B955C7">
              <w:rPr>
                <w:rFonts w:ascii="Arial" w:hAnsi="Arial" w:cs="Arial"/>
                <w:iCs/>
                <w:noProof/>
                <w:color w:val="365F91" w:themeColor="accent1" w:themeShade="BF"/>
                <w:sz w:val="20"/>
                <w:szCs w:val="20"/>
              </w:rPr>
              <w:t> </w:t>
            </w:r>
            <w:r w:rsidRPr="00B955C7">
              <w:rPr>
                <w:rFonts w:ascii="Arial" w:hAnsi="Arial" w:cs="Arial"/>
                <w:iCs/>
                <w:noProof/>
                <w:color w:val="365F91" w:themeColor="accent1" w:themeShade="BF"/>
                <w:sz w:val="20"/>
                <w:szCs w:val="20"/>
              </w:rPr>
              <w:t> </w:t>
            </w:r>
            <w:r w:rsidRPr="00B955C7">
              <w:rPr>
                <w:rFonts w:ascii="Arial" w:hAnsi="Arial" w:cs="Arial"/>
                <w:iCs/>
                <w:noProof/>
                <w:color w:val="365F91" w:themeColor="accent1" w:themeShade="BF"/>
                <w:sz w:val="20"/>
                <w:szCs w:val="20"/>
              </w:rPr>
              <w:t> </w:t>
            </w:r>
            <w:r w:rsidRPr="00B955C7">
              <w:rPr>
                <w:rFonts w:ascii="Arial" w:hAnsi="Arial" w:cs="Arial"/>
                <w:iCs/>
                <w:noProof/>
                <w:color w:val="365F91" w:themeColor="accent1" w:themeShade="BF"/>
                <w:sz w:val="20"/>
                <w:szCs w:val="20"/>
              </w:rPr>
              <w:t> </w:t>
            </w:r>
            <w:r w:rsidRPr="00B955C7">
              <w:rPr>
                <w:rFonts w:ascii="Arial" w:hAnsi="Arial" w:cs="Arial"/>
                <w:i/>
                <w:iCs/>
                <w:color w:val="365F91" w:themeColor="accent1" w:themeShade="BF"/>
                <w:sz w:val="20"/>
                <w:szCs w:val="20"/>
              </w:rPr>
              <w:fldChar w:fldCharType="end"/>
            </w:r>
          </w:p>
          <w:p w14:paraId="15CD1AA0" w14:textId="77777777" w:rsidR="00431507" w:rsidRPr="00B955C7" w:rsidRDefault="00431507" w:rsidP="00A86FB4">
            <w:pPr>
              <w:snapToGrid w:val="0"/>
              <w:rPr>
                <w:rFonts w:ascii="Arial" w:hAnsi="Arial" w:cs="Arial"/>
                <w:i/>
                <w:iCs/>
                <w:color w:val="365F91" w:themeColor="accent1" w:themeShade="BF"/>
                <w:sz w:val="20"/>
                <w:szCs w:val="20"/>
              </w:rPr>
            </w:pPr>
          </w:p>
        </w:tc>
      </w:tr>
    </w:tbl>
    <w:p w14:paraId="5BAA8E3C" w14:textId="77777777" w:rsidR="00431507" w:rsidRPr="00B955C7" w:rsidRDefault="00431507" w:rsidP="00431507">
      <w:pPr>
        <w:jc w:val="both"/>
        <w:rPr>
          <w:rFonts w:ascii="Arial" w:hAnsi="Arial" w:cs="Arial"/>
          <w:b/>
          <w:iCs/>
          <w:sz w:val="20"/>
          <w:szCs w:val="20"/>
        </w:rPr>
      </w:pPr>
      <w:r w:rsidRPr="00B955C7">
        <w:rPr>
          <w:rStyle w:val="st"/>
          <w:rFonts w:ascii="Arial" w:hAnsi="Arial" w:cs="Arial"/>
          <w:b/>
          <w:iCs/>
          <w:sz w:val="20"/>
          <w:szCs w:val="20"/>
        </w:rPr>
        <w:t xml:space="preserve">Prevzemnik se s podpisom zavezuje, da bo z vsemi podatki, ki jih je pridobil, ravnal </w:t>
      </w:r>
      <w:r w:rsidRPr="00B955C7">
        <w:rPr>
          <w:rStyle w:val="Poudarek"/>
          <w:rFonts w:ascii="Arial" w:hAnsi="Arial" w:cs="Arial"/>
          <w:sz w:val="20"/>
          <w:szCs w:val="20"/>
        </w:rPr>
        <w:t>kot</w:t>
      </w:r>
      <w:r w:rsidRPr="00B955C7">
        <w:rPr>
          <w:rStyle w:val="st"/>
          <w:rFonts w:ascii="Arial" w:hAnsi="Arial" w:cs="Arial"/>
          <w:b/>
          <w:iCs/>
          <w:sz w:val="20"/>
          <w:szCs w:val="20"/>
        </w:rPr>
        <w:t xml:space="preserve"> s </w:t>
      </w:r>
      <w:r w:rsidRPr="00B955C7">
        <w:rPr>
          <w:rStyle w:val="Poudarek"/>
          <w:rFonts w:ascii="Arial" w:hAnsi="Arial" w:cs="Arial"/>
          <w:sz w:val="20"/>
          <w:szCs w:val="20"/>
        </w:rPr>
        <w:t>poslovno skrivnostjo</w:t>
      </w:r>
      <w:r w:rsidRPr="00B955C7">
        <w:rPr>
          <w:rStyle w:val="st"/>
          <w:rFonts w:ascii="Arial" w:hAnsi="Arial" w:cs="Arial"/>
          <w:b/>
          <w:iCs/>
          <w:sz w:val="20"/>
          <w:szCs w:val="20"/>
        </w:rPr>
        <w:t xml:space="preserve">. </w:t>
      </w:r>
      <w:r w:rsidRPr="00B955C7">
        <w:rPr>
          <w:rFonts w:ascii="Arial" w:hAnsi="Arial" w:cs="Arial"/>
          <w:b/>
          <w:iCs/>
          <w:sz w:val="20"/>
          <w:szCs w:val="20"/>
        </w:rPr>
        <w:t>Za poslovno skrivnost se štejejo tudi pojasnila, ki se nanašajo na dokumente tehnične specifikacije.</w:t>
      </w:r>
    </w:p>
    <w:p w14:paraId="391F70A2" w14:textId="77777777" w:rsidR="00431507" w:rsidRPr="00B955C7" w:rsidRDefault="00431507" w:rsidP="00431507">
      <w:pPr>
        <w:jc w:val="both"/>
        <w:rPr>
          <w:rFonts w:ascii="Arial" w:hAnsi="Arial" w:cs="Arial"/>
          <w:b/>
          <w:i/>
          <w:iCs/>
          <w:sz w:val="20"/>
          <w:szCs w:val="20"/>
        </w:rPr>
      </w:pPr>
    </w:p>
    <w:p w14:paraId="0630D2B8" w14:textId="77777777" w:rsidR="00431507" w:rsidRPr="00B955C7" w:rsidRDefault="00431507" w:rsidP="00431507">
      <w:pPr>
        <w:tabs>
          <w:tab w:val="left" w:pos="4520"/>
        </w:tabs>
        <w:jc w:val="both"/>
        <w:rPr>
          <w:rFonts w:ascii="Arial" w:hAnsi="Arial" w:cs="Arial"/>
          <w:b/>
          <w:sz w:val="20"/>
          <w:szCs w:val="20"/>
        </w:rPr>
      </w:pPr>
      <w:r w:rsidRPr="00B955C7">
        <w:rPr>
          <w:rFonts w:ascii="Arial" w:hAnsi="Arial" w:cs="Arial"/>
          <w:b/>
          <w:sz w:val="20"/>
          <w:szCs w:val="20"/>
        </w:rPr>
        <w:t>Prevzem dokumentacije, ki je označena kot POSLOVNA SKRIVNOST lahko opravijo samo pooblaščene osebe ponudnika, ki se izkažejo s pooblastilom in izjavo o prevzemu.</w:t>
      </w:r>
    </w:p>
    <w:p w14:paraId="1A10847C" w14:textId="77777777" w:rsidR="00431507" w:rsidRPr="00B955C7" w:rsidRDefault="00431507" w:rsidP="00431507">
      <w:pPr>
        <w:tabs>
          <w:tab w:val="left" w:pos="4520"/>
        </w:tabs>
        <w:jc w:val="both"/>
        <w:rPr>
          <w:rFonts w:ascii="Arial" w:hAnsi="Arial" w:cs="Arial"/>
          <w:strike/>
          <w:color w:val="FF0000"/>
          <w:sz w:val="20"/>
          <w:szCs w:val="20"/>
        </w:rPr>
      </w:pPr>
    </w:p>
    <w:p w14:paraId="06B73FE6" w14:textId="77777777" w:rsidR="00431507" w:rsidRPr="00B955C7" w:rsidRDefault="00431507" w:rsidP="00431507">
      <w:pPr>
        <w:tabs>
          <w:tab w:val="left" w:pos="4520"/>
        </w:tabs>
        <w:jc w:val="both"/>
        <w:rPr>
          <w:rFonts w:ascii="Arial" w:hAnsi="Arial" w:cs="Arial"/>
          <w:sz w:val="20"/>
          <w:szCs w:val="20"/>
        </w:rPr>
      </w:pPr>
    </w:p>
    <w:p w14:paraId="3F1B0C88" w14:textId="77777777" w:rsidR="0043150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p>
    <w:p w14:paraId="0BBC9D2B" w14:textId="77777777" w:rsidR="0043150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p>
    <w:p w14:paraId="5DE63357" w14:textId="77777777" w:rsidR="0043150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p>
    <w:p w14:paraId="634C7DB3" w14:textId="77777777" w:rsidR="0043150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p>
    <w:p w14:paraId="087F27DA" w14:textId="77777777" w:rsidR="0043150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p>
    <w:p w14:paraId="11289849" w14:textId="77777777" w:rsidR="0043150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p>
    <w:p w14:paraId="5D66E3F0" w14:textId="77777777" w:rsidR="00431507" w:rsidRPr="00B955C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r w:rsidRPr="00B955C7">
        <w:rPr>
          <w:rFonts w:ascii="Arial" w:eastAsia="Calibri" w:hAnsi="Arial" w:cs="Arial"/>
          <w:b/>
          <w:sz w:val="20"/>
          <w:szCs w:val="20"/>
          <w:lang w:eastAsia="en-US"/>
        </w:rPr>
        <w:lastRenderedPageBreak/>
        <w:t xml:space="preserve">PRILOGA 1 </w:t>
      </w:r>
    </w:p>
    <w:p w14:paraId="4F434999" w14:textId="77777777" w:rsidR="00431507" w:rsidRPr="00B955C7" w:rsidRDefault="00431507" w:rsidP="00431507">
      <w:pPr>
        <w:spacing w:after="160" w:line="252" w:lineRule="auto"/>
        <w:jc w:val="both"/>
        <w:rPr>
          <w:rFonts w:ascii="Arial" w:hAnsi="Arial" w:cs="Arial"/>
          <w:b/>
          <w:bCs/>
          <w:sz w:val="20"/>
          <w:szCs w:val="20"/>
        </w:rPr>
      </w:pPr>
      <w:r w:rsidRPr="00B955C7">
        <w:rPr>
          <w:rFonts w:ascii="Arial" w:hAnsi="Arial" w:cs="Arial"/>
          <w:b/>
          <w:bCs/>
          <w:sz w:val="20"/>
          <w:szCs w:val="20"/>
        </w:rPr>
        <w:t xml:space="preserve">Seznam </w:t>
      </w:r>
      <w:bookmarkStart w:id="462" w:name="_Hlk71179684"/>
      <w:r w:rsidRPr="00B955C7">
        <w:rPr>
          <w:rFonts w:ascii="Arial" w:hAnsi="Arial" w:cs="Arial"/>
          <w:b/>
          <w:bCs/>
          <w:sz w:val="20"/>
          <w:szCs w:val="20"/>
        </w:rPr>
        <w:t xml:space="preserve">tehnične specifikacije </w:t>
      </w:r>
    </w:p>
    <w:p w14:paraId="636B637F" w14:textId="77777777" w:rsidR="00431507" w:rsidRPr="00B955C7" w:rsidRDefault="00431507" w:rsidP="00431507">
      <w:pPr>
        <w:spacing w:after="160" w:line="252" w:lineRule="auto"/>
        <w:jc w:val="both"/>
        <w:rPr>
          <w:rFonts w:ascii="Arial" w:hAnsi="Arial" w:cs="Arial"/>
          <w:sz w:val="20"/>
          <w:szCs w:val="20"/>
        </w:rPr>
      </w:pPr>
      <w:r w:rsidRPr="00B955C7">
        <w:rPr>
          <w:rFonts w:ascii="Arial" w:hAnsi="Arial" w:cs="Arial"/>
          <w:sz w:val="20"/>
          <w:szCs w:val="20"/>
        </w:rPr>
        <w:t>Spodaj navedeni dokumenti, ki predstavljajo tehnične specifikacije javnega naročila, so priloga in sestavni del tega javnega naročila.</w:t>
      </w:r>
    </w:p>
    <w:bookmarkEnd w:id="462"/>
    <w:p w14:paraId="29D4F513" w14:textId="77777777" w:rsidR="00431507" w:rsidRPr="00B955C7" w:rsidRDefault="00431507" w:rsidP="00431507">
      <w:pPr>
        <w:spacing w:line="252" w:lineRule="auto"/>
        <w:jc w:val="both"/>
        <w:rPr>
          <w:rFonts w:ascii="Arial" w:hAnsi="Arial" w:cs="Arial"/>
          <w:b/>
          <w:bCs/>
          <w:sz w:val="20"/>
          <w:szCs w:val="20"/>
        </w:rPr>
      </w:pPr>
      <w:r w:rsidRPr="00B955C7">
        <w:rPr>
          <w:rFonts w:ascii="Arial" w:hAnsi="Arial" w:cs="Arial"/>
          <w:b/>
          <w:bCs/>
          <w:sz w:val="20"/>
          <w:szCs w:val="20"/>
        </w:rPr>
        <w:t xml:space="preserve">1. </w:t>
      </w:r>
      <w:bookmarkStart w:id="463" w:name="_Hlk72860601"/>
      <w:r w:rsidRPr="00B955C7">
        <w:rPr>
          <w:rFonts w:ascii="Arial" w:hAnsi="Arial" w:cs="Arial"/>
          <w:b/>
          <w:bCs/>
          <w:sz w:val="20"/>
          <w:szCs w:val="20"/>
        </w:rPr>
        <w:t>Zavarovalna polica</w:t>
      </w:r>
      <w:bookmarkEnd w:id="463"/>
    </w:p>
    <w:p w14:paraId="69CAAFFE" w14:textId="77777777" w:rsidR="00431507" w:rsidRPr="00B955C7" w:rsidRDefault="00431507" w:rsidP="00431507">
      <w:pPr>
        <w:numPr>
          <w:ilvl w:val="0"/>
          <w:numId w:val="57"/>
        </w:numPr>
        <w:spacing w:after="160" w:line="259" w:lineRule="auto"/>
        <w:contextualSpacing/>
        <w:jc w:val="both"/>
        <w:rPr>
          <w:rFonts w:ascii="Arial" w:hAnsi="Arial" w:cs="Arial"/>
          <w:sz w:val="20"/>
          <w:szCs w:val="20"/>
        </w:rPr>
      </w:pPr>
      <w:r w:rsidRPr="00B955C7">
        <w:rPr>
          <w:rFonts w:ascii="Arial" w:hAnsi="Arial" w:cs="Arial"/>
          <w:sz w:val="20"/>
          <w:szCs w:val="20"/>
        </w:rPr>
        <w:t>Vzorec Zavarovalne police – POSLOVNA SKRIVNOST</w:t>
      </w:r>
    </w:p>
    <w:p w14:paraId="1FCE982A" w14:textId="77777777" w:rsidR="00431507" w:rsidRPr="00B955C7" w:rsidRDefault="00431507" w:rsidP="00431507">
      <w:pPr>
        <w:spacing w:line="252" w:lineRule="auto"/>
        <w:jc w:val="both"/>
        <w:rPr>
          <w:rFonts w:ascii="Arial" w:hAnsi="Arial" w:cs="Arial"/>
          <w:b/>
          <w:bCs/>
          <w:sz w:val="20"/>
          <w:szCs w:val="20"/>
        </w:rPr>
      </w:pPr>
    </w:p>
    <w:p w14:paraId="53B04485" w14:textId="77777777" w:rsidR="00431507" w:rsidRPr="00B955C7" w:rsidRDefault="00431507" w:rsidP="00431507">
      <w:pPr>
        <w:spacing w:line="252" w:lineRule="auto"/>
        <w:jc w:val="both"/>
        <w:rPr>
          <w:rFonts w:ascii="Arial" w:hAnsi="Arial" w:cs="Arial"/>
          <w:b/>
          <w:bCs/>
          <w:sz w:val="20"/>
          <w:szCs w:val="20"/>
        </w:rPr>
      </w:pPr>
      <w:r w:rsidRPr="00B955C7">
        <w:rPr>
          <w:rFonts w:ascii="Arial" w:hAnsi="Arial" w:cs="Arial"/>
          <w:b/>
          <w:bCs/>
          <w:sz w:val="20"/>
          <w:szCs w:val="20"/>
        </w:rPr>
        <w:t>2. Podatki:</w:t>
      </w:r>
    </w:p>
    <w:p w14:paraId="2C41842D" w14:textId="77777777" w:rsidR="00431507" w:rsidRPr="00442EAF" w:rsidRDefault="00431507" w:rsidP="00431507">
      <w:pPr>
        <w:numPr>
          <w:ilvl w:val="0"/>
          <w:numId w:val="58"/>
        </w:numPr>
        <w:shd w:val="clear" w:color="auto" w:fill="FFFFFF" w:themeFill="background1"/>
        <w:spacing w:after="160" w:line="259" w:lineRule="auto"/>
        <w:contextualSpacing/>
        <w:jc w:val="both"/>
        <w:rPr>
          <w:rFonts w:ascii="Arial" w:hAnsi="Arial" w:cs="Arial"/>
          <w:sz w:val="20"/>
          <w:szCs w:val="20"/>
        </w:rPr>
      </w:pPr>
      <w:r w:rsidRPr="00442EAF">
        <w:rPr>
          <w:rFonts w:ascii="Arial" w:hAnsi="Arial" w:cs="Arial"/>
          <w:sz w:val="20"/>
          <w:szCs w:val="20"/>
        </w:rPr>
        <w:t xml:space="preserve">Izpolnjen vprašalnik in </w:t>
      </w:r>
      <w:r>
        <w:rPr>
          <w:rFonts w:ascii="Arial" w:hAnsi="Arial" w:cs="Arial"/>
          <w:sz w:val="20"/>
          <w:szCs w:val="20"/>
        </w:rPr>
        <w:t xml:space="preserve">dodatek </w:t>
      </w:r>
      <w:r w:rsidRPr="00442EAF">
        <w:rPr>
          <w:rFonts w:ascii="Arial" w:hAnsi="Arial" w:cs="Arial"/>
          <w:sz w:val="20"/>
          <w:szCs w:val="20"/>
        </w:rPr>
        <w:t>k vprašalniku – POSLOVNA SKRIVNOST</w:t>
      </w:r>
    </w:p>
    <w:p w14:paraId="68786E5D" w14:textId="09635993" w:rsidR="00431507" w:rsidRPr="00B77324" w:rsidRDefault="00431507" w:rsidP="00431507">
      <w:pPr>
        <w:numPr>
          <w:ilvl w:val="0"/>
          <w:numId w:val="58"/>
        </w:numPr>
        <w:shd w:val="clear" w:color="auto" w:fill="FFFFFF" w:themeFill="background1"/>
        <w:spacing w:after="160" w:line="259" w:lineRule="auto"/>
        <w:contextualSpacing/>
        <w:jc w:val="both"/>
        <w:rPr>
          <w:rFonts w:ascii="Arial" w:hAnsi="Arial" w:cs="Arial"/>
          <w:sz w:val="20"/>
          <w:szCs w:val="20"/>
        </w:rPr>
      </w:pPr>
      <w:r w:rsidRPr="00B77324">
        <w:rPr>
          <w:rFonts w:ascii="Arial" w:hAnsi="Arial" w:cs="Arial"/>
          <w:sz w:val="20"/>
          <w:szCs w:val="20"/>
        </w:rPr>
        <w:t>Letno poročilo Slovenske železnice, d.o.o. in skupine Slovenske železnice za leto 202</w:t>
      </w:r>
      <w:r>
        <w:rPr>
          <w:rFonts w:ascii="Arial" w:hAnsi="Arial" w:cs="Arial"/>
          <w:sz w:val="20"/>
          <w:szCs w:val="20"/>
        </w:rPr>
        <w:t>4</w:t>
      </w:r>
      <w:r w:rsidRPr="00B77324">
        <w:rPr>
          <w:rFonts w:ascii="Arial" w:hAnsi="Arial" w:cs="Arial"/>
          <w:sz w:val="20"/>
          <w:szCs w:val="20"/>
        </w:rPr>
        <w:t xml:space="preserve">, </w:t>
      </w:r>
      <w:r w:rsidRPr="00B77324">
        <w:rPr>
          <w:rFonts w:ascii="Arial" w:hAnsi="Arial" w:cs="Arial"/>
          <w:sz w:val="20"/>
          <w:szCs w:val="20"/>
          <w:shd w:val="clear" w:color="auto" w:fill="FFFFFF" w:themeFill="background1"/>
        </w:rPr>
        <w:t>objavljeno na spletni strani:</w:t>
      </w:r>
      <w:r w:rsidRPr="00B77324">
        <w:rPr>
          <w:rFonts w:ascii="Arial" w:hAnsi="Arial" w:cs="Arial"/>
          <w:sz w:val="20"/>
          <w:szCs w:val="20"/>
        </w:rPr>
        <w:t xml:space="preserve"> </w:t>
      </w:r>
      <w:hyperlink r:id="rId25" w:history="1">
        <w:r w:rsidRPr="00B77324">
          <w:rPr>
            <w:rStyle w:val="Hiperpovezava"/>
            <w:rFonts w:ascii="Arial" w:hAnsi="Arial" w:cs="Arial"/>
            <w:color w:val="auto"/>
            <w:sz w:val="20"/>
            <w:szCs w:val="20"/>
          </w:rPr>
          <w:t>https://www.sz.si/o-nas/letna-porocila/</w:t>
        </w:r>
      </w:hyperlink>
    </w:p>
    <w:p w14:paraId="72516E13" w14:textId="178E5F25" w:rsidR="00431507" w:rsidRPr="00442EAF" w:rsidRDefault="00431507" w:rsidP="00431507">
      <w:pPr>
        <w:numPr>
          <w:ilvl w:val="0"/>
          <w:numId w:val="58"/>
        </w:numPr>
        <w:shd w:val="clear" w:color="auto" w:fill="FFFFFF" w:themeFill="background1"/>
        <w:spacing w:after="160" w:line="259" w:lineRule="auto"/>
        <w:contextualSpacing/>
        <w:jc w:val="both"/>
        <w:rPr>
          <w:rFonts w:ascii="Arial" w:hAnsi="Arial" w:cs="Arial"/>
          <w:sz w:val="20"/>
          <w:szCs w:val="20"/>
        </w:rPr>
      </w:pPr>
      <w:r w:rsidRPr="00442EAF">
        <w:rPr>
          <w:rFonts w:ascii="Arial" w:hAnsi="Arial" w:cs="Arial"/>
          <w:sz w:val="20"/>
          <w:szCs w:val="20"/>
        </w:rPr>
        <w:t>Poročilo o poslovanju Slovenskih železnic v obdobju januar – november 202</w:t>
      </w:r>
      <w:r>
        <w:rPr>
          <w:rFonts w:ascii="Arial" w:hAnsi="Arial" w:cs="Arial"/>
          <w:sz w:val="20"/>
          <w:szCs w:val="20"/>
        </w:rPr>
        <w:t xml:space="preserve">5 </w:t>
      </w:r>
      <w:r w:rsidRPr="00442EAF">
        <w:rPr>
          <w:rFonts w:ascii="Arial" w:hAnsi="Arial" w:cs="Arial"/>
          <w:sz w:val="20"/>
          <w:szCs w:val="20"/>
        </w:rPr>
        <w:t>- POSLOVNA SKRIVNOST</w:t>
      </w:r>
    </w:p>
    <w:p w14:paraId="38F8C7EA" w14:textId="77777777" w:rsidR="00431507" w:rsidRPr="00B955C7" w:rsidRDefault="00431507" w:rsidP="00431507">
      <w:pPr>
        <w:shd w:val="clear" w:color="auto" w:fill="FFFFFF" w:themeFill="background1"/>
        <w:spacing w:after="160" w:line="259" w:lineRule="auto"/>
        <w:ind w:left="720"/>
        <w:contextualSpacing/>
        <w:jc w:val="both"/>
        <w:rPr>
          <w:rFonts w:ascii="Arial" w:hAnsi="Arial" w:cs="Arial"/>
          <w:sz w:val="20"/>
          <w:szCs w:val="20"/>
        </w:rPr>
      </w:pPr>
    </w:p>
    <w:p w14:paraId="3B1A1CF9" w14:textId="77777777" w:rsidR="00431507" w:rsidRPr="00B955C7" w:rsidRDefault="00431507" w:rsidP="00431507">
      <w:pPr>
        <w:spacing w:after="160" w:line="276" w:lineRule="auto"/>
        <w:jc w:val="both"/>
        <w:rPr>
          <w:rFonts w:ascii="Arial" w:hAnsi="Arial" w:cs="Arial"/>
          <w:b/>
          <w:sz w:val="20"/>
          <w:szCs w:val="20"/>
        </w:rPr>
      </w:pPr>
    </w:p>
    <w:p w14:paraId="0B75309F" w14:textId="77777777" w:rsidR="00431507" w:rsidRDefault="00431507"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41347">
      <w:headerReference w:type="default" r:id="rId26"/>
      <w:footerReference w:type="default" r:id="rId27"/>
      <w:pgSz w:w="12240" w:h="15840"/>
      <w:pgMar w:top="1102" w:right="1417" w:bottom="1417" w:left="1417" w:header="708" w:footer="31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E6857" w14:textId="77777777" w:rsidR="00690DB2" w:rsidRDefault="00690DB2">
      <w:r>
        <w:separator/>
      </w:r>
    </w:p>
  </w:endnote>
  <w:endnote w:type="continuationSeparator" w:id="0">
    <w:p w14:paraId="4F041389" w14:textId="77777777" w:rsidR="00690DB2" w:rsidRDefault="00690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8177" w14:textId="393F2294" w:rsidR="00620531" w:rsidRPr="00BC676D" w:rsidRDefault="00620531">
    <w:pPr>
      <w:pStyle w:val="Noga"/>
      <w:jc w:val="right"/>
      <w:rPr>
        <w:rFonts w:cs="Arial"/>
        <w:sz w:val="16"/>
        <w:szCs w:val="16"/>
      </w:rPr>
    </w:pPr>
    <w:r w:rsidRPr="00BC676D">
      <w:rPr>
        <w:rFonts w:cs="Arial"/>
        <w:sz w:val="16"/>
        <w:szCs w:val="16"/>
      </w:rPr>
      <w:t xml:space="preserve">Stran </w:t>
    </w:r>
    <w:r w:rsidRPr="00BC676D">
      <w:rPr>
        <w:rFonts w:cs="Arial"/>
        <w:bCs/>
        <w:sz w:val="16"/>
        <w:szCs w:val="16"/>
      </w:rPr>
      <w:fldChar w:fldCharType="begin"/>
    </w:r>
    <w:r w:rsidRPr="00BC676D">
      <w:rPr>
        <w:rFonts w:cs="Arial"/>
        <w:bCs/>
        <w:sz w:val="16"/>
        <w:szCs w:val="16"/>
      </w:rPr>
      <w:instrText>PAGE</w:instrText>
    </w:r>
    <w:r w:rsidRPr="00BC676D">
      <w:rPr>
        <w:rFonts w:cs="Arial"/>
        <w:bCs/>
        <w:sz w:val="16"/>
        <w:szCs w:val="16"/>
      </w:rPr>
      <w:fldChar w:fldCharType="separate"/>
    </w:r>
    <w:r>
      <w:rPr>
        <w:rFonts w:cs="Arial"/>
        <w:bCs/>
        <w:noProof/>
        <w:sz w:val="16"/>
        <w:szCs w:val="16"/>
      </w:rPr>
      <w:t>12</w:t>
    </w:r>
    <w:r w:rsidRPr="00BC676D">
      <w:rPr>
        <w:rFonts w:cs="Arial"/>
        <w:bCs/>
        <w:sz w:val="16"/>
        <w:szCs w:val="16"/>
      </w:rPr>
      <w:fldChar w:fldCharType="end"/>
    </w:r>
    <w:r w:rsidRPr="00BC676D">
      <w:rPr>
        <w:rFonts w:cs="Arial"/>
        <w:bCs/>
        <w:sz w:val="16"/>
        <w:szCs w:val="16"/>
      </w:rPr>
      <w:t>/</w:t>
    </w:r>
    <w:r w:rsidRPr="00BC676D">
      <w:rPr>
        <w:rFonts w:cs="Arial"/>
        <w:bCs/>
        <w:sz w:val="16"/>
        <w:szCs w:val="16"/>
      </w:rPr>
      <w:fldChar w:fldCharType="begin"/>
    </w:r>
    <w:r w:rsidRPr="00BC676D">
      <w:rPr>
        <w:rFonts w:cs="Arial"/>
        <w:bCs/>
        <w:sz w:val="16"/>
        <w:szCs w:val="16"/>
      </w:rPr>
      <w:instrText>NUMPAGES</w:instrText>
    </w:r>
    <w:r w:rsidRPr="00BC676D">
      <w:rPr>
        <w:rFonts w:cs="Arial"/>
        <w:bCs/>
        <w:sz w:val="16"/>
        <w:szCs w:val="16"/>
      </w:rPr>
      <w:fldChar w:fldCharType="separate"/>
    </w:r>
    <w:r>
      <w:rPr>
        <w:rFonts w:cs="Arial"/>
        <w:bCs/>
        <w:noProof/>
        <w:sz w:val="16"/>
        <w:szCs w:val="16"/>
      </w:rPr>
      <w:t>32</w:t>
    </w:r>
    <w:r w:rsidRPr="00BC676D">
      <w:rPr>
        <w:rFonts w:cs="Arial"/>
        <w:bCs/>
        <w:sz w:val="16"/>
        <w:szCs w:val="16"/>
      </w:rPr>
      <w:fldChar w:fldCharType="end"/>
    </w:r>
  </w:p>
  <w:p w14:paraId="27168601" w14:textId="77777777" w:rsidR="00620531" w:rsidRDefault="0062053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3C281" w14:textId="77777777" w:rsidR="00620531" w:rsidRPr="00DE0519" w:rsidRDefault="00620531" w:rsidP="00D4386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6E13" w14:textId="2C9967CE" w:rsidR="00620531" w:rsidRDefault="00620531">
    <w:pPr>
      <w:pStyle w:val="Noga"/>
      <w:jc w:val="center"/>
    </w:pPr>
    <w:r>
      <w:fldChar w:fldCharType="begin"/>
    </w:r>
    <w:r>
      <w:instrText>PAGE   \* MERGEFORMAT</w:instrText>
    </w:r>
    <w:r>
      <w:fldChar w:fldCharType="separate"/>
    </w:r>
    <w:r>
      <w:rPr>
        <w:noProof/>
      </w:rPr>
      <w:t>3</w:t>
    </w:r>
    <w:r>
      <w:rPr>
        <w:noProof/>
      </w:rPr>
      <w:t>2</w:t>
    </w:r>
    <w:r>
      <w:rPr>
        <w:noProof/>
      </w:rPr>
      <w:fldChar w:fldCharType="end"/>
    </w:r>
  </w:p>
  <w:p w14:paraId="10BAC4FE" w14:textId="77777777" w:rsidR="00620531" w:rsidRDefault="006205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0D2BD" w14:textId="77777777" w:rsidR="00690DB2" w:rsidRDefault="00690DB2">
      <w:r>
        <w:separator/>
      </w:r>
    </w:p>
  </w:footnote>
  <w:footnote w:type="continuationSeparator" w:id="0">
    <w:p w14:paraId="5B759DCC" w14:textId="77777777" w:rsidR="00690DB2" w:rsidRDefault="00690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84FDD" w14:textId="77777777" w:rsidR="00620531" w:rsidRPr="00DE0519" w:rsidRDefault="00620531" w:rsidP="00D4386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7DE1" w14:textId="54CC43E7" w:rsidR="00620531" w:rsidRPr="00225975" w:rsidRDefault="00620531"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19B4586"/>
    <w:multiLevelType w:val="hybridMultilevel"/>
    <w:tmpl w:val="E2C40AAA"/>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341291"/>
    <w:multiLevelType w:val="hybridMultilevel"/>
    <w:tmpl w:val="CF3CBEF2"/>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7726DD"/>
    <w:multiLevelType w:val="hybridMultilevel"/>
    <w:tmpl w:val="703666EE"/>
    <w:lvl w:ilvl="0" w:tplc="FFFFFFFF">
      <w:start w:val="1"/>
      <w:numFmt w:val="bullet"/>
      <w:lvlText w:val=""/>
      <w:lvlJc w:val="left"/>
      <w:pPr>
        <w:tabs>
          <w:tab w:val="num" w:pos="1431"/>
        </w:tabs>
        <w:ind w:left="1431" w:hanging="360"/>
      </w:pPr>
      <w:rPr>
        <w:rFonts w:ascii="Symbol" w:hAnsi="Symbol" w:hint="default"/>
      </w:rPr>
    </w:lvl>
    <w:lvl w:ilvl="1" w:tplc="04240003" w:tentative="1">
      <w:start w:val="1"/>
      <w:numFmt w:val="bullet"/>
      <w:lvlText w:val="o"/>
      <w:lvlJc w:val="left"/>
      <w:pPr>
        <w:ind w:left="2511" w:hanging="360"/>
      </w:pPr>
      <w:rPr>
        <w:rFonts w:ascii="Courier New" w:hAnsi="Courier New" w:cs="Courier New" w:hint="default"/>
      </w:rPr>
    </w:lvl>
    <w:lvl w:ilvl="2" w:tplc="04240005" w:tentative="1">
      <w:start w:val="1"/>
      <w:numFmt w:val="bullet"/>
      <w:lvlText w:val=""/>
      <w:lvlJc w:val="left"/>
      <w:pPr>
        <w:ind w:left="3231" w:hanging="360"/>
      </w:pPr>
      <w:rPr>
        <w:rFonts w:ascii="Wingdings" w:hAnsi="Wingdings" w:hint="default"/>
      </w:rPr>
    </w:lvl>
    <w:lvl w:ilvl="3" w:tplc="04240001" w:tentative="1">
      <w:start w:val="1"/>
      <w:numFmt w:val="bullet"/>
      <w:lvlText w:val=""/>
      <w:lvlJc w:val="left"/>
      <w:pPr>
        <w:ind w:left="3951" w:hanging="360"/>
      </w:pPr>
      <w:rPr>
        <w:rFonts w:ascii="Symbol" w:hAnsi="Symbol" w:hint="default"/>
      </w:rPr>
    </w:lvl>
    <w:lvl w:ilvl="4" w:tplc="04240003" w:tentative="1">
      <w:start w:val="1"/>
      <w:numFmt w:val="bullet"/>
      <w:lvlText w:val="o"/>
      <w:lvlJc w:val="left"/>
      <w:pPr>
        <w:ind w:left="4671" w:hanging="360"/>
      </w:pPr>
      <w:rPr>
        <w:rFonts w:ascii="Courier New" w:hAnsi="Courier New" w:cs="Courier New" w:hint="default"/>
      </w:rPr>
    </w:lvl>
    <w:lvl w:ilvl="5" w:tplc="04240005" w:tentative="1">
      <w:start w:val="1"/>
      <w:numFmt w:val="bullet"/>
      <w:lvlText w:val=""/>
      <w:lvlJc w:val="left"/>
      <w:pPr>
        <w:ind w:left="5391" w:hanging="360"/>
      </w:pPr>
      <w:rPr>
        <w:rFonts w:ascii="Wingdings" w:hAnsi="Wingdings" w:hint="default"/>
      </w:rPr>
    </w:lvl>
    <w:lvl w:ilvl="6" w:tplc="04240001" w:tentative="1">
      <w:start w:val="1"/>
      <w:numFmt w:val="bullet"/>
      <w:lvlText w:val=""/>
      <w:lvlJc w:val="left"/>
      <w:pPr>
        <w:ind w:left="6111" w:hanging="360"/>
      </w:pPr>
      <w:rPr>
        <w:rFonts w:ascii="Symbol" w:hAnsi="Symbol" w:hint="default"/>
      </w:rPr>
    </w:lvl>
    <w:lvl w:ilvl="7" w:tplc="04240003" w:tentative="1">
      <w:start w:val="1"/>
      <w:numFmt w:val="bullet"/>
      <w:lvlText w:val="o"/>
      <w:lvlJc w:val="left"/>
      <w:pPr>
        <w:ind w:left="6831" w:hanging="360"/>
      </w:pPr>
      <w:rPr>
        <w:rFonts w:ascii="Courier New" w:hAnsi="Courier New" w:cs="Courier New" w:hint="default"/>
      </w:rPr>
    </w:lvl>
    <w:lvl w:ilvl="8" w:tplc="04240005" w:tentative="1">
      <w:start w:val="1"/>
      <w:numFmt w:val="bullet"/>
      <w:lvlText w:val=""/>
      <w:lvlJc w:val="left"/>
      <w:pPr>
        <w:ind w:left="7551" w:hanging="360"/>
      </w:pPr>
      <w:rPr>
        <w:rFonts w:ascii="Wingdings" w:hAnsi="Wingdings" w:hint="default"/>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10" w15:restartNumberingAfterBreak="0">
    <w:nsid w:val="08AC6EA7"/>
    <w:multiLevelType w:val="multilevel"/>
    <w:tmpl w:val="B82629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2" w15:restartNumberingAfterBreak="0">
    <w:nsid w:val="0E1D1E69"/>
    <w:multiLevelType w:val="hybridMultilevel"/>
    <w:tmpl w:val="AC54B8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E307444"/>
    <w:multiLevelType w:val="hybridMultilevel"/>
    <w:tmpl w:val="52980B7C"/>
    <w:lvl w:ilvl="0" w:tplc="0424000F">
      <w:start w:val="1"/>
      <w:numFmt w:val="decimal"/>
      <w:lvlText w:val="%1."/>
      <w:lvlJc w:val="left"/>
      <w:pPr>
        <w:ind w:left="720" w:hanging="360"/>
      </w:pPr>
      <w:rPr>
        <w:rFonts w:hint="default"/>
      </w:rPr>
    </w:lvl>
    <w:lvl w:ilvl="1" w:tplc="D3A62D4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F9916C4"/>
    <w:multiLevelType w:val="hybridMultilevel"/>
    <w:tmpl w:val="D2685E5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2709F"/>
    <w:multiLevelType w:val="hybridMultilevel"/>
    <w:tmpl w:val="B64875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8FB008D"/>
    <w:multiLevelType w:val="hybridMultilevel"/>
    <w:tmpl w:val="595E073C"/>
    <w:lvl w:ilvl="0" w:tplc="68506692">
      <w:start w:val="1"/>
      <w:numFmt w:val="decimal"/>
      <w:lvlText w:val="%1."/>
      <w:lvlJc w:val="left"/>
      <w:pPr>
        <w:ind w:left="360" w:hanging="360"/>
      </w:pPr>
      <w:rPr>
        <w:rFonts w:eastAsia="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E0D1611"/>
    <w:multiLevelType w:val="hybridMultilevel"/>
    <w:tmpl w:val="1A06976E"/>
    <w:lvl w:ilvl="0" w:tplc="3146D426">
      <w:start w:val="1"/>
      <w:numFmt w:val="bullet"/>
      <w:lvlText w:val=""/>
      <w:lvlJc w:val="left"/>
      <w:pPr>
        <w:tabs>
          <w:tab w:val="num" w:pos="1431"/>
        </w:tabs>
        <w:ind w:left="1431" w:hanging="921"/>
      </w:pPr>
      <w:rPr>
        <w:rFonts w:ascii="Symbol" w:hAnsi="Symbol" w:hint="default"/>
      </w:rPr>
    </w:lvl>
    <w:lvl w:ilvl="1" w:tplc="FFFFFFFF" w:tentative="1">
      <w:start w:val="1"/>
      <w:numFmt w:val="bullet"/>
      <w:lvlText w:val="o"/>
      <w:lvlJc w:val="left"/>
      <w:pPr>
        <w:ind w:left="2511" w:hanging="360"/>
      </w:pPr>
      <w:rPr>
        <w:rFonts w:ascii="Courier New" w:hAnsi="Courier New" w:cs="Courier New" w:hint="default"/>
      </w:rPr>
    </w:lvl>
    <w:lvl w:ilvl="2" w:tplc="FFFFFFFF" w:tentative="1">
      <w:start w:val="1"/>
      <w:numFmt w:val="bullet"/>
      <w:lvlText w:val=""/>
      <w:lvlJc w:val="left"/>
      <w:pPr>
        <w:ind w:left="3231" w:hanging="360"/>
      </w:pPr>
      <w:rPr>
        <w:rFonts w:ascii="Wingdings" w:hAnsi="Wingdings" w:hint="default"/>
      </w:rPr>
    </w:lvl>
    <w:lvl w:ilvl="3" w:tplc="FFFFFFFF" w:tentative="1">
      <w:start w:val="1"/>
      <w:numFmt w:val="bullet"/>
      <w:lvlText w:val=""/>
      <w:lvlJc w:val="left"/>
      <w:pPr>
        <w:ind w:left="3951" w:hanging="360"/>
      </w:pPr>
      <w:rPr>
        <w:rFonts w:ascii="Symbol" w:hAnsi="Symbol" w:hint="default"/>
      </w:rPr>
    </w:lvl>
    <w:lvl w:ilvl="4" w:tplc="FFFFFFFF" w:tentative="1">
      <w:start w:val="1"/>
      <w:numFmt w:val="bullet"/>
      <w:lvlText w:val="o"/>
      <w:lvlJc w:val="left"/>
      <w:pPr>
        <w:ind w:left="4671" w:hanging="360"/>
      </w:pPr>
      <w:rPr>
        <w:rFonts w:ascii="Courier New" w:hAnsi="Courier New" w:cs="Courier New" w:hint="default"/>
      </w:rPr>
    </w:lvl>
    <w:lvl w:ilvl="5" w:tplc="FFFFFFFF" w:tentative="1">
      <w:start w:val="1"/>
      <w:numFmt w:val="bullet"/>
      <w:lvlText w:val=""/>
      <w:lvlJc w:val="left"/>
      <w:pPr>
        <w:ind w:left="5391" w:hanging="360"/>
      </w:pPr>
      <w:rPr>
        <w:rFonts w:ascii="Wingdings" w:hAnsi="Wingdings" w:hint="default"/>
      </w:rPr>
    </w:lvl>
    <w:lvl w:ilvl="6" w:tplc="FFFFFFFF" w:tentative="1">
      <w:start w:val="1"/>
      <w:numFmt w:val="bullet"/>
      <w:lvlText w:val=""/>
      <w:lvlJc w:val="left"/>
      <w:pPr>
        <w:ind w:left="6111" w:hanging="360"/>
      </w:pPr>
      <w:rPr>
        <w:rFonts w:ascii="Symbol" w:hAnsi="Symbol" w:hint="default"/>
      </w:rPr>
    </w:lvl>
    <w:lvl w:ilvl="7" w:tplc="FFFFFFFF" w:tentative="1">
      <w:start w:val="1"/>
      <w:numFmt w:val="bullet"/>
      <w:lvlText w:val="o"/>
      <w:lvlJc w:val="left"/>
      <w:pPr>
        <w:ind w:left="6831" w:hanging="360"/>
      </w:pPr>
      <w:rPr>
        <w:rFonts w:ascii="Courier New" w:hAnsi="Courier New" w:cs="Courier New" w:hint="default"/>
      </w:rPr>
    </w:lvl>
    <w:lvl w:ilvl="8" w:tplc="FFFFFFFF" w:tentative="1">
      <w:start w:val="1"/>
      <w:numFmt w:val="bullet"/>
      <w:lvlText w:val=""/>
      <w:lvlJc w:val="left"/>
      <w:pPr>
        <w:ind w:left="7551" w:hanging="360"/>
      </w:pPr>
      <w:rPr>
        <w:rFonts w:ascii="Wingdings" w:hAnsi="Wingdings" w:hint="default"/>
      </w:rPr>
    </w:lvl>
  </w:abstractNum>
  <w:abstractNum w:abstractNumId="21" w15:restartNumberingAfterBreak="0">
    <w:nsid w:val="1ED22679"/>
    <w:multiLevelType w:val="hybridMultilevel"/>
    <w:tmpl w:val="9C142078"/>
    <w:lvl w:ilvl="0" w:tplc="04240001">
      <w:start w:val="1"/>
      <w:numFmt w:val="bullet"/>
      <w:lvlText w:val=""/>
      <w:lvlJc w:val="left"/>
      <w:pPr>
        <w:ind w:left="360" w:hanging="360"/>
      </w:pPr>
      <w:rPr>
        <w:rFonts w:ascii="Symbol" w:hAnsi="Symbol" w:hint="default"/>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23" w15:restartNumberingAfterBreak="0">
    <w:nsid w:val="21794428"/>
    <w:multiLevelType w:val="hybridMultilevel"/>
    <w:tmpl w:val="639E2E60"/>
    <w:lvl w:ilvl="0" w:tplc="56C07AEE">
      <w:start w:val="6"/>
      <w:numFmt w:val="decimal"/>
      <w:lvlText w:val="%1."/>
      <w:lvlJc w:val="left"/>
      <w:pPr>
        <w:ind w:left="2524"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24" w15:restartNumberingAfterBreak="0">
    <w:nsid w:val="23D15246"/>
    <w:multiLevelType w:val="hybridMultilevel"/>
    <w:tmpl w:val="05FAB012"/>
    <w:lvl w:ilvl="0" w:tplc="9B6E679C">
      <w:start w:val="1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4700731"/>
    <w:multiLevelType w:val="hybridMultilevel"/>
    <w:tmpl w:val="ED880F3C"/>
    <w:lvl w:ilvl="0" w:tplc="C0A621C6">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3859C8"/>
    <w:multiLevelType w:val="hybridMultilevel"/>
    <w:tmpl w:val="95403C90"/>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7C00B42"/>
    <w:multiLevelType w:val="hybridMultilevel"/>
    <w:tmpl w:val="2C9A81C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AD962DD"/>
    <w:multiLevelType w:val="hybridMultilevel"/>
    <w:tmpl w:val="169EE858"/>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F704A0"/>
    <w:multiLevelType w:val="hybridMultilevel"/>
    <w:tmpl w:val="F59856BC"/>
    <w:lvl w:ilvl="0" w:tplc="BF6AEF92">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CF827B1"/>
    <w:multiLevelType w:val="hybridMultilevel"/>
    <w:tmpl w:val="25688920"/>
    <w:lvl w:ilvl="0" w:tplc="2CDC7C3A">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4"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38D32CF"/>
    <w:multiLevelType w:val="hybridMultilevel"/>
    <w:tmpl w:val="FDD69CDC"/>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014511"/>
    <w:multiLevelType w:val="hybridMultilevel"/>
    <w:tmpl w:val="F934C8B6"/>
    <w:lvl w:ilvl="0" w:tplc="96523DD0">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A9913E7"/>
    <w:multiLevelType w:val="hybridMultilevel"/>
    <w:tmpl w:val="AB92A3E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40"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4092615"/>
    <w:multiLevelType w:val="hybridMultilevel"/>
    <w:tmpl w:val="76503AD0"/>
    <w:lvl w:ilvl="0" w:tplc="ADF62792">
      <w:numFmt w:val="bullet"/>
      <w:lvlText w:val="-"/>
      <w:lvlJc w:val="left"/>
      <w:pPr>
        <w:ind w:left="360" w:hanging="360"/>
      </w:pPr>
      <w:rPr>
        <w:rFonts w:ascii="Calibri" w:eastAsia="Calibri" w:hAnsi="Calibri" w:cs="Times New Roman" w:hint="default"/>
        <w:color w:val="auto"/>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2"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869040D"/>
    <w:multiLevelType w:val="hybridMultilevel"/>
    <w:tmpl w:val="29340310"/>
    <w:lvl w:ilvl="0" w:tplc="0424000F">
      <w:start w:val="1"/>
      <w:numFmt w:val="bullet"/>
      <w:lvlText w:val=""/>
      <w:lvlJc w:val="left"/>
      <w:pPr>
        <w:tabs>
          <w:tab w:val="num" w:pos="360"/>
        </w:tabs>
        <w:ind w:left="360" w:hanging="360"/>
      </w:pPr>
      <w:rPr>
        <w:rFonts w:ascii="Symbol" w:hAnsi="Symbol" w:hint="default"/>
      </w:rPr>
    </w:lvl>
    <w:lvl w:ilvl="1" w:tplc="0409000F"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10F4495"/>
    <w:multiLevelType w:val="hybridMultilevel"/>
    <w:tmpl w:val="719AC49A"/>
    <w:lvl w:ilvl="0" w:tplc="9B6E679C">
      <w:start w:val="1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0" w15:restartNumberingAfterBreak="0">
    <w:nsid w:val="6A480C04"/>
    <w:multiLevelType w:val="hybridMultilevel"/>
    <w:tmpl w:val="0AEC3AE0"/>
    <w:lvl w:ilvl="0" w:tplc="9B6E679C">
      <w:start w:val="1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E77111D"/>
    <w:multiLevelType w:val="hybridMultilevel"/>
    <w:tmpl w:val="53182E40"/>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0C21962"/>
    <w:multiLevelType w:val="hybridMultilevel"/>
    <w:tmpl w:val="CF2AFDA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735B448E"/>
    <w:multiLevelType w:val="hybridMultilevel"/>
    <w:tmpl w:val="0FEA0524"/>
    <w:lvl w:ilvl="0" w:tplc="D5907BD6">
      <w:start w:val="1"/>
      <w:numFmt w:val="bullet"/>
      <w:lvlText w:val="-"/>
      <w:lvlJc w:val="left"/>
      <w:pPr>
        <w:ind w:left="720" w:hanging="720"/>
      </w:pPr>
      <w:rPr>
        <w:rFonts w:ascii="Times New Roman" w:eastAsia="Times New Roman" w:hAnsi="Times New Roman" w:cs="Times New Roman" w:hint="default"/>
        <w:b w:val="0"/>
        <w:sz w:val="24"/>
      </w:rPr>
    </w:lvl>
    <w:lvl w:ilvl="1" w:tplc="04240001">
      <w:start w:val="1"/>
      <w:numFmt w:val="bullet"/>
      <w:lvlText w:val=""/>
      <w:lvlJc w:val="left"/>
      <w:pPr>
        <w:ind w:left="1080" w:hanging="360"/>
      </w:pPr>
      <w:rPr>
        <w:rFonts w:ascii="Symbol" w:hAnsi="Symbol" w:hint="default"/>
      </w:rPr>
    </w:lvl>
    <w:lvl w:ilvl="2" w:tplc="6BF039C2">
      <w:numFmt w:val="bullet"/>
      <w:lvlText w:val="–"/>
      <w:lvlJc w:val="left"/>
      <w:pPr>
        <w:ind w:left="1980" w:hanging="360"/>
      </w:pPr>
      <w:rPr>
        <w:rFonts w:ascii="Times New Roman" w:eastAsia="Times New Roman" w:hAnsi="Times New Roman" w:cs="Times New Roman"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75441344"/>
    <w:multiLevelType w:val="hybridMultilevel"/>
    <w:tmpl w:val="81400DE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260"/>
        </w:tabs>
        <w:ind w:left="1260" w:hanging="360"/>
      </w:pPr>
      <w:rPr>
        <w:rFonts w:ascii="Courier New" w:hAnsi="Courier New" w:cs="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cs="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cs="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5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AE035EF"/>
    <w:multiLevelType w:val="hybridMultilevel"/>
    <w:tmpl w:val="10ACD3B4"/>
    <w:lvl w:ilvl="0" w:tplc="DE1A403A">
      <w:start w:val="1"/>
      <w:numFmt w:val="decimal"/>
      <w:lvlText w:val="%1."/>
      <w:lvlJc w:val="left"/>
      <w:pPr>
        <w:tabs>
          <w:tab w:val="num" w:pos="360"/>
        </w:tabs>
        <w:ind w:left="360" w:hanging="360"/>
      </w:pPr>
      <w:rPr>
        <w:rFonts w:ascii="Arial" w:hAnsi="Arial" w:cs="Arial" w:hint="default"/>
        <w:b/>
        <w:i w:val="0"/>
        <w:color w:val="auto"/>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9" w15:restartNumberingAfterBreak="0">
    <w:nsid w:val="7AE1658C"/>
    <w:multiLevelType w:val="hybridMultilevel"/>
    <w:tmpl w:val="0B540D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BBF10B4"/>
    <w:multiLevelType w:val="hybridMultilevel"/>
    <w:tmpl w:val="E918FE94"/>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E067A59"/>
    <w:multiLevelType w:val="hybridMultilevel"/>
    <w:tmpl w:val="FC888A3E"/>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F0238A3"/>
    <w:multiLevelType w:val="hybridMultilevel"/>
    <w:tmpl w:val="6C40704C"/>
    <w:lvl w:ilvl="0" w:tplc="7E18D77E">
      <w:start w:val="1"/>
      <w:numFmt w:val="decimal"/>
      <w:lvlText w:val="%1."/>
      <w:lvlJc w:val="left"/>
      <w:pPr>
        <w:ind w:left="720" w:hanging="360"/>
      </w:pPr>
      <w:rPr>
        <w:rFonts w:ascii="Arial" w:eastAsia="Times New Roman" w:hAnsi="Arial" w:cs="Arial" w:hint="default"/>
        <w:b/>
        <w:color w:val="auto"/>
        <w:sz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65978963">
    <w:abstractNumId w:val="57"/>
  </w:num>
  <w:num w:numId="2" w16cid:durableId="1998996160">
    <w:abstractNumId w:val="33"/>
  </w:num>
  <w:num w:numId="3" w16cid:durableId="187105686">
    <w:abstractNumId w:val="17"/>
  </w:num>
  <w:num w:numId="4" w16cid:durableId="944267896">
    <w:abstractNumId w:val="0"/>
  </w:num>
  <w:num w:numId="5" w16cid:durableId="848181859">
    <w:abstractNumId w:val="47"/>
  </w:num>
  <w:num w:numId="6" w16cid:durableId="2113162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6871398">
    <w:abstractNumId w:val="27"/>
  </w:num>
  <w:num w:numId="8" w16cid:durableId="1687175634">
    <w:abstractNumId w:val="13"/>
  </w:num>
  <w:num w:numId="9" w16cid:durableId="1085036412">
    <w:abstractNumId w:val="9"/>
  </w:num>
  <w:num w:numId="10" w16cid:durableId="301815530">
    <w:abstractNumId w:val="40"/>
  </w:num>
  <w:num w:numId="11" w16cid:durableId="1255895307">
    <w:abstractNumId w:val="49"/>
  </w:num>
  <w:num w:numId="12" w16cid:durableId="1855026889">
    <w:abstractNumId w:val="22"/>
  </w:num>
  <w:num w:numId="13" w16cid:durableId="1656488075">
    <w:abstractNumId w:val="37"/>
  </w:num>
  <w:num w:numId="14" w16cid:durableId="40063387">
    <w:abstractNumId w:val="4"/>
  </w:num>
  <w:num w:numId="15" w16cid:durableId="153956964">
    <w:abstractNumId w:val="16"/>
  </w:num>
  <w:num w:numId="16" w16cid:durableId="1101098285">
    <w:abstractNumId w:val="34"/>
  </w:num>
  <w:num w:numId="17" w16cid:durableId="2011397933">
    <w:abstractNumId w:val="53"/>
  </w:num>
  <w:num w:numId="18" w16cid:durableId="518278670">
    <w:abstractNumId w:val="39"/>
  </w:num>
  <w:num w:numId="19" w16cid:durableId="311906021">
    <w:abstractNumId w:val="23"/>
  </w:num>
  <w:num w:numId="20" w16cid:durableId="594627846">
    <w:abstractNumId w:val="42"/>
  </w:num>
  <w:num w:numId="21" w16cid:durableId="754323614">
    <w:abstractNumId w:val="11"/>
  </w:num>
  <w:num w:numId="22" w16cid:durableId="1528106340">
    <w:abstractNumId w:val="45"/>
  </w:num>
  <w:num w:numId="23" w16cid:durableId="2125346348">
    <w:abstractNumId w:val="58"/>
  </w:num>
  <w:num w:numId="24" w16cid:durableId="1696080691">
    <w:abstractNumId w:val="51"/>
  </w:num>
  <w:num w:numId="25" w16cid:durableId="1921064735">
    <w:abstractNumId w:val="5"/>
  </w:num>
  <w:num w:numId="26" w16cid:durableId="618335740">
    <w:abstractNumId w:val="43"/>
  </w:num>
  <w:num w:numId="27" w16cid:durableId="1247374282">
    <w:abstractNumId w:val="56"/>
  </w:num>
  <w:num w:numId="28" w16cid:durableId="1983149328">
    <w:abstractNumId w:val="41"/>
  </w:num>
  <w:num w:numId="29" w16cid:durableId="1245843703">
    <w:abstractNumId w:val="7"/>
  </w:num>
  <w:num w:numId="30" w16cid:durableId="1882091797">
    <w:abstractNumId w:val="36"/>
  </w:num>
  <w:num w:numId="31" w16cid:durableId="2100055750">
    <w:abstractNumId w:val="55"/>
  </w:num>
  <w:num w:numId="32" w16cid:durableId="322122275">
    <w:abstractNumId w:val="48"/>
  </w:num>
  <w:num w:numId="33" w16cid:durableId="2087917629">
    <w:abstractNumId w:val="21"/>
  </w:num>
  <w:num w:numId="34" w16cid:durableId="2033529846">
    <w:abstractNumId w:val="19"/>
  </w:num>
  <w:num w:numId="35" w16cid:durableId="628828389">
    <w:abstractNumId w:val="35"/>
  </w:num>
  <w:num w:numId="36" w16cid:durableId="918370552">
    <w:abstractNumId w:val="38"/>
  </w:num>
  <w:num w:numId="37" w16cid:durableId="71782255">
    <w:abstractNumId w:val="15"/>
  </w:num>
  <w:num w:numId="38" w16cid:durableId="1850754852">
    <w:abstractNumId w:val="31"/>
  </w:num>
  <w:num w:numId="39" w16cid:durableId="1144080690">
    <w:abstractNumId w:val="26"/>
  </w:num>
  <w:num w:numId="40" w16cid:durableId="820079479">
    <w:abstractNumId w:val="61"/>
  </w:num>
  <w:num w:numId="41" w16cid:durableId="1476609248">
    <w:abstractNumId w:val="28"/>
  </w:num>
  <w:num w:numId="42" w16cid:durableId="1862864629">
    <w:abstractNumId w:val="25"/>
  </w:num>
  <w:num w:numId="43" w16cid:durableId="71319870">
    <w:abstractNumId w:val="32"/>
  </w:num>
  <w:num w:numId="44" w16cid:durableId="344207471">
    <w:abstractNumId w:val="52"/>
  </w:num>
  <w:num w:numId="45" w16cid:durableId="977494495">
    <w:abstractNumId w:val="60"/>
  </w:num>
  <w:num w:numId="46" w16cid:durableId="182205516">
    <w:abstractNumId w:val="30"/>
  </w:num>
  <w:num w:numId="47" w16cid:durableId="1910339520">
    <w:abstractNumId w:val="14"/>
  </w:num>
  <w:num w:numId="48" w16cid:durableId="937255590">
    <w:abstractNumId w:val="41"/>
  </w:num>
  <w:num w:numId="49" w16cid:durableId="1351684567">
    <w:abstractNumId w:val="20"/>
  </w:num>
  <w:num w:numId="50" w16cid:durableId="1614432957">
    <w:abstractNumId w:val="10"/>
  </w:num>
  <w:num w:numId="51" w16cid:durableId="291134069">
    <w:abstractNumId w:val="18"/>
  </w:num>
  <w:num w:numId="52" w16cid:durableId="1107849491">
    <w:abstractNumId w:val="24"/>
  </w:num>
  <w:num w:numId="53" w16cid:durableId="2145390394">
    <w:abstractNumId w:val="44"/>
  </w:num>
  <w:num w:numId="54" w16cid:durableId="1934629924">
    <w:abstractNumId w:val="54"/>
  </w:num>
  <w:num w:numId="55" w16cid:durableId="197813989">
    <w:abstractNumId w:val="6"/>
  </w:num>
  <w:num w:numId="56" w16cid:durableId="794635597">
    <w:abstractNumId w:val="46"/>
  </w:num>
  <w:num w:numId="57" w16cid:durableId="666593419">
    <w:abstractNumId w:val="12"/>
  </w:num>
  <w:num w:numId="58" w16cid:durableId="1729839918">
    <w:abstractNumId w:val="59"/>
  </w:num>
  <w:num w:numId="59" w16cid:durableId="1104956195">
    <w:abstractNumId w:val="29"/>
  </w:num>
  <w:num w:numId="60" w16cid:durableId="2067607707">
    <w:abstractNumId w:val="50"/>
  </w:num>
  <w:num w:numId="61" w16cid:durableId="1842162348">
    <w:abstractNumId w:val="6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87"/>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5DFC"/>
    <w:rsid w:val="00016425"/>
    <w:rsid w:val="000165FB"/>
    <w:rsid w:val="000178D0"/>
    <w:rsid w:val="000200CD"/>
    <w:rsid w:val="000201FA"/>
    <w:rsid w:val="00020E29"/>
    <w:rsid w:val="00023550"/>
    <w:rsid w:val="00023B6B"/>
    <w:rsid w:val="00024A4D"/>
    <w:rsid w:val="00024FC2"/>
    <w:rsid w:val="00025085"/>
    <w:rsid w:val="00026CFD"/>
    <w:rsid w:val="00031EB0"/>
    <w:rsid w:val="00032240"/>
    <w:rsid w:val="00033320"/>
    <w:rsid w:val="000342DD"/>
    <w:rsid w:val="0003498E"/>
    <w:rsid w:val="00035EAC"/>
    <w:rsid w:val="000373EC"/>
    <w:rsid w:val="00037C9E"/>
    <w:rsid w:val="000405D0"/>
    <w:rsid w:val="00040B24"/>
    <w:rsid w:val="00040EFB"/>
    <w:rsid w:val="00041030"/>
    <w:rsid w:val="00041757"/>
    <w:rsid w:val="00043E53"/>
    <w:rsid w:val="00044268"/>
    <w:rsid w:val="0004453C"/>
    <w:rsid w:val="000446D8"/>
    <w:rsid w:val="00044B60"/>
    <w:rsid w:val="00045DCA"/>
    <w:rsid w:val="00046294"/>
    <w:rsid w:val="000468EA"/>
    <w:rsid w:val="00047267"/>
    <w:rsid w:val="00047552"/>
    <w:rsid w:val="000477D0"/>
    <w:rsid w:val="000512E9"/>
    <w:rsid w:val="0005133E"/>
    <w:rsid w:val="000513DA"/>
    <w:rsid w:val="00051852"/>
    <w:rsid w:val="00052066"/>
    <w:rsid w:val="00053097"/>
    <w:rsid w:val="000536CE"/>
    <w:rsid w:val="00053D75"/>
    <w:rsid w:val="00054666"/>
    <w:rsid w:val="0005507E"/>
    <w:rsid w:val="00057079"/>
    <w:rsid w:val="000572BF"/>
    <w:rsid w:val="000573B1"/>
    <w:rsid w:val="000576D3"/>
    <w:rsid w:val="00057865"/>
    <w:rsid w:val="000623F4"/>
    <w:rsid w:val="00063677"/>
    <w:rsid w:val="0006425C"/>
    <w:rsid w:val="0006427E"/>
    <w:rsid w:val="000647BE"/>
    <w:rsid w:val="0006508C"/>
    <w:rsid w:val="00065E38"/>
    <w:rsid w:val="0007082B"/>
    <w:rsid w:val="00071C4D"/>
    <w:rsid w:val="00072517"/>
    <w:rsid w:val="00072743"/>
    <w:rsid w:val="0007350D"/>
    <w:rsid w:val="00074259"/>
    <w:rsid w:val="0007436C"/>
    <w:rsid w:val="00074576"/>
    <w:rsid w:val="00075CF4"/>
    <w:rsid w:val="00077348"/>
    <w:rsid w:val="00077E6D"/>
    <w:rsid w:val="00080349"/>
    <w:rsid w:val="00081375"/>
    <w:rsid w:val="000817BA"/>
    <w:rsid w:val="00083B61"/>
    <w:rsid w:val="00084E7D"/>
    <w:rsid w:val="00084FE1"/>
    <w:rsid w:val="00085280"/>
    <w:rsid w:val="00086958"/>
    <w:rsid w:val="00086C43"/>
    <w:rsid w:val="000876B1"/>
    <w:rsid w:val="00090442"/>
    <w:rsid w:val="00090B6E"/>
    <w:rsid w:val="00090D89"/>
    <w:rsid w:val="000911CE"/>
    <w:rsid w:val="00091913"/>
    <w:rsid w:val="00091A26"/>
    <w:rsid w:val="0009201B"/>
    <w:rsid w:val="000928E8"/>
    <w:rsid w:val="000931DB"/>
    <w:rsid w:val="00095447"/>
    <w:rsid w:val="0009544A"/>
    <w:rsid w:val="00097158"/>
    <w:rsid w:val="000A0C9E"/>
    <w:rsid w:val="000A168F"/>
    <w:rsid w:val="000A3776"/>
    <w:rsid w:val="000A3BCE"/>
    <w:rsid w:val="000A3D90"/>
    <w:rsid w:val="000A4177"/>
    <w:rsid w:val="000A50B4"/>
    <w:rsid w:val="000A6557"/>
    <w:rsid w:val="000A7022"/>
    <w:rsid w:val="000A71FF"/>
    <w:rsid w:val="000A76B4"/>
    <w:rsid w:val="000A7A4D"/>
    <w:rsid w:val="000B0392"/>
    <w:rsid w:val="000B088C"/>
    <w:rsid w:val="000B147B"/>
    <w:rsid w:val="000B23CD"/>
    <w:rsid w:val="000B28FA"/>
    <w:rsid w:val="000B2C82"/>
    <w:rsid w:val="000B2CFD"/>
    <w:rsid w:val="000B3396"/>
    <w:rsid w:val="000B4795"/>
    <w:rsid w:val="000B4A09"/>
    <w:rsid w:val="000B5AF4"/>
    <w:rsid w:val="000B69B7"/>
    <w:rsid w:val="000B6E9A"/>
    <w:rsid w:val="000B74E2"/>
    <w:rsid w:val="000B7680"/>
    <w:rsid w:val="000B76E0"/>
    <w:rsid w:val="000B7E42"/>
    <w:rsid w:val="000C1743"/>
    <w:rsid w:val="000C17E9"/>
    <w:rsid w:val="000C1F00"/>
    <w:rsid w:val="000C2425"/>
    <w:rsid w:val="000C2D2C"/>
    <w:rsid w:val="000C3903"/>
    <w:rsid w:val="000C3CB7"/>
    <w:rsid w:val="000C4485"/>
    <w:rsid w:val="000C48AC"/>
    <w:rsid w:val="000C4FC1"/>
    <w:rsid w:val="000C52D6"/>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4906"/>
    <w:rsid w:val="000D6082"/>
    <w:rsid w:val="000E0FC0"/>
    <w:rsid w:val="000E150F"/>
    <w:rsid w:val="000E1B8B"/>
    <w:rsid w:val="000E243C"/>
    <w:rsid w:val="000E384D"/>
    <w:rsid w:val="000E3AC5"/>
    <w:rsid w:val="000E504D"/>
    <w:rsid w:val="000E56E1"/>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10146"/>
    <w:rsid w:val="001105B3"/>
    <w:rsid w:val="00111DF8"/>
    <w:rsid w:val="00111FC1"/>
    <w:rsid w:val="00112CC7"/>
    <w:rsid w:val="0011336D"/>
    <w:rsid w:val="001143AC"/>
    <w:rsid w:val="00115140"/>
    <w:rsid w:val="001151C5"/>
    <w:rsid w:val="0011551B"/>
    <w:rsid w:val="001157E0"/>
    <w:rsid w:val="00115B82"/>
    <w:rsid w:val="001162AE"/>
    <w:rsid w:val="00116BF6"/>
    <w:rsid w:val="001171D1"/>
    <w:rsid w:val="0011730C"/>
    <w:rsid w:val="001173E3"/>
    <w:rsid w:val="001174A5"/>
    <w:rsid w:val="00117A96"/>
    <w:rsid w:val="00117CF2"/>
    <w:rsid w:val="00117E6B"/>
    <w:rsid w:val="001215DC"/>
    <w:rsid w:val="00121EDE"/>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5374"/>
    <w:rsid w:val="00135558"/>
    <w:rsid w:val="0013574A"/>
    <w:rsid w:val="0013583D"/>
    <w:rsid w:val="001359EC"/>
    <w:rsid w:val="00135AAF"/>
    <w:rsid w:val="00136857"/>
    <w:rsid w:val="00137310"/>
    <w:rsid w:val="001378BB"/>
    <w:rsid w:val="00140113"/>
    <w:rsid w:val="00140456"/>
    <w:rsid w:val="00141578"/>
    <w:rsid w:val="00141757"/>
    <w:rsid w:val="00141EB8"/>
    <w:rsid w:val="00142E79"/>
    <w:rsid w:val="00144059"/>
    <w:rsid w:val="0014470A"/>
    <w:rsid w:val="0014555B"/>
    <w:rsid w:val="001458CB"/>
    <w:rsid w:val="001470F7"/>
    <w:rsid w:val="00147677"/>
    <w:rsid w:val="00147B89"/>
    <w:rsid w:val="0015014F"/>
    <w:rsid w:val="00150432"/>
    <w:rsid w:val="00150471"/>
    <w:rsid w:val="00150D10"/>
    <w:rsid w:val="00151DF1"/>
    <w:rsid w:val="001525C2"/>
    <w:rsid w:val="001528D4"/>
    <w:rsid w:val="00152D13"/>
    <w:rsid w:val="00153526"/>
    <w:rsid w:val="001536E0"/>
    <w:rsid w:val="0015376C"/>
    <w:rsid w:val="00153991"/>
    <w:rsid w:val="00154C4D"/>
    <w:rsid w:val="00154E8A"/>
    <w:rsid w:val="00156ACE"/>
    <w:rsid w:val="00156FE4"/>
    <w:rsid w:val="0015733F"/>
    <w:rsid w:val="00157544"/>
    <w:rsid w:val="001577CF"/>
    <w:rsid w:val="0016060F"/>
    <w:rsid w:val="00161696"/>
    <w:rsid w:val="00161CA6"/>
    <w:rsid w:val="001626AE"/>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9BD"/>
    <w:rsid w:val="00173DB6"/>
    <w:rsid w:val="00173F3C"/>
    <w:rsid w:val="00174773"/>
    <w:rsid w:val="0017488F"/>
    <w:rsid w:val="00174C13"/>
    <w:rsid w:val="00176FA8"/>
    <w:rsid w:val="00177349"/>
    <w:rsid w:val="00177534"/>
    <w:rsid w:val="00180D8F"/>
    <w:rsid w:val="00180E70"/>
    <w:rsid w:val="00181082"/>
    <w:rsid w:val="00181625"/>
    <w:rsid w:val="001816CA"/>
    <w:rsid w:val="00182969"/>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496"/>
    <w:rsid w:val="001A06BC"/>
    <w:rsid w:val="001A07EB"/>
    <w:rsid w:val="001A0D9E"/>
    <w:rsid w:val="001A4307"/>
    <w:rsid w:val="001A480E"/>
    <w:rsid w:val="001A5CA0"/>
    <w:rsid w:val="001A6234"/>
    <w:rsid w:val="001A633F"/>
    <w:rsid w:val="001A7383"/>
    <w:rsid w:val="001A75E8"/>
    <w:rsid w:val="001B0054"/>
    <w:rsid w:val="001B05C5"/>
    <w:rsid w:val="001B0E8A"/>
    <w:rsid w:val="001B0F9B"/>
    <w:rsid w:val="001B17F1"/>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316E"/>
    <w:rsid w:val="001D339D"/>
    <w:rsid w:val="001D4228"/>
    <w:rsid w:val="001D4561"/>
    <w:rsid w:val="001D5A08"/>
    <w:rsid w:val="001D5D62"/>
    <w:rsid w:val="001D6713"/>
    <w:rsid w:val="001D7585"/>
    <w:rsid w:val="001D77A1"/>
    <w:rsid w:val="001E017B"/>
    <w:rsid w:val="001E0621"/>
    <w:rsid w:val="001E0902"/>
    <w:rsid w:val="001E18E2"/>
    <w:rsid w:val="001E258D"/>
    <w:rsid w:val="001E3507"/>
    <w:rsid w:val="001E3E87"/>
    <w:rsid w:val="001E42DD"/>
    <w:rsid w:val="001E486E"/>
    <w:rsid w:val="001E4E00"/>
    <w:rsid w:val="001E4F18"/>
    <w:rsid w:val="001E5CF7"/>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48BF"/>
    <w:rsid w:val="00205780"/>
    <w:rsid w:val="00207523"/>
    <w:rsid w:val="00207855"/>
    <w:rsid w:val="00207919"/>
    <w:rsid w:val="00211699"/>
    <w:rsid w:val="00211BAD"/>
    <w:rsid w:val="00211F29"/>
    <w:rsid w:val="00211FEA"/>
    <w:rsid w:val="002134D6"/>
    <w:rsid w:val="00213C84"/>
    <w:rsid w:val="00215039"/>
    <w:rsid w:val="002158E5"/>
    <w:rsid w:val="00217523"/>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445"/>
    <w:rsid w:val="00231725"/>
    <w:rsid w:val="00231DA9"/>
    <w:rsid w:val="00232185"/>
    <w:rsid w:val="002332E6"/>
    <w:rsid w:val="002336EB"/>
    <w:rsid w:val="00233DC7"/>
    <w:rsid w:val="00234DBC"/>
    <w:rsid w:val="0023570F"/>
    <w:rsid w:val="002362C0"/>
    <w:rsid w:val="0023690D"/>
    <w:rsid w:val="0023738F"/>
    <w:rsid w:val="002379BE"/>
    <w:rsid w:val="00237CDD"/>
    <w:rsid w:val="00237FEC"/>
    <w:rsid w:val="00240580"/>
    <w:rsid w:val="00240BFE"/>
    <w:rsid w:val="00240EEB"/>
    <w:rsid w:val="002413DB"/>
    <w:rsid w:val="00241600"/>
    <w:rsid w:val="002417FA"/>
    <w:rsid w:val="002418D1"/>
    <w:rsid w:val="00241BE6"/>
    <w:rsid w:val="0024241B"/>
    <w:rsid w:val="00242A18"/>
    <w:rsid w:val="00243648"/>
    <w:rsid w:val="0024374D"/>
    <w:rsid w:val="00244434"/>
    <w:rsid w:val="00244633"/>
    <w:rsid w:val="00244732"/>
    <w:rsid w:val="00245EDA"/>
    <w:rsid w:val="0024606A"/>
    <w:rsid w:val="0024606F"/>
    <w:rsid w:val="002467FE"/>
    <w:rsid w:val="00246F57"/>
    <w:rsid w:val="0024752A"/>
    <w:rsid w:val="00247BFD"/>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97F"/>
    <w:rsid w:val="00267C4B"/>
    <w:rsid w:val="00270616"/>
    <w:rsid w:val="00270E94"/>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406"/>
    <w:rsid w:val="00280D3F"/>
    <w:rsid w:val="00281B8A"/>
    <w:rsid w:val="002822DD"/>
    <w:rsid w:val="00282CD9"/>
    <w:rsid w:val="00283A6E"/>
    <w:rsid w:val="002848A2"/>
    <w:rsid w:val="002848EF"/>
    <w:rsid w:val="002854A1"/>
    <w:rsid w:val="00285618"/>
    <w:rsid w:val="002859E1"/>
    <w:rsid w:val="00285EF7"/>
    <w:rsid w:val="0029135C"/>
    <w:rsid w:val="002919B1"/>
    <w:rsid w:val="002940E7"/>
    <w:rsid w:val="00294587"/>
    <w:rsid w:val="00294CC5"/>
    <w:rsid w:val="00294D5C"/>
    <w:rsid w:val="00294EBC"/>
    <w:rsid w:val="00295346"/>
    <w:rsid w:val="002959C3"/>
    <w:rsid w:val="00296384"/>
    <w:rsid w:val="0029712A"/>
    <w:rsid w:val="002A0483"/>
    <w:rsid w:val="002A05B2"/>
    <w:rsid w:val="002A1EB6"/>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B30"/>
    <w:rsid w:val="002B4F44"/>
    <w:rsid w:val="002B5161"/>
    <w:rsid w:val="002B55A2"/>
    <w:rsid w:val="002B5C7E"/>
    <w:rsid w:val="002B656B"/>
    <w:rsid w:val="002C006A"/>
    <w:rsid w:val="002C2415"/>
    <w:rsid w:val="002C2702"/>
    <w:rsid w:val="002C3220"/>
    <w:rsid w:val="002C3776"/>
    <w:rsid w:val="002C3867"/>
    <w:rsid w:val="002C3A4A"/>
    <w:rsid w:val="002C3D74"/>
    <w:rsid w:val="002C3F2D"/>
    <w:rsid w:val="002C4A86"/>
    <w:rsid w:val="002C5D40"/>
    <w:rsid w:val="002C628A"/>
    <w:rsid w:val="002D0355"/>
    <w:rsid w:val="002D0AC1"/>
    <w:rsid w:val="002D0D77"/>
    <w:rsid w:val="002D0E2F"/>
    <w:rsid w:val="002D1B07"/>
    <w:rsid w:val="002D1F58"/>
    <w:rsid w:val="002D4739"/>
    <w:rsid w:val="002D5067"/>
    <w:rsid w:val="002D513C"/>
    <w:rsid w:val="002D531A"/>
    <w:rsid w:val="002D62E7"/>
    <w:rsid w:val="002D65B5"/>
    <w:rsid w:val="002D6957"/>
    <w:rsid w:val="002D695F"/>
    <w:rsid w:val="002D6A8B"/>
    <w:rsid w:val="002D7452"/>
    <w:rsid w:val="002D7854"/>
    <w:rsid w:val="002D7B4A"/>
    <w:rsid w:val="002E0226"/>
    <w:rsid w:val="002E0FF6"/>
    <w:rsid w:val="002E379C"/>
    <w:rsid w:val="002E534C"/>
    <w:rsid w:val="002E53F4"/>
    <w:rsid w:val="002E5B0F"/>
    <w:rsid w:val="002E5CAE"/>
    <w:rsid w:val="002E6371"/>
    <w:rsid w:val="002E6750"/>
    <w:rsid w:val="002F06E7"/>
    <w:rsid w:val="002F0855"/>
    <w:rsid w:val="002F1B5C"/>
    <w:rsid w:val="002F4E96"/>
    <w:rsid w:val="002F545A"/>
    <w:rsid w:val="002F56C0"/>
    <w:rsid w:val="002F56EE"/>
    <w:rsid w:val="002F5F28"/>
    <w:rsid w:val="002F6903"/>
    <w:rsid w:val="002F763D"/>
    <w:rsid w:val="00300319"/>
    <w:rsid w:val="00300FC2"/>
    <w:rsid w:val="003032A2"/>
    <w:rsid w:val="00303E6F"/>
    <w:rsid w:val="00306212"/>
    <w:rsid w:val="0030652B"/>
    <w:rsid w:val="00306A67"/>
    <w:rsid w:val="00306EA6"/>
    <w:rsid w:val="00307104"/>
    <w:rsid w:val="00307435"/>
    <w:rsid w:val="00307A2D"/>
    <w:rsid w:val="00307B8E"/>
    <w:rsid w:val="00307FC6"/>
    <w:rsid w:val="00310355"/>
    <w:rsid w:val="003107FC"/>
    <w:rsid w:val="00311C29"/>
    <w:rsid w:val="00311E51"/>
    <w:rsid w:val="0031271B"/>
    <w:rsid w:val="00312B05"/>
    <w:rsid w:val="00313223"/>
    <w:rsid w:val="00313338"/>
    <w:rsid w:val="0031377A"/>
    <w:rsid w:val="003140C5"/>
    <w:rsid w:val="003142DD"/>
    <w:rsid w:val="00314F38"/>
    <w:rsid w:val="00315064"/>
    <w:rsid w:val="00315AF2"/>
    <w:rsid w:val="003176BE"/>
    <w:rsid w:val="00317FFC"/>
    <w:rsid w:val="003203A0"/>
    <w:rsid w:val="003211F6"/>
    <w:rsid w:val="003212B1"/>
    <w:rsid w:val="00321798"/>
    <w:rsid w:val="00321972"/>
    <w:rsid w:val="00321C7D"/>
    <w:rsid w:val="00323105"/>
    <w:rsid w:val="00324AA9"/>
    <w:rsid w:val="0032576A"/>
    <w:rsid w:val="00325C8E"/>
    <w:rsid w:val="00325DF1"/>
    <w:rsid w:val="00326126"/>
    <w:rsid w:val="003261FA"/>
    <w:rsid w:val="00326B3B"/>
    <w:rsid w:val="003273B6"/>
    <w:rsid w:val="0033031A"/>
    <w:rsid w:val="00330433"/>
    <w:rsid w:val="003307E8"/>
    <w:rsid w:val="003314C7"/>
    <w:rsid w:val="00333567"/>
    <w:rsid w:val="0033377E"/>
    <w:rsid w:val="003337FA"/>
    <w:rsid w:val="00334E8D"/>
    <w:rsid w:val="00334FDC"/>
    <w:rsid w:val="0033500D"/>
    <w:rsid w:val="00335AA8"/>
    <w:rsid w:val="00335B2D"/>
    <w:rsid w:val="00340470"/>
    <w:rsid w:val="00340FC5"/>
    <w:rsid w:val="00342D4E"/>
    <w:rsid w:val="003430A4"/>
    <w:rsid w:val="003431B6"/>
    <w:rsid w:val="003459C4"/>
    <w:rsid w:val="00346BB9"/>
    <w:rsid w:val="00346BF3"/>
    <w:rsid w:val="00346C20"/>
    <w:rsid w:val="003501A3"/>
    <w:rsid w:val="0035020F"/>
    <w:rsid w:val="0035087A"/>
    <w:rsid w:val="003516CA"/>
    <w:rsid w:val="003539B7"/>
    <w:rsid w:val="00353BB5"/>
    <w:rsid w:val="00353F8C"/>
    <w:rsid w:val="00354481"/>
    <w:rsid w:val="00355811"/>
    <w:rsid w:val="003559FD"/>
    <w:rsid w:val="00355F98"/>
    <w:rsid w:val="00356B3B"/>
    <w:rsid w:val="00357D1F"/>
    <w:rsid w:val="00361324"/>
    <w:rsid w:val="00362626"/>
    <w:rsid w:val="003633AA"/>
    <w:rsid w:val="00364133"/>
    <w:rsid w:val="00365C10"/>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A64"/>
    <w:rsid w:val="00380C19"/>
    <w:rsid w:val="00381866"/>
    <w:rsid w:val="00382A22"/>
    <w:rsid w:val="003834D1"/>
    <w:rsid w:val="00383834"/>
    <w:rsid w:val="00383DBE"/>
    <w:rsid w:val="0038490F"/>
    <w:rsid w:val="00386F94"/>
    <w:rsid w:val="00387DDF"/>
    <w:rsid w:val="00390026"/>
    <w:rsid w:val="003906BA"/>
    <w:rsid w:val="00391007"/>
    <w:rsid w:val="00391286"/>
    <w:rsid w:val="003920D9"/>
    <w:rsid w:val="0039343A"/>
    <w:rsid w:val="0039385C"/>
    <w:rsid w:val="00393948"/>
    <w:rsid w:val="00395164"/>
    <w:rsid w:val="003967AB"/>
    <w:rsid w:val="00396B30"/>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5F2"/>
    <w:rsid w:val="003B26A4"/>
    <w:rsid w:val="003B56DC"/>
    <w:rsid w:val="003B64AD"/>
    <w:rsid w:val="003B684C"/>
    <w:rsid w:val="003B7C6C"/>
    <w:rsid w:val="003B7CB2"/>
    <w:rsid w:val="003C039B"/>
    <w:rsid w:val="003C0613"/>
    <w:rsid w:val="003C14FC"/>
    <w:rsid w:val="003C2E5C"/>
    <w:rsid w:val="003C3CDA"/>
    <w:rsid w:val="003C490B"/>
    <w:rsid w:val="003C652A"/>
    <w:rsid w:val="003C7507"/>
    <w:rsid w:val="003D0666"/>
    <w:rsid w:val="003D10BE"/>
    <w:rsid w:val="003D123A"/>
    <w:rsid w:val="003D1297"/>
    <w:rsid w:val="003D26A8"/>
    <w:rsid w:val="003D2F18"/>
    <w:rsid w:val="003D33F1"/>
    <w:rsid w:val="003D3544"/>
    <w:rsid w:val="003D3745"/>
    <w:rsid w:val="003D37B1"/>
    <w:rsid w:val="003D39A1"/>
    <w:rsid w:val="003D4217"/>
    <w:rsid w:val="003D5612"/>
    <w:rsid w:val="003D6EF5"/>
    <w:rsid w:val="003D6F73"/>
    <w:rsid w:val="003D6FF2"/>
    <w:rsid w:val="003E1939"/>
    <w:rsid w:val="003E1F20"/>
    <w:rsid w:val="003E2065"/>
    <w:rsid w:val="003E3CBA"/>
    <w:rsid w:val="003E5346"/>
    <w:rsid w:val="003E5CAE"/>
    <w:rsid w:val="003E76A5"/>
    <w:rsid w:val="003E7E6D"/>
    <w:rsid w:val="003E7F4F"/>
    <w:rsid w:val="003F06B5"/>
    <w:rsid w:val="003F1696"/>
    <w:rsid w:val="003F1A9F"/>
    <w:rsid w:val="003F31B9"/>
    <w:rsid w:val="003F3592"/>
    <w:rsid w:val="003F3D77"/>
    <w:rsid w:val="003F3F04"/>
    <w:rsid w:val="003F572B"/>
    <w:rsid w:val="003F6C4B"/>
    <w:rsid w:val="003F71D0"/>
    <w:rsid w:val="003F7291"/>
    <w:rsid w:val="003F77BB"/>
    <w:rsid w:val="003F7B30"/>
    <w:rsid w:val="004006F4"/>
    <w:rsid w:val="00400FF0"/>
    <w:rsid w:val="004012B1"/>
    <w:rsid w:val="0040135D"/>
    <w:rsid w:val="00402B89"/>
    <w:rsid w:val="00402BE0"/>
    <w:rsid w:val="0040329C"/>
    <w:rsid w:val="00403555"/>
    <w:rsid w:val="00403D10"/>
    <w:rsid w:val="0040465F"/>
    <w:rsid w:val="004051FD"/>
    <w:rsid w:val="00405D89"/>
    <w:rsid w:val="004069E0"/>
    <w:rsid w:val="004069E7"/>
    <w:rsid w:val="00406E7F"/>
    <w:rsid w:val="0040717F"/>
    <w:rsid w:val="0040789F"/>
    <w:rsid w:val="00410225"/>
    <w:rsid w:val="004109E8"/>
    <w:rsid w:val="00410BF0"/>
    <w:rsid w:val="00410F36"/>
    <w:rsid w:val="00411505"/>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9DE"/>
    <w:rsid w:val="00422E0A"/>
    <w:rsid w:val="00423416"/>
    <w:rsid w:val="004235E6"/>
    <w:rsid w:val="004239BD"/>
    <w:rsid w:val="00423B92"/>
    <w:rsid w:val="00423BA2"/>
    <w:rsid w:val="00424A8B"/>
    <w:rsid w:val="00425101"/>
    <w:rsid w:val="00425589"/>
    <w:rsid w:val="0042683D"/>
    <w:rsid w:val="00426A08"/>
    <w:rsid w:val="00431507"/>
    <w:rsid w:val="00431A5D"/>
    <w:rsid w:val="00431B14"/>
    <w:rsid w:val="0043314F"/>
    <w:rsid w:val="0043400D"/>
    <w:rsid w:val="004353D5"/>
    <w:rsid w:val="00435636"/>
    <w:rsid w:val="0043751F"/>
    <w:rsid w:val="00437880"/>
    <w:rsid w:val="00440017"/>
    <w:rsid w:val="00440108"/>
    <w:rsid w:val="00442287"/>
    <w:rsid w:val="0044281D"/>
    <w:rsid w:val="00442EAF"/>
    <w:rsid w:val="0044310B"/>
    <w:rsid w:val="00443AEE"/>
    <w:rsid w:val="00443E22"/>
    <w:rsid w:val="004440B6"/>
    <w:rsid w:val="00444359"/>
    <w:rsid w:val="00444C20"/>
    <w:rsid w:val="00444DA1"/>
    <w:rsid w:val="00445487"/>
    <w:rsid w:val="0044682D"/>
    <w:rsid w:val="00446FD8"/>
    <w:rsid w:val="00450C43"/>
    <w:rsid w:val="00450E82"/>
    <w:rsid w:val="004510C7"/>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3A4B"/>
    <w:rsid w:val="00465557"/>
    <w:rsid w:val="004663BD"/>
    <w:rsid w:val="00467258"/>
    <w:rsid w:val="004678F7"/>
    <w:rsid w:val="0047113E"/>
    <w:rsid w:val="00471597"/>
    <w:rsid w:val="0047239A"/>
    <w:rsid w:val="0047312E"/>
    <w:rsid w:val="0047377C"/>
    <w:rsid w:val="00473A80"/>
    <w:rsid w:val="00474747"/>
    <w:rsid w:val="0047513A"/>
    <w:rsid w:val="00476481"/>
    <w:rsid w:val="004764E4"/>
    <w:rsid w:val="0047696F"/>
    <w:rsid w:val="004778DC"/>
    <w:rsid w:val="00477A24"/>
    <w:rsid w:val="00477A65"/>
    <w:rsid w:val="00477CD1"/>
    <w:rsid w:val="00480545"/>
    <w:rsid w:val="00480E47"/>
    <w:rsid w:val="0048126E"/>
    <w:rsid w:val="0048298D"/>
    <w:rsid w:val="0048335A"/>
    <w:rsid w:val="00484160"/>
    <w:rsid w:val="00484482"/>
    <w:rsid w:val="00485CA0"/>
    <w:rsid w:val="00486D0A"/>
    <w:rsid w:val="004878C4"/>
    <w:rsid w:val="00490166"/>
    <w:rsid w:val="0049031D"/>
    <w:rsid w:val="0049068C"/>
    <w:rsid w:val="00490C5F"/>
    <w:rsid w:val="00491A37"/>
    <w:rsid w:val="00492A9B"/>
    <w:rsid w:val="00494080"/>
    <w:rsid w:val="0049421A"/>
    <w:rsid w:val="00495385"/>
    <w:rsid w:val="004953C4"/>
    <w:rsid w:val="00495A90"/>
    <w:rsid w:val="00495CBF"/>
    <w:rsid w:val="00497512"/>
    <w:rsid w:val="00497C22"/>
    <w:rsid w:val="00497D01"/>
    <w:rsid w:val="004A0665"/>
    <w:rsid w:val="004A0D38"/>
    <w:rsid w:val="004A1C44"/>
    <w:rsid w:val="004A3133"/>
    <w:rsid w:val="004A4C03"/>
    <w:rsid w:val="004A4C40"/>
    <w:rsid w:val="004A4DE8"/>
    <w:rsid w:val="004A4FA5"/>
    <w:rsid w:val="004A6040"/>
    <w:rsid w:val="004A6838"/>
    <w:rsid w:val="004A6E32"/>
    <w:rsid w:val="004A70BE"/>
    <w:rsid w:val="004A791E"/>
    <w:rsid w:val="004A7E75"/>
    <w:rsid w:val="004B1787"/>
    <w:rsid w:val="004B27BD"/>
    <w:rsid w:val="004B31D1"/>
    <w:rsid w:val="004B369F"/>
    <w:rsid w:val="004B461E"/>
    <w:rsid w:val="004B52DD"/>
    <w:rsid w:val="004B717E"/>
    <w:rsid w:val="004B7A07"/>
    <w:rsid w:val="004C05A4"/>
    <w:rsid w:val="004C2553"/>
    <w:rsid w:val="004C2B3C"/>
    <w:rsid w:val="004C3FF2"/>
    <w:rsid w:val="004C44C8"/>
    <w:rsid w:val="004C5178"/>
    <w:rsid w:val="004C5266"/>
    <w:rsid w:val="004C58AF"/>
    <w:rsid w:val="004C6848"/>
    <w:rsid w:val="004C69C5"/>
    <w:rsid w:val="004C6EFF"/>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1B3E"/>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150"/>
    <w:rsid w:val="004F4437"/>
    <w:rsid w:val="004F48FD"/>
    <w:rsid w:val="004F549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247"/>
    <w:rsid w:val="005144CA"/>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350"/>
    <w:rsid w:val="00532813"/>
    <w:rsid w:val="00533D74"/>
    <w:rsid w:val="00534020"/>
    <w:rsid w:val="00534214"/>
    <w:rsid w:val="005345EA"/>
    <w:rsid w:val="00535848"/>
    <w:rsid w:val="005363D5"/>
    <w:rsid w:val="005373D1"/>
    <w:rsid w:val="005373F8"/>
    <w:rsid w:val="005379D9"/>
    <w:rsid w:val="00537D7D"/>
    <w:rsid w:val="00540426"/>
    <w:rsid w:val="0054101F"/>
    <w:rsid w:val="005421CA"/>
    <w:rsid w:val="00542472"/>
    <w:rsid w:val="00544052"/>
    <w:rsid w:val="00545F4C"/>
    <w:rsid w:val="005466DC"/>
    <w:rsid w:val="0054755C"/>
    <w:rsid w:val="00550CB6"/>
    <w:rsid w:val="00551058"/>
    <w:rsid w:val="00551FB4"/>
    <w:rsid w:val="00552D97"/>
    <w:rsid w:val="00552E14"/>
    <w:rsid w:val="00553308"/>
    <w:rsid w:val="005544DD"/>
    <w:rsid w:val="00554926"/>
    <w:rsid w:val="00554DD3"/>
    <w:rsid w:val="005565FE"/>
    <w:rsid w:val="005616C6"/>
    <w:rsid w:val="0056198A"/>
    <w:rsid w:val="005625EB"/>
    <w:rsid w:val="00562A59"/>
    <w:rsid w:val="00562E25"/>
    <w:rsid w:val="00563E12"/>
    <w:rsid w:val="005645A6"/>
    <w:rsid w:val="005667EE"/>
    <w:rsid w:val="00567103"/>
    <w:rsid w:val="00567781"/>
    <w:rsid w:val="00567999"/>
    <w:rsid w:val="0057163F"/>
    <w:rsid w:val="00574A7D"/>
    <w:rsid w:val="00575746"/>
    <w:rsid w:val="00575BC2"/>
    <w:rsid w:val="005760B3"/>
    <w:rsid w:val="00576945"/>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E8B"/>
    <w:rsid w:val="005923FB"/>
    <w:rsid w:val="00592A73"/>
    <w:rsid w:val="0059365F"/>
    <w:rsid w:val="005944FF"/>
    <w:rsid w:val="0059553E"/>
    <w:rsid w:val="00595663"/>
    <w:rsid w:val="0059668C"/>
    <w:rsid w:val="005967FB"/>
    <w:rsid w:val="00596957"/>
    <w:rsid w:val="00596B7F"/>
    <w:rsid w:val="00596E35"/>
    <w:rsid w:val="00597690"/>
    <w:rsid w:val="005A0561"/>
    <w:rsid w:val="005A06F9"/>
    <w:rsid w:val="005A0C1A"/>
    <w:rsid w:val="005A1475"/>
    <w:rsid w:val="005A3E81"/>
    <w:rsid w:val="005A556A"/>
    <w:rsid w:val="005A63B1"/>
    <w:rsid w:val="005A6666"/>
    <w:rsid w:val="005A7F88"/>
    <w:rsid w:val="005B0F76"/>
    <w:rsid w:val="005B0FB2"/>
    <w:rsid w:val="005B162F"/>
    <w:rsid w:val="005B1CDD"/>
    <w:rsid w:val="005B2C6B"/>
    <w:rsid w:val="005B39F1"/>
    <w:rsid w:val="005B4383"/>
    <w:rsid w:val="005B4C4E"/>
    <w:rsid w:val="005B666C"/>
    <w:rsid w:val="005C018C"/>
    <w:rsid w:val="005C0421"/>
    <w:rsid w:val="005C1182"/>
    <w:rsid w:val="005C1791"/>
    <w:rsid w:val="005C1E5C"/>
    <w:rsid w:val="005C256D"/>
    <w:rsid w:val="005C25FC"/>
    <w:rsid w:val="005C2666"/>
    <w:rsid w:val="005C2C60"/>
    <w:rsid w:val="005C3E36"/>
    <w:rsid w:val="005C42FD"/>
    <w:rsid w:val="005C4FAB"/>
    <w:rsid w:val="005C5CF6"/>
    <w:rsid w:val="005C6334"/>
    <w:rsid w:val="005C7C0E"/>
    <w:rsid w:val="005D083F"/>
    <w:rsid w:val="005D32CE"/>
    <w:rsid w:val="005D40C6"/>
    <w:rsid w:val="005D41E9"/>
    <w:rsid w:val="005D4D7D"/>
    <w:rsid w:val="005D6CE1"/>
    <w:rsid w:val="005D771A"/>
    <w:rsid w:val="005E0471"/>
    <w:rsid w:val="005E04F9"/>
    <w:rsid w:val="005E0656"/>
    <w:rsid w:val="005E0871"/>
    <w:rsid w:val="005E08CF"/>
    <w:rsid w:val="005E3675"/>
    <w:rsid w:val="005E3935"/>
    <w:rsid w:val="005E3D65"/>
    <w:rsid w:val="005E41A0"/>
    <w:rsid w:val="005E4CA3"/>
    <w:rsid w:val="005E5B00"/>
    <w:rsid w:val="005E62EC"/>
    <w:rsid w:val="005E6627"/>
    <w:rsid w:val="005E7D36"/>
    <w:rsid w:val="005F10A7"/>
    <w:rsid w:val="005F11DA"/>
    <w:rsid w:val="005F124B"/>
    <w:rsid w:val="005F15EE"/>
    <w:rsid w:val="005F1B38"/>
    <w:rsid w:val="005F1F73"/>
    <w:rsid w:val="005F2347"/>
    <w:rsid w:val="005F2D5C"/>
    <w:rsid w:val="005F30ED"/>
    <w:rsid w:val="005F3412"/>
    <w:rsid w:val="005F3777"/>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DFF"/>
    <w:rsid w:val="006123FF"/>
    <w:rsid w:val="006137DC"/>
    <w:rsid w:val="006138D4"/>
    <w:rsid w:val="00613C2C"/>
    <w:rsid w:val="00613D3B"/>
    <w:rsid w:val="006142CF"/>
    <w:rsid w:val="00614822"/>
    <w:rsid w:val="0061575D"/>
    <w:rsid w:val="00616C91"/>
    <w:rsid w:val="00616F66"/>
    <w:rsid w:val="0062003A"/>
    <w:rsid w:val="00620531"/>
    <w:rsid w:val="00620AC8"/>
    <w:rsid w:val="00620D70"/>
    <w:rsid w:val="00621673"/>
    <w:rsid w:val="00622868"/>
    <w:rsid w:val="006229D0"/>
    <w:rsid w:val="0062460A"/>
    <w:rsid w:val="00624D14"/>
    <w:rsid w:val="00625359"/>
    <w:rsid w:val="0062746D"/>
    <w:rsid w:val="0063043C"/>
    <w:rsid w:val="0063079A"/>
    <w:rsid w:val="00630E77"/>
    <w:rsid w:val="00630FB2"/>
    <w:rsid w:val="0063232B"/>
    <w:rsid w:val="0063266E"/>
    <w:rsid w:val="00632F5A"/>
    <w:rsid w:val="0063301B"/>
    <w:rsid w:val="00633573"/>
    <w:rsid w:val="006336E1"/>
    <w:rsid w:val="00633D4C"/>
    <w:rsid w:val="0063438F"/>
    <w:rsid w:val="006347DC"/>
    <w:rsid w:val="00634CEF"/>
    <w:rsid w:val="006352D8"/>
    <w:rsid w:val="0063537A"/>
    <w:rsid w:val="00635765"/>
    <w:rsid w:val="00635A72"/>
    <w:rsid w:val="00635CE0"/>
    <w:rsid w:val="0063630B"/>
    <w:rsid w:val="0063636B"/>
    <w:rsid w:val="006363CC"/>
    <w:rsid w:val="00636C5A"/>
    <w:rsid w:val="00637602"/>
    <w:rsid w:val="006379CC"/>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0C9"/>
    <w:rsid w:val="00646322"/>
    <w:rsid w:val="006509CA"/>
    <w:rsid w:val="00650D14"/>
    <w:rsid w:val="00650D52"/>
    <w:rsid w:val="00651BB1"/>
    <w:rsid w:val="00652CC5"/>
    <w:rsid w:val="00653306"/>
    <w:rsid w:val="00653B89"/>
    <w:rsid w:val="0065505F"/>
    <w:rsid w:val="00655500"/>
    <w:rsid w:val="006556C3"/>
    <w:rsid w:val="00656258"/>
    <w:rsid w:val="0065736E"/>
    <w:rsid w:val="00657CA4"/>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0DB2"/>
    <w:rsid w:val="00693F70"/>
    <w:rsid w:val="00694661"/>
    <w:rsid w:val="00694B6A"/>
    <w:rsid w:val="006968D6"/>
    <w:rsid w:val="00696D55"/>
    <w:rsid w:val="0069722E"/>
    <w:rsid w:val="006A16CE"/>
    <w:rsid w:val="006A19CC"/>
    <w:rsid w:val="006A1CCF"/>
    <w:rsid w:val="006A207E"/>
    <w:rsid w:val="006A23AF"/>
    <w:rsid w:val="006A257A"/>
    <w:rsid w:val="006A3291"/>
    <w:rsid w:val="006A358B"/>
    <w:rsid w:val="006A4AD9"/>
    <w:rsid w:val="006B0109"/>
    <w:rsid w:val="006B063C"/>
    <w:rsid w:val="006B073A"/>
    <w:rsid w:val="006B1CFA"/>
    <w:rsid w:val="006B1D44"/>
    <w:rsid w:val="006B1EC2"/>
    <w:rsid w:val="006B24D1"/>
    <w:rsid w:val="006B2DD1"/>
    <w:rsid w:val="006B33F1"/>
    <w:rsid w:val="006B3DBB"/>
    <w:rsid w:val="006B4102"/>
    <w:rsid w:val="006B5D5A"/>
    <w:rsid w:val="006B6555"/>
    <w:rsid w:val="006B663B"/>
    <w:rsid w:val="006B6D7F"/>
    <w:rsid w:val="006B78B7"/>
    <w:rsid w:val="006C0914"/>
    <w:rsid w:val="006C0E51"/>
    <w:rsid w:val="006C0FD5"/>
    <w:rsid w:val="006C2D5B"/>
    <w:rsid w:val="006C3DF1"/>
    <w:rsid w:val="006C4060"/>
    <w:rsid w:val="006C41ED"/>
    <w:rsid w:val="006C4CCE"/>
    <w:rsid w:val="006C4E8C"/>
    <w:rsid w:val="006C5CBD"/>
    <w:rsid w:val="006C656B"/>
    <w:rsid w:val="006C674A"/>
    <w:rsid w:val="006D00C8"/>
    <w:rsid w:val="006D076B"/>
    <w:rsid w:val="006D08A2"/>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175"/>
    <w:rsid w:val="006E5C66"/>
    <w:rsid w:val="006E6AB4"/>
    <w:rsid w:val="006E70E7"/>
    <w:rsid w:val="006E7932"/>
    <w:rsid w:val="006E7A70"/>
    <w:rsid w:val="006F1567"/>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F0F"/>
    <w:rsid w:val="007004EA"/>
    <w:rsid w:val="00700E45"/>
    <w:rsid w:val="007012B7"/>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3DD"/>
    <w:rsid w:val="0072154A"/>
    <w:rsid w:val="00721592"/>
    <w:rsid w:val="00721699"/>
    <w:rsid w:val="00721C06"/>
    <w:rsid w:val="00721C55"/>
    <w:rsid w:val="00721E7E"/>
    <w:rsid w:val="00722172"/>
    <w:rsid w:val="00722B1B"/>
    <w:rsid w:val="0072362D"/>
    <w:rsid w:val="00723C4F"/>
    <w:rsid w:val="00724570"/>
    <w:rsid w:val="0072459E"/>
    <w:rsid w:val="00725471"/>
    <w:rsid w:val="007257D3"/>
    <w:rsid w:val="00725B85"/>
    <w:rsid w:val="007267A1"/>
    <w:rsid w:val="00726C06"/>
    <w:rsid w:val="00730616"/>
    <w:rsid w:val="00730CE9"/>
    <w:rsid w:val="0073177C"/>
    <w:rsid w:val="00731850"/>
    <w:rsid w:val="00731BF1"/>
    <w:rsid w:val="00733A27"/>
    <w:rsid w:val="00733F61"/>
    <w:rsid w:val="0073441D"/>
    <w:rsid w:val="007352F7"/>
    <w:rsid w:val="00735A75"/>
    <w:rsid w:val="00735F4B"/>
    <w:rsid w:val="00736835"/>
    <w:rsid w:val="00737436"/>
    <w:rsid w:val="0073787B"/>
    <w:rsid w:val="007404C2"/>
    <w:rsid w:val="0074051B"/>
    <w:rsid w:val="0074089C"/>
    <w:rsid w:val="00740905"/>
    <w:rsid w:val="00740BA3"/>
    <w:rsid w:val="00741245"/>
    <w:rsid w:val="00741347"/>
    <w:rsid w:val="00741806"/>
    <w:rsid w:val="00741F2C"/>
    <w:rsid w:val="00742AD2"/>
    <w:rsid w:val="00743206"/>
    <w:rsid w:val="007437C4"/>
    <w:rsid w:val="007440ED"/>
    <w:rsid w:val="007442FC"/>
    <w:rsid w:val="00744A3C"/>
    <w:rsid w:val="00744F2F"/>
    <w:rsid w:val="00745E15"/>
    <w:rsid w:val="00746051"/>
    <w:rsid w:val="0074708B"/>
    <w:rsid w:val="00747A5D"/>
    <w:rsid w:val="0075012F"/>
    <w:rsid w:val="00750477"/>
    <w:rsid w:val="00750B4C"/>
    <w:rsid w:val="00750C52"/>
    <w:rsid w:val="00751405"/>
    <w:rsid w:val="00751B27"/>
    <w:rsid w:val="00752356"/>
    <w:rsid w:val="0075238E"/>
    <w:rsid w:val="00754D82"/>
    <w:rsid w:val="00755C8F"/>
    <w:rsid w:val="007567A8"/>
    <w:rsid w:val="00756931"/>
    <w:rsid w:val="00756ED6"/>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774D1"/>
    <w:rsid w:val="00780F0F"/>
    <w:rsid w:val="00781207"/>
    <w:rsid w:val="00781FF2"/>
    <w:rsid w:val="0078204C"/>
    <w:rsid w:val="00782F63"/>
    <w:rsid w:val="00783111"/>
    <w:rsid w:val="00783969"/>
    <w:rsid w:val="00784FFB"/>
    <w:rsid w:val="0078550C"/>
    <w:rsid w:val="00785C66"/>
    <w:rsid w:val="0078637A"/>
    <w:rsid w:val="00786A36"/>
    <w:rsid w:val="00787FCD"/>
    <w:rsid w:val="00790BB6"/>
    <w:rsid w:val="00790F51"/>
    <w:rsid w:val="00791BFB"/>
    <w:rsid w:val="0079224C"/>
    <w:rsid w:val="007929FC"/>
    <w:rsid w:val="00793CF6"/>
    <w:rsid w:val="007942E6"/>
    <w:rsid w:val="00795420"/>
    <w:rsid w:val="0079647D"/>
    <w:rsid w:val="007967D8"/>
    <w:rsid w:val="0079728A"/>
    <w:rsid w:val="007974D9"/>
    <w:rsid w:val="00797A0A"/>
    <w:rsid w:val="007A0C77"/>
    <w:rsid w:val="007A0D88"/>
    <w:rsid w:val="007A2236"/>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DDB"/>
    <w:rsid w:val="007B2FA8"/>
    <w:rsid w:val="007B374F"/>
    <w:rsid w:val="007B3AD8"/>
    <w:rsid w:val="007B44CC"/>
    <w:rsid w:val="007B5B42"/>
    <w:rsid w:val="007B6183"/>
    <w:rsid w:val="007B6792"/>
    <w:rsid w:val="007B7053"/>
    <w:rsid w:val="007B7B75"/>
    <w:rsid w:val="007B7E9B"/>
    <w:rsid w:val="007C15F5"/>
    <w:rsid w:val="007C28AD"/>
    <w:rsid w:val="007C2A46"/>
    <w:rsid w:val="007C2E99"/>
    <w:rsid w:val="007C33D3"/>
    <w:rsid w:val="007C5924"/>
    <w:rsid w:val="007C64B4"/>
    <w:rsid w:val="007C7A97"/>
    <w:rsid w:val="007C7F9A"/>
    <w:rsid w:val="007D046A"/>
    <w:rsid w:val="007D053F"/>
    <w:rsid w:val="007D0C01"/>
    <w:rsid w:val="007D1095"/>
    <w:rsid w:val="007D25E5"/>
    <w:rsid w:val="007D27D5"/>
    <w:rsid w:val="007D2931"/>
    <w:rsid w:val="007D3DE1"/>
    <w:rsid w:val="007D4B81"/>
    <w:rsid w:val="007D4CAA"/>
    <w:rsid w:val="007D6B1B"/>
    <w:rsid w:val="007D72C3"/>
    <w:rsid w:val="007D7C94"/>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4BC6"/>
    <w:rsid w:val="00805238"/>
    <w:rsid w:val="00805286"/>
    <w:rsid w:val="008106C9"/>
    <w:rsid w:val="0081139A"/>
    <w:rsid w:val="00811ADF"/>
    <w:rsid w:val="00811E26"/>
    <w:rsid w:val="00811E3A"/>
    <w:rsid w:val="008126A5"/>
    <w:rsid w:val="0081278D"/>
    <w:rsid w:val="008157CB"/>
    <w:rsid w:val="008161BC"/>
    <w:rsid w:val="0081748E"/>
    <w:rsid w:val="00820582"/>
    <w:rsid w:val="00820903"/>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E19"/>
    <w:rsid w:val="00825FCF"/>
    <w:rsid w:val="00826009"/>
    <w:rsid w:val="00827155"/>
    <w:rsid w:val="00827703"/>
    <w:rsid w:val="00827D99"/>
    <w:rsid w:val="00830ECD"/>
    <w:rsid w:val="0083188E"/>
    <w:rsid w:val="00831F8B"/>
    <w:rsid w:val="00832623"/>
    <w:rsid w:val="00832A45"/>
    <w:rsid w:val="00832DF1"/>
    <w:rsid w:val="00834613"/>
    <w:rsid w:val="00835A3D"/>
    <w:rsid w:val="00835F33"/>
    <w:rsid w:val="00837148"/>
    <w:rsid w:val="00837596"/>
    <w:rsid w:val="00841E46"/>
    <w:rsid w:val="00841F6B"/>
    <w:rsid w:val="00842C89"/>
    <w:rsid w:val="0084372A"/>
    <w:rsid w:val="00843C1B"/>
    <w:rsid w:val="00845158"/>
    <w:rsid w:val="0084564F"/>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665F"/>
    <w:rsid w:val="00857E41"/>
    <w:rsid w:val="00861084"/>
    <w:rsid w:val="008616F3"/>
    <w:rsid w:val="00862011"/>
    <w:rsid w:val="00862927"/>
    <w:rsid w:val="00862CDD"/>
    <w:rsid w:val="008647B3"/>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61A6"/>
    <w:rsid w:val="008761B5"/>
    <w:rsid w:val="00876429"/>
    <w:rsid w:val="008765B6"/>
    <w:rsid w:val="00876953"/>
    <w:rsid w:val="00876CF7"/>
    <w:rsid w:val="008804A6"/>
    <w:rsid w:val="00880904"/>
    <w:rsid w:val="008814D6"/>
    <w:rsid w:val="00881A67"/>
    <w:rsid w:val="00882601"/>
    <w:rsid w:val="008829F7"/>
    <w:rsid w:val="00883D06"/>
    <w:rsid w:val="00884156"/>
    <w:rsid w:val="00884F46"/>
    <w:rsid w:val="00885364"/>
    <w:rsid w:val="00885BBE"/>
    <w:rsid w:val="0088758D"/>
    <w:rsid w:val="0088762C"/>
    <w:rsid w:val="00892CBF"/>
    <w:rsid w:val="0089347D"/>
    <w:rsid w:val="00893A2A"/>
    <w:rsid w:val="00894DA9"/>
    <w:rsid w:val="00895148"/>
    <w:rsid w:val="008957A8"/>
    <w:rsid w:val="00896388"/>
    <w:rsid w:val="00897E23"/>
    <w:rsid w:val="008A0327"/>
    <w:rsid w:val="008A03CD"/>
    <w:rsid w:val="008A06DF"/>
    <w:rsid w:val="008A34C6"/>
    <w:rsid w:val="008A3773"/>
    <w:rsid w:val="008A3FC8"/>
    <w:rsid w:val="008A4B38"/>
    <w:rsid w:val="008A56BB"/>
    <w:rsid w:val="008A5BBF"/>
    <w:rsid w:val="008A773C"/>
    <w:rsid w:val="008A7F3E"/>
    <w:rsid w:val="008B03BB"/>
    <w:rsid w:val="008B041D"/>
    <w:rsid w:val="008B0BFA"/>
    <w:rsid w:val="008B12FC"/>
    <w:rsid w:val="008B1EFC"/>
    <w:rsid w:val="008B49DB"/>
    <w:rsid w:val="008C06C6"/>
    <w:rsid w:val="008C18AB"/>
    <w:rsid w:val="008C293C"/>
    <w:rsid w:val="008C2D2E"/>
    <w:rsid w:val="008C3E8F"/>
    <w:rsid w:val="008C3F93"/>
    <w:rsid w:val="008C5454"/>
    <w:rsid w:val="008C615D"/>
    <w:rsid w:val="008C6AFC"/>
    <w:rsid w:val="008C7F37"/>
    <w:rsid w:val="008D10F4"/>
    <w:rsid w:val="008D1132"/>
    <w:rsid w:val="008D180F"/>
    <w:rsid w:val="008D2264"/>
    <w:rsid w:val="008D2421"/>
    <w:rsid w:val="008D286D"/>
    <w:rsid w:val="008D2BAD"/>
    <w:rsid w:val="008D3032"/>
    <w:rsid w:val="008D37A2"/>
    <w:rsid w:val="008D40E9"/>
    <w:rsid w:val="008D47B2"/>
    <w:rsid w:val="008D5832"/>
    <w:rsid w:val="008D5F34"/>
    <w:rsid w:val="008D6623"/>
    <w:rsid w:val="008D72D1"/>
    <w:rsid w:val="008D735C"/>
    <w:rsid w:val="008D7C17"/>
    <w:rsid w:val="008E23C8"/>
    <w:rsid w:val="008E2F96"/>
    <w:rsid w:val="008E405A"/>
    <w:rsid w:val="008E4381"/>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5B13"/>
    <w:rsid w:val="008F63F0"/>
    <w:rsid w:val="008F652E"/>
    <w:rsid w:val="008F748D"/>
    <w:rsid w:val="008F79C4"/>
    <w:rsid w:val="008F7E59"/>
    <w:rsid w:val="00900E3F"/>
    <w:rsid w:val="00901657"/>
    <w:rsid w:val="00901B4C"/>
    <w:rsid w:val="00901D55"/>
    <w:rsid w:val="00903627"/>
    <w:rsid w:val="009036AA"/>
    <w:rsid w:val="00904116"/>
    <w:rsid w:val="0090426F"/>
    <w:rsid w:val="00904C82"/>
    <w:rsid w:val="00905495"/>
    <w:rsid w:val="00905763"/>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B73"/>
    <w:rsid w:val="00920B62"/>
    <w:rsid w:val="009216E4"/>
    <w:rsid w:val="00923309"/>
    <w:rsid w:val="009254F4"/>
    <w:rsid w:val="0092561C"/>
    <w:rsid w:val="009259B3"/>
    <w:rsid w:val="00926DC6"/>
    <w:rsid w:val="00927B98"/>
    <w:rsid w:val="00930A4A"/>
    <w:rsid w:val="00930F05"/>
    <w:rsid w:val="00931A8A"/>
    <w:rsid w:val="00931EFE"/>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47012"/>
    <w:rsid w:val="009500C7"/>
    <w:rsid w:val="00950B8A"/>
    <w:rsid w:val="009510C9"/>
    <w:rsid w:val="009512DF"/>
    <w:rsid w:val="00953131"/>
    <w:rsid w:val="009531CC"/>
    <w:rsid w:val="0095379D"/>
    <w:rsid w:val="00953D8E"/>
    <w:rsid w:val="0095418F"/>
    <w:rsid w:val="00954C25"/>
    <w:rsid w:val="00955122"/>
    <w:rsid w:val="0095522E"/>
    <w:rsid w:val="0095528C"/>
    <w:rsid w:val="00956794"/>
    <w:rsid w:val="00956E52"/>
    <w:rsid w:val="00957E42"/>
    <w:rsid w:val="00960E80"/>
    <w:rsid w:val="00962138"/>
    <w:rsid w:val="00962853"/>
    <w:rsid w:val="0096353B"/>
    <w:rsid w:val="00964A51"/>
    <w:rsid w:val="009651B9"/>
    <w:rsid w:val="00966361"/>
    <w:rsid w:val="00966AA2"/>
    <w:rsid w:val="009670EE"/>
    <w:rsid w:val="00967D2D"/>
    <w:rsid w:val="009711F0"/>
    <w:rsid w:val="00971EE9"/>
    <w:rsid w:val="00973864"/>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2DB1"/>
    <w:rsid w:val="00993F01"/>
    <w:rsid w:val="00993F6D"/>
    <w:rsid w:val="009945CC"/>
    <w:rsid w:val="00994C8D"/>
    <w:rsid w:val="00995C15"/>
    <w:rsid w:val="009970A4"/>
    <w:rsid w:val="00997DA7"/>
    <w:rsid w:val="009A0BE8"/>
    <w:rsid w:val="009A0EF4"/>
    <w:rsid w:val="009A1F0F"/>
    <w:rsid w:val="009A2047"/>
    <w:rsid w:val="009A2060"/>
    <w:rsid w:val="009A3936"/>
    <w:rsid w:val="009A5275"/>
    <w:rsid w:val="009A66F6"/>
    <w:rsid w:val="009A7988"/>
    <w:rsid w:val="009A7CD3"/>
    <w:rsid w:val="009A7E64"/>
    <w:rsid w:val="009B06C7"/>
    <w:rsid w:val="009B1EE1"/>
    <w:rsid w:val="009B25D7"/>
    <w:rsid w:val="009B27A8"/>
    <w:rsid w:val="009B38EA"/>
    <w:rsid w:val="009B41AA"/>
    <w:rsid w:val="009B42C8"/>
    <w:rsid w:val="009B485B"/>
    <w:rsid w:val="009B4EA8"/>
    <w:rsid w:val="009B52A5"/>
    <w:rsid w:val="009B65CD"/>
    <w:rsid w:val="009B6BFC"/>
    <w:rsid w:val="009B70DF"/>
    <w:rsid w:val="009B7215"/>
    <w:rsid w:val="009B7F6C"/>
    <w:rsid w:val="009B7F90"/>
    <w:rsid w:val="009C000A"/>
    <w:rsid w:val="009C0F06"/>
    <w:rsid w:val="009C15AF"/>
    <w:rsid w:val="009C160C"/>
    <w:rsid w:val="009C1876"/>
    <w:rsid w:val="009C2286"/>
    <w:rsid w:val="009C2716"/>
    <w:rsid w:val="009C2A24"/>
    <w:rsid w:val="009C320A"/>
    <w:rsid w:val="009C32A3"/>
    <w:rsid w:val="009C34EC"/>
    <w:rsid w:val="009C38A9"/>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417"/>
    <w:rsid w:val="009D5C55"/>
    <w:rsid w:val="009D7337"/>
    <w:rsid w:val="009E1A03"/>
    <w:rsid w:val="009E21EA"/>
    <w:rsid w:val="009E3A11"/>
    <w:rsid w:val="009E46EC"/>
    <w:rsid w:val="009E4F08"/>
    <w:rsid w:val="009E519A"/>
    <w:rsid w:val="009E55CF"/>
    <w:rsid w:val="009E79BA"/>
    <w:rsid w:val="009F01F5"/>
    <w:rsid w:val="009F06A3"/>
    <w:rsid w:val="009F0F6A"/>
    <w:rsid w:val="009F1003"/>
    <w:rsid w:val="009F1291"/>
    <w:rsid w:val="009F1892"/>
    <w:rsid w:val="009F1FA6"/>
    <w:rsid w:val="009F3386"/>
    <w:rsid w:val="009F3517"/>
    <w:rsid w:val="009F3750"/>
    <w:rsid w:val="009F5353"/>
    <w:rsid w:val="009F563D"/>
    <w:rsid w:val="009F6BCB"/>
    <w:rsid w:val="009F6DFC"/>
    <w:rsid w:val="00A001F6"/>
    <w:rsid w:val="00A004E9"/>
    <w:rsid w:val="00A0187D"/>
    <w:rsid w:val="00A018F2"/>
    <w:rsid w:val="00A01D25"/>
    <w:rsid w:val="00A02BD4"/>
    <w:rsid w:val="00A035C4"/>
    <w:rsid w:val="00A03FCE"/>
    <w:rsid w:val="00A04810"/>
    <w:rsid w:val="00A04858"/>
    <w:rsid w:val="00A049F7"/>
    <w:rsid w:val="00A057AE"/>
    <w:rsid w:val="00A063BC"/>
    <w:rsid w:val="00A0697A"/>
    <w:rsid w:val="00A0779E"/>
    <w:rsid w:val="00A07844"/>
    <w:rsid w:val="00A07B28"/>
    <w:rsid w:val="00A07B82"/>
    <w:rsid w:val="00A07E30"/>
    <w:rsid w:val="00A11E47"/>
    <w:rsid w:val="00A13CDD"/>
    <w:rsid w:val="00A1422B"/>
    <w:rsid w:val="00A1430A"/>
    <w:rsid w:val="00A14D3A"/>
    <w:rsid w:val="00A163A5"/>
    <w:rsid w:val="00A16A6F"/>
    <w:rsid w:val="00A16C20"/>
    <w:rsid w:val="00A17740"/>
    <w:rsid w:val="00A17744"/>
    <w:rsid w:val="00A17828"/>
    <w:rsid w:val="00A20245"/>
    <w:rsid w:val="00A2024A"/>
    <w:rsid w:val="00A20C36"/>
    <w:rsid w:val="00A21B9F"/>
    <w:rsid w:val="00A22BC2"/>
    <w:rsid w:val="00A23A13"/>
    <w:rsid w:val="00A23A77"/>
    <w:rsid w:val="00A24019"/>
    <w:rsid w:val="00A243B8"/>
    <w:rsid w:val="00A24923"/>
    <w:rsid w:val="00A24AB6"/>
    <w:rsid w:val="00A24B3B"/>
    <w:rsid w:val="00A24FEC"/>
    <w:rsid w:val="00A251A9"/>
    <w:rsid w:val="00A25EA0"/>
    <w:rsid w:val="00A25F1D"/>
    <w:rsid w:val="00A264A0"/>
    <w:rsid w:val="00A26BF5"/>
    <w:rsid w:val="00A271E9"/>
    <w:rsid w:val="00A27D2A"/>
    <w:rsid w:val="00A30981"/>
    <w:rsid w:val="00A30FE7"/>
    <w:rsid w:val="00A31842"/>
    <w:rsid w:val="00A3198A"/>
    <w:rsid w:val="00A3543A"/>
    <w:rsid w:val="00A3590D"/>
    <w:rsid w:val="00A359A9"/>
    <w:rsid w:val="00A35C22"/>
    <w:rsid w:val="00A363BF"/>
    <w:rsid w:val="00A363C6"/>
    <w:rsid w:val="00A36B2C"/>
    <w:rsid w:val="00A372B1"/>
    <w:rsid w:val="00A401D6"/>
    <w:rsid w:val="00A40208"/>
    <w:rsid w:val="00A411D7"/>
    <w:rsid w:val="00A41571"/>
    <w:rsid w:val="00A42993"/>
    <w:rsid w:val="00A429FA"/>
    <w:rsid w:val="00A43E0E"/>
    <w:rsid w:val="00A45C86"/>
    <w:rsid w:val="00A46154"/>
    <w:rsid w:val="00A4695A"/>
    <w:rsid w:val="00A46E08"/>
    <w:rsid w:val="00A46EE5"/>
    <w:rsid w:val="00A4710F"/>
    <w:rsid w:val="00A4781D"/>
    <w:rsid w:val="00A50991"/>
    <w:rsid w:val="00A51219"/>
    <w:rsid w:val="00A5226B"/>
    <w:rsid w:val="00A52902"/>
    <w:rsid w:val="00A5290C"/>
    <w:rsid w:val="00A529CE"/>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B69"/>
    <w:rsid w:val="00A63885"/>
    <w:rsid w:val="00A639DE"/>
    <w:rsid w:val="00A64056"/>
    <w:rsid w:val="00A65EBB"/>
    <w:rsid w:val="00A667A1"/>
    <w:rsid w:val="00A66D03"/>
    <w:rsid w:val="00A67055"/>
    <w:rsid w:val="00A67065"/>
    <w:rsid w:val="00A67098"/>
    <w:rsid w:val="00A6742E"/>
    <w:rsid w:val="00A674EF"/>
    <w:rsid w:val="00A70ED4"/>
    <w:rsid w:val="00A712C4"/>
    <w:rsid w:val="00A716C4"/>
    <w:rsid w:val="00A71919"/>
    <w:rsid w:val="00A73213"/>
    <w:rsid w:val="00A743F3"/>
    <w:rsid w:val="00A755CD"/>
    <w:rsid w:val="00A75779"/>
    <w:rsid w:val="00A75863"/>
    <w:rsid w:val="00A75A64"/>
    <w:rsid w:val="00A75EA2"/>
    <w:rsid w:val="00A762A6"/>
    <w:rsid w:val="00A763C3"/>
    <w:rsid w:val="00A76F13"/>
    <w:rsid w:val="00A77097"/>
    <w:rsid w:val="00A77156"/>
    <w:rsid w:val="00A7765C"/>
    <w:rsid w:val="00A77A78"/>
    <w:rsid w:val="00A80011"/>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2C9"/>
    <w:rsid w:val="00AC4488"/>
    <w:rsid w:val="00AC55D2"/>
    <w:rsid w:val="00AC7215"/>
    <w:rsid w:val="00AD0987"/>
    <w:rsid w:val="00AD1B17"/>
    <w:rsid w:val="00AD1D7F"/>
    <w:rsid w:val="00AD1D8A"/>
    <w:rsid w:val="00AD218F"/>
    <w:rsid w:val="00AD3154"/>
    <w:rsid w:val="00AD341D"/>
    <w:rsid w:val="00AD3E16"/>
    <w:rsid w:val="00AD46F7"/>
    <w:rsid w:val="00AD51E9"/>
    <w:rsid w:val="00AD6279"/>
    <w:rsid w:val="00AD6E4B"/>
    <w:rsid w:val="00AD7199"/>
    <w:rsid w:val="00AD71FD"/>
    <w:rsid w:val="00AD78E6"/>
    <w:rsid w:val="00AE0C88"/>
    <w:rsid w:val="00AE16DC"/>
    <w:rsid w:val="00AE1B02"/>
    <w:rsid w:val="00AE2806"/>
    <w:rsid w:val="00AE319D"/>
    <w:rsid w:val="00AE38A1"/>
    <w:rsid w:val="00AE3BEB"/>
    <w:rsid w:val="00AE4A78"/>
    <w:rsid w:val="00AE5248"/>
    <w:rsid w:val="00AE639F"/>
    <w:rsid w:val="00AE723B"/>
    <w:rsid w:val="00AF1AA6"/>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3BE"/>
    <w:rsid w:val="00AF7C97"/>
    <w:rsid w:val="00B010E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101"/>
    <w:rsid w:val="00B23493"/>
    <w:rsid w:val="00B23599"/>
    <w:rsid w:val="00B238CF"/>
    <w:rsid w:val="00B23FEE"/>
    <w:rsid w:val="00B2659E"/>
    <w:rsid w:val="00B2671D"/>
    <w:rsid w:val="00B26E8A"/>
    <w:rsid w:val="00B27054"/>
    <w:rsid w:val="00B27DF1"/>
    <w:rsid w:val="00B27EDF"/>
    <w:rsid w:val="00B3082E"/>
    <w:rsid w:val="00B3113D"/>
    <w:rsid w:val="00B3178C"/>
    <w:rsid w:val="00B325EE"/>
    <w:rsid w:val="00B327F0"/>
    <w:rsid w:val="00B32CC5"/>
    <w:rsid w:val="00B32CE6"/>
    <w:rsid w:val="00B332A0"/>
    <w:rsid w:val="00B3334D"/>
    <w:rsid w:val="00B33609"/>
    <w:rsid w:val="00B3405D"/>
    <w:rsid w:val="00B349F9"/>
    <w:rsid w:val="00B350CD"/>
    <w:rsid w:val="00B35B3B"/>
    <w:rsid w:val="00B36698"/>
    <w:rsid w:val="00B405F3"/>
    <w:rsid w:val="00B40719"/>
    <w:rsid w:val="00B40C97"/>
    <w:rsid w:val="00B40E2F"/>
    <w:rsid w:val="00B418D5"/>
    <w:rsid w:val="00B41A9C"/>
    <w:rsid w:val="00B41C88"/>
    <w:rsid w:val="00B41E43"/>
    <w:rsid w:val="00B43BCC"/>
    <w:rsid w:val="00B43C2A"/>
    <w:rsid w:val="00B445D7"/>
    <w:rsid w:val="00B44690"/>
    <w:rsid w:val="00B45156"/>
    <w:rsid w:val="00B46AB3"/>
    <w:rsid w:val="00B472B0"/>
    <w:rsid w:val="00B5002C"/>
    <w:rsid w:val="00B5011B"/>
    <w:rsid w:val="00B502B2"/>
    <w:rsid w:val="00B50592"/>
    <w:rsid w:val="00B50AEC"/>
    <w:rsid w:val="00B516D2"/>
    <w:rsid w:val="00B51A15"/>
    <w:rsid w:val="00B5371A"/>
    <w:rsid w:val="00B544DD"/>
    <w:rsid w:val="00B55249"/>
    <w:rsid w:val="00B55926"/>
    <w:rsid w:val="00B57421"/>
    <w:rsid w:val="00B577C5"/>
    <w:rsid w:val="00B606EB"/>
    <w:rsid w:val="00B60BA0"/>
    <w:rsid w:val="00B60E9B"/>
    <w:rsid w:val="00B60F19"/>
    <w:rsid w:val="00B616C4"/>
    <w:rsid w:val="00B62690"/>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814"/>
    <w:rsid w:val="00B84C1F"/>
    <w:rsid w:val="00B86170"/>
    <w:rsid w:val="00B87F4C"/>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6C6"/>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C9"/>
    <w:rsid w:val="00BD3E78"/>
    <w:rsid w:val="00BD571D"/>
    <w:rsid w:val="00BD5845"/>
    <w:rsid w:val="00BD5BCF"/>
    <w:rsid w:val="00BD5FDD"/>
    <w:rsid w:val="00BD65CA"/>
    <w:rsid w:val="00BD6978"/>
    <w:rsid w:val="00BD6BBB"/>
    <w:rsid w:val="00BE1FAC"/>
    <w:rsid w:val="00BE21FD"/>
    <w:rsid w:val="00BE364B"/>
    <w:rsid w:val="00BE46DA"/>
    <w:rsid w:val="00BE4EB0"/>
    <w:rsid w:val="00BE70AA"/>
    <w:rsid w:val="00BF0979"/>
    <w:rsid w:val="00BF0C6B"/>
    <w:rsid w:val="00BF0F70"/>
    <w:rsid w:val="00BF14D5"/>
    <w:rsid w:val="00BF3671"/>
    <w:rsid w:val="00BF37B7"/>
    <w:rsid w:val="00BF499A"/>
    <w:rsid w:val="00BF5DC2"/>
    <w:rsid w:val="00BF6374"/>
    <w:rsid w:val="00C00BC5"/>
    <w:rsid w:val="00C00CA2"/>
    <w:rsid w:val="00C0147C"/>
    <w:rsid w:val="00C01B0B"/>
    <w:rsid w:val="00C01F81"/>
    <w:rsid w:val="00C0243B"/>
    <w:rsid w:val="00C02C56"/>
    <w:rsid w:val="00C02E46"/>
    <w:rsid w:val="00C03B1C"/>
    <w:rsid w:val="00C03F96"/>
    <w:rsid w:val="00C049E8"/>
    <w:rsid w:val="00C05747"/>
    <w:rsid w:val="00C060D4"/>
    <w:rsid w:val="00C07B9B"/>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280"/>
    <w:rsid w:val="00C23ED7"/>
    <w:rsid w:val="00C2484F"/>
    <w:rsid w:val="00C24B42"/>
    <w:rsid w:val="00C25646"/>
    <w:rsid w:val="00C25D40"/>
    <w:rsid w:val="00C27300"/>
    <w:rsid w:val="00C2734A"/>
    <w:rsid w:val="00C30223"/>
    <w:rsid w:val="00C30BEB"/>
    <w:rsid w:val="00C30E84"/>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37C2"/>
    <w:rsid w:val="00C441A3"/>
    <w:rsid w:val="00C442A2"/>
    <w:rsid w:val="00C45BA9"/>
    <w:rsid w:val="00C46C31"/>
    <w:rsid w:val="00C46D85"/>
    <w:rsid w:val="00C471EE"/>
    <w:rsid w:val="00C502D1"/>
    <w:rsid w:val="00C50477"/>
    <w:rsid w:val="00C52EE4"/>
    <w:rsid w:val="00C536D2"/>
    <w:rsid w:val="00C5378C"/>
    <w:rsid w:val="00C54A75"/>
    <w:rsid w:val="00C54B5F"/>
    <w:rsid w:val="00C55095"/>
    <w:rsid w:val="00C552A9"/>
    <w:rsid w:val="00C568F3"/>
    <w:rsid w:val="00C56C8C"/>
    <w:rsid w:val="00C57154"/>
    <w:rsid w:val="00C573DD"/>
    <w:rsid w:val="00C6062F"/>
    <w:rsid w:val="00C61660"/>
    <w:rsid w:val="00C61AB7"/>
    <w:rsid w:val="00C627AA"/>
    <w:rsid w:val="00C629A7"/>
    <w:rsid w:val="00C632CA"/>
    <w:rsid w:val="00C63819"/>
    <w:rsid w:val="00C64AC1"/>
    <w:rsid w:val="00C64EE2"/>
    <w:rsid w:val="00C65679"/>
    <w:rsid w:val="00C65846"/>
    <w:rsid w:val="00C659CE"/>
    <w:rsid w:val="00C67BD7"/>
    <w:rsid w:val="00C70F7B"/>
    <w:rsid w:val="00C710CA"/>
    <w:rsid w:val="00C7127F"/>
    <w:rsid w:val="00C74138"/>
    <w:rsid w:val="00C7489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A1C"/>
    <w:rsid w:val="00C94F04"/>
    <w:rsid w:val="00C9524A"/>
    <w:rsid w:val="00C95DD9"/>
    <w:rsid w:val="00C97AFC"/>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0E5C"/>
    <w:rsid w:val="00CB1592"/>
    <w:rsid w:val="00CB2603"/>
    <w:rsid w:val="00CB3EC7"/>
    <w:rsid w:val="00CB45F2"/>
    <w:rsid w:val="00CB5987"/>
    <w:rsid w:val="00CB71DF"/>
    <w:rsid w:val="00CC1E7A"/>
    <w:rsid w:val="00CC1F24"/>
    <w:rsid w:val="00CC2468"/>
    <w:rsid w:val="00CC2C1C"/>
    <w:rsid w:val="00CC3573"/>
    <w:rsid w:val="00CC3781"/>
    <w:rsid w:val="00CC3BDA"/>
    <w:rsid w:val="00CC648C"/>
    <w:rsid w:val="00CC69C3"/>
    <w:rsid w:val="00CC7060"/>
    <w:rsid w:val="00CC78B0"/>
    <w:rsid w:val="00CC7E5C"/>
    <w:rsid w:val="00CD0094"/>
    <w:rsid w:val="00CD0096"/>
    <w:rsid w:val="00CD03EA"/>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520E"/>
    <w:rsid w:val="00CE662D"/>
    <w:rsid w:val="00CE6E24"/>
    <w:rsid w:val="00CE7597"/>
    <w:rsid w:val="00CE7727"/>
    <w:rsid w:val="00CE7F0D"/>
    <w:rsid w:val="00CE7FA2"/>
    <w:rsid w:val="00CF0E2F"/>
    <w:rsid w:val="00CF2628"/>
    <w:rsid w:val="00CF2DF8"/>
    <w:rsid w:val="00CF3204"/>
    <w:rsid w:val="00CF3264"/>
    <w:rsid w:val="00CF3E4F"/>
    <w:rsid w:val="00CF41FC"/>
    <w:rsid w:val="00CF4DC8"/>
    <w:rsid w:val="00CF5185"/>
    <w:rsid w:val="00CF53E6"/>
    <w:rsid w:val="00D00810"/>
    <w:rsid w:val="00D00B34"/>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1797"/>
    <w:rsid w:val="00D2201E"/>
    <w:rsid w:val="00D224B8"/>
    <w:rsid w:val="00D22F20"/>
    <w:rsid w:val="00D23417"/>
    <w:rsid w:val="00D236A9"/>
    <w:rsid w:val="00D239CB"/>
    <w:rsid w:val="00D24BD6"/>
    <w:rsid w:val="00D250CD"/>
    <w:rsid w:val="00D2518C"/>
    <w:rsid w:val="00D2638F"/>
    <w:rsid w:val="00D2757C"/>
    <w:rsid w:val="00D279F6"/>
    <w:rsid w:val="00D30104"/>
    <w:rsid w:val="00D306B7"/>
    <w:rsid w:val="00D309C0"/>
    <w:rsid w:val="00D3158C"/>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2797"/>
    <w:rsid w:val="00D43865"/>
    <w:rsid w:val="00D43984"/>
    <w:rsid w:val="00D43D01"/>
    <w:rsid w:val="00D444FE"/>
    <w:rsid w:val="00D45463"/>
    <w:rsid w:val="00D4577A"/>
    <w:rsid w:val="00D45F46"/>
    <w:rsid w:val="00D4658E"/>
    <w:rsid w:val="00D465FE"/>
    <w:rsid w:val="00D4676F"/>
    <w:rsid w:val="00D46E2B"/>
    <w:rsid w:val="00D46E5A"/>
    <w:rsid w:val="00D46F89"/>
    <w:rsid w:val="00D473C4"/>
    <w:rsid w:val="00D506B0"/>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2323"/>
    <w:rsid w:val="00D63940"/>
    <w:rsid w:val="00D63999"/>
    <w:rsid w:val="00D63B52"/>
    <w:rsid w:val="00D64795"/>
    <w:rsid w:val="00D65903"/>
    <w:rsid w:val="00D65907"/>
    <w:rsid w:val="00D6623A"/>
    <w:rsid w:val="00D66500"/>
    <w:rsid w:val="00D6687A"/>
    <w:rsid w:val="00D66963"/>
    <w:rsid w:val="00D66EAF"/>
    <w:rsid w:val="00D70C0B"/>
    <w:rsid w:val="00D70DF4"/>
    <w:rsid w:val="00D714E4"/>
    <w:rsid w:val="00D7158D"/>
    <w:rsid w:val="00D71E70"/>
    <w:rsid w:val="00D7231D"/>
    <w:rsid w:val="00D7297A"/>
    <w:rsid w:val="00D735C3"/>
    <w:rsid w:val="00D73BFC"/>
    <w:rsid w:val="00D740B7"/>
    <w:rsid w:val="00D741F4"/>
    <w:rsid w:val="00D74633"/>
    <w:rsid w:val="00D75507"/>
    <w:rsid w:val="00D7607D"/>
    <w:rsid w:val="00D76E9C"/>
    <w:rsid w:val="00D77ECE"/>
    <w:rsid w:val="00D8054E"/>
    <w:rsid w:val="00D805EB"/>
    <w:rsid w:val="00D8087C"/>
    <w:rsid w:val="00D814A8"/>
    <w:rsid w:val="00D82114"/>
    <w:rsid w:val="00D824B7"/>
    <w:rsid w:val="00D82820"/>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67"/>
    <w:rsid w:val="00D978AB"/>
    <w:rsid w:val="00D97F1B"/>
    <w:rsid w:val="00D97F67"/>
    <w:rsid w:val="00DA079B"/>
    <w:rsid w:val="00DA0A39"/>
    <w:rsid w:val="00DA0FA4"/>
    <w:rsid w:val="00DA10CE"/>
    <w:rsid w:val="00DA1701"/>
    <w:rsid w:val="00DA1B63"/>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358E"/>
    <w:rsid w:val="00DB3674"/>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4DA5"/>
    <w:rsid w:val="00DC4FF6"/>
    <w:rsid w:val="00DC5652"/>
    <w:rsid w:val="00DC5883"/>
    <w:rsid w:val="00DC5B6E"/>
    <w:rsid w:val="00DC5E4D"/>
    <w:rsid w:val="00DC602A"/>
    <w:rsid w:val="00DC69D9"/>
    <w:rsid w:val="00DC724E"/>
    <w:rsid w:val="00DC79CA"/>
    <w:rsid w:val="00DD1CDE"/>
    <w:rsid w:val="00DD2212"/>
    <w:rsid w:val="00DD3504"/>
    <w:rsid w:val="00DD3E77"/>
    <w:rsid w:val="00DD4255"/>
    <w:rsid w:val="00DD694A"/>
    <w:rsid w:val="00DD6C68"/>
    <w:rsid w:val="00DD7A2E"/>
    <w:rsid w:val="00DE040A"/>
    <w:rsid w:val="00DE1040"/>
    <w:rsid w:val="00DE1EA1"/>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EC8"/>
    <w:rsid w:val="00E04F76"/>
    <w:rsid w:val="00E05010"/>
    <w:rsid w:val="00E0616E"/>
    <w:rsid w:val="00E10A15"/>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C95"/>
    <w:rsid w:val="00E244C3"/>
    <w:rsid w:val="00E245F0"/>
    <w:rsid w:val="00E2614A"/>
    <w:rsid w:val="00E303AB"/>
    <w:rsid w:val="00E304B1"/>
    <w:rsid w:val="00E304C7"/>
    <w:rsid w:val="00E307CB"/>
    <w:rsid w:val="00E3135D"/>
    <w:rsid w:val="00E31BD5"/>
    <w:rsid w:val="00E32716"/>
    <w:rsid w:val="00E32D48"/>
    <w:rsid w:val="00E34538"/>
    <w:rsid w:val="00E34692"/>
    <w:rsid w:val="00E36B75"/>
    <w:rsid w:val="00E36EFB"/>
    <w:rsid w:val="00E40829"/>
    <w:rsid w:val="00E40A83"/>
    <w:rsid w:val="00E41C0D"/>
    <w:rsid w:val="00E421AA"/>
    <w:rsid w:val="00E4265C"/>
    <w:rsid w:val="00E438A4"/>
    <w:rsid w:val="00E44030"/>
    <w:rsid w:val="00E44793"/>
    <w:rsid w:val="00E4527A"/>
    <w:rsid w:val="00E45A35"/>
    <w:rsid w:val="00E475F1"/>
    <w:rsid w:val="00E47DED"/>
    <w:rsid w:val="00E5082E"/>
    <w:rsid w:val="00E50BBA"/>
    <w:rsid w:val="00E51973"/>
    <w:rsid w:val="00E51DED"/>
    <w:rsid w:val="00E5229A"/>
    <w:rsid w:val="00E533CA"/>
    <w:rsid w:val="00E54946"/>
    <w:rsid w:val="00E54DA7"/>
    <w:rsid w:val="00E55545"/>
    <w:rsid w:val="00E55B4C"/>
    <w:rsid w:val="00E55DA9"/>
    <w:rsid w:val="00E5615D"/>
    <w:rsid w:val="00E60D6E"/>
    <w:rsid w:val="00E6112B"/>
    <w:rsid w:val="00E6185F"/>
    <w:rsid w:val="00E62BDE"/>
    <w:rsid w:val="00E62E9F"/>
    <w:rsid w:val="00E6305A"/>
    <w:rsid w:val="00E63F6E"/>
    <w:rsid w:val="00E641B7"/>
    <w:rsid w:val="00E65009"/>
    <w:rsid w:val="00E6503A"/>
    <w:rsid w:val="00E65EA2"/>
    <w:rsid w:val="00E66918"/>
    <w:rsid w:val="00E66AD0"/>
    <w:rsid w:val="00E66B94"/>
    <w:rsid w:val="00E66DFC"/>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C87"/>
    <w:rsid w:val="00E92F51"/>
    <w:rsid w:val="00E9307E"/>
    <w:rsid w:val="00E9453B"/>
    <w:rsid w:val="00E945AF"/>
    <w:rsid w:val="00E96971"/>
    <w:rsid w:val="00E977A1"/>
    <w:rsid w:val="00EA05DA"/>
    <w:rsid w:val="00EA217A"/>
    <w:rsid w:val="00EA2BED"/>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3F8"/>
    <w:rsid w:val="00ED0B27"/>
    <w:rsid w:val="00ED1413"/>
    <w:rsid w:val="00ED1724"/>
    <w:rsid w:val="00ED24C7"/>
    <w:rsid w:val="00ED272E"/>
    <w:rsid w:val="00ED2B18"/>
    <w:rsid w:val="00ED2DDF"/>
    <w:rsid w:val="00ED31D3"/>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16C5"/>
    <w:rsid w:val="00F02027"/>
    <w:rsid w:val="00F028F3"/>
    <w:rsid w:val="00F044B4"/>
    <w:rsid w:val="00F04707"/>
    <w:rsid w:val="00F04C71"/>
    <w:rsid w:val="00F04DA9"/>
    <w:rsid w:val="00F054F0"/>
    <w:rsid w:val="00F05B90"/>
    <w:rsid w:val="00F05F41"/>
    <w:rsid w:val="00F13660"/>
    <w:rsid w:val="00F13846"/>
    <w:rsid w:val="00F14C5D"/>
    <w:rsid w:val="00F15143"/>
    <w:rsid w:val="00F173BE"/>
    <w:rsid w:val="00F20014"/>
    <w:rsid w:val="00F202B9"/>
    <w:rsid w:val="00F21581"/>
    <w:rsid w:val="00F227B7"/>
    <w:rsid w:val="00F24BD2"/>
    <w:rsid w:val="00F24D2A"/>
    <w:rsid w:val="00F2675C"/>
    <w:rsid w:val="00F302B8"/>
    <w:rsid w:val="00F304D0"/>
    <w:rsid w:val="00F31157"/>
    <w:rsid w:val="00F31A1F"/>
    <w:rsid w:val="00F31B1E"/>
    <w:rsid w:val="00F32EEC"/>
    <w:rsid w:val="00F34347"/>
    <w:rsid w:val="00F34A94"/>
    <w:rsid w:val="00F358D2"/>
    <w:rsid w:val="00F37CD4"/>
    <w:rsid w:val="00F40083"/>
    <w:rsid w:val="00F40F43"/>
    <w:rsid w:val="00F41C86"/>
    <w:rsid w:val="00F425A3"/>
    <w:rsid w:val="00F43399"/>
    <w:rsid w:val="00F433EF"/>
    <w:rsid w:val="00F44A7F"/>
    <w:rsid w:val="00F4583E"/>
    <w:rsid w:val="00F4586F"/>
    <w:rsid w:val="00F468C9"/>
    <w:rsid w:val="00F473D6"/>
    <w:rsid w:val="00F50137"/>
    <w:rsid w:val="00F50B7D"/>
    <w:rsid w:val="00F51C4B"/>
    <w:rsid w:val="00F52561"/>
    <w:rsid w:val="00F52862"/>
    <w:rsid w:val="00F530F2"/>
    <w:rsid w:val="00F531E8"/>
    <w:rsid w:val="00F53504"/>
    <w:rsid w:val="00F5502E"/>
    <w:rsid w:val="00F55B91"/>
    <w:rsid w:val="00F56455"/>
    <w:rsid w:val="00F57198"/>
    <w:rsid w:val="00F57A69"/>
    <w:rsid w:val="00F60378"/>
    <w:rsid w:val="00F6260A"/>
    <w:rsid w:val="00F637BF"/>
    <w:rsid w:val="00F64BF0"/>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38A"/>
    <w:rsid w:val="00F8191F"/>
    <w:rsid w:val="00F81C1D"/>
    <w:rsid w:val="00F81D2E"/>
    <w:rsid w:val="00F81E3A"/>
    <w:rsid w:val="00F82136"/>
    <w:rsid w:val="00F8429B"/>
    <w:rsid w:val="00F84345"/>
    <w:rsid w:val="00F844FB"/>
    <w:rsid w:val="00F85911"/>
    <w:rsid w:val="00F865DA"/>
    <w:rsid w:val="00F867AB"/>
    <w:rsid w:val="00F87B69"/>
    <w:rsid w:val="00F87E66"/>
    <w:rsid w:val="00F87FE0"/>
    <w:rsid w:val="00F90F38"/>
    <w:rsid w:val="00F91769"/>
    <w:rsid w:val="00F91FE5"/>
    <w:rsid w:val="00F925E2"/>
    <w:rsid w:val="00F92613"/>
    <w:rsid w:val="00F93545"/>
    <w:rsid w:val="00F938C5"/>
    <w:rsid w:val="00F93B8D"/>
    <w:rsid w:val="00F945D6"/>
    <w:rsid w:val="00F94E47"/>
    <w:rsid w:val="00F951E2"/>
    <w:rsid w:val="00F95C7A"/>
    <w:rsid w:val="00F974B9"/>
    <w:rsid w:val="00FA096E"/>
    <w:rsid w:val="00FA0E46"/>
    <w:rsid w:val="00FA1062"/>
    <w:rsid w:val="00FA18FA"/>
    <w:rsid w:val="00FA1D83"/>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4FBB"/>
    <w:rsid w:val="00FB65CD"/>
    <w:rsid w:val="00FB6AB9"/>
    <w:rsid w:val="00FB6FB1"/>
    <w:rsid w:val="00FB71FC"/>
    <w:rsid w:val="00FC01C1"/>
    <w:rsid w:val="00FC0282"/>
    <w:rsid w:val="00FC06E1"/>
    <w:rsid w:val="00FC0F7E"/>
    <w:rsid w:val="00FC15C7"/>
    <w:rsid w:val="00FC2564"/>
    <w:rsid w:val="00FC370D"/>
    <w:rsid w:val="00FC3A03"/>
    <w:rsid w:val="00FC3E16"/>
    <w:rsid w:val="00FC487A"/>
    <w:rsid w:val="00FC4CB2"/>
    <w:rsid w:val="00FC5062"/>
    <w:rsid w:val="00FC62D4"/>
    <w:rsid w:val="00FC6A42"/>
    <w:rsid w:val="00FC6E6C"/>
    <w:rsid w:val="00FC71A3"/>
    <w:rsid w:val="00FD097D"/>
    <w:rsid w:val="00FD0B6B"/>
    <w:rsid w:val="00FD145B"/>
    <w:rsid w:val="00FD17B5"/>
    <w:rsid w:val="00FD196C"/>
    <w:rsid w:val="00FD19CD"/>
    <w:rsid w:val="00FD2947"/>
    <w:rsid w:val="00FD2999"/>
    <w:rsid w:val="00FD2D6F"/>
    <w:rsid w:val="00FD3D75"/>
    <w:rsid w:val="00FD51B5"/>
    <w:rsid w:val="00FD5459"/>
    <w:rsid w:val="00FD5961"/>
    <w:rsid w:val="00FD5EFC"/>
    <w:rsid w:val="00FD6D77"/>
    <w:rsid w:val="00FD711B"/>
    <w:rsid w:val="00FD7A01"/>
    <w:rsid w:val="00FE29F1"/>
    <w:rsid w:val="00FE2BB1"/>
    <w:rsid w:val="00FE2D79"/>
    <w:rsid w:val="00FE3C1C"/>
    <w:rsid w:val="00FE3C8E"/>
    <w:rsid w:val="00FE3CE5"/>
    <w:rsid w:val="00FE3F5E"/>
    <w:rsid w:val="00FE4E78"/>
    <w:rsid w:val="00FE4F30"/>
    <w:rsid w:val="00FE53A7"/>
    <w:rsid w:val="00FE5E99"/>
    <w:rsid w:val="00FE6565"/>
    <w:rsid w:val="00FE732D"/>
    <w:rsid w:val="00FE7E8B"/>
    <w:rsid w:val="00FF362A"/>
    <w:rsid w:val="00FF523D"/>
    <w:rsid w:val="00FF5346"/>
    <w:rsid w:val="00FF6157"/>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172FC84-8E88-472F-B414-FE981F109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26"/>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8"/>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 w:type="table" w:customStyle="1" w:styleId="Tabelamrea31">
    <w:name w:val="Tabela – mreža31"/>
    <w:basedOn w:val="Navadnatabela"/>
    <w:next w:val="Tabelamrea"/>
    <w:uiPriority w:val="39"/>
    <w:rsid w:val="003D5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657C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5961396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yperlink" Target="https://ejn.gov.si/espd"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iusinfo.si/zakonodaja/rs-131-4011-2023" TargetMode="External"/><Relationship Id="rId7" Type="http://schemas.openxmlformats.org/officeDocument/2006/relationships/endnotes" Target="endnotes.xml"/><Relationship Id="rId12" Type="http://schemas.openxmlformats.org/officeDocument/2006/relationships/hyperlink" Target="mailto:tajnistvo@slo-zeleznice.si" TargetMode="External"/><Relationship Id="rId17" Type="http://schemas.openxmlformats.org/officeDocument/2006/relationships/hyperlink" Target="https://ejn.gov.si/mojejn" TargetMode="External"/><Relationship Id="rId25" Type="http://schemas.openxmlformats.org/officeDocument/2006/relationships/hyperlink" Target="https://www.sz.si/o-nas/letna-porocila/"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www.iusinfo.si/zakonodaja/rs-95-2670-202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nabava@slo-zeleznic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hyperlink" Target="https://www.iusinfo.si/zakonodaja/rs-131-4011-2023" TargetMode="External"/><Relationship Id="rId19" Type="http://schemas.openxmlformats.org/officeDocument/2006/relationships/hyperlink" Target="https://ejn.gov.si/sistem/pravno-varstvo.html" TargetMode="External"/><Relationship Id="rId4" Type="http://schemas.openxmlformats.org/officeDocument/2006/relationships/settings" Target="settings.xml"/><Relationship Id="rId9" Type="http://schemas.openxmlformats.org/officeDocument/2006/relationships/hyperlink" Target="https://www.iusinfo.si/zakonodaja/rs-95-2670-2023" TargetMode="External"/><Relationship Id="rId14" Type="http://schemas.openxmlformats.org/officeDocument/2006/relationships/hyperlink" Target="https://ejn.gov.si/mojejn" TargetMode="External"/><Relationship Id="rId22" Type="http://schemas.openxmlformats.org/officeDocument/2006/relationships/footer" Target="footer1.xml"/><Relationship Id="rId27"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9EFD9-A3DE-4C30-B8D3-412AE68F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35</Pages>
  <Words>12893</Words>
  <Characters>73492</Characters>
  <Application>Microsoft Office Word</Application>
  <DocSecurity>0</DocSecurity>
  <Lines>612</Lines>
  <Paragraphs>172</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86213</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subject/>
  <dc:creator>nemox</dc:creator>
  <cp:keywords/>
  <dc:description/>
  <cp:lastModifiedBy>Rosić Slobodanka</cp:lastModifiedBy>
  <cp:revision>3</cp:revision>
  <cp:lastPrinted>2026-02-05T11:23:00Z</cp:lastPrinted>
  <dcterms:created xsi:type="dcterms:W3CDTF">2026-02-05T11:21:00Z</dcterms:created>
  <dcterms:modified xsi:type="dcterms:W3CDTF">2026-02-05T11:23:00Z</dcterms:modified>
</cp:coreProperties>
</file>